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5BB" w:rsidRPr="00EB531E" w:rsidRDefault="00BB05BB" w:rsidP="00C05190">
      <w:pPr>
        <w:rPr>
          <w:sz w:val="28"/>
          <w:szCs w:val="28"/>
        </w:rPr>
      </w:pPr>
      <w:r w:rsidRPr="003B51A2">
        <w:rPr>
          <w:sz w:val="28"/>
          <w:szCs w:val="28"/>
        </w:rPr>
        <w:pict>
          <v:shape id="_x0000_i1026" type="#_x0000_t75" style="width:434.25pt;height:597.75pt">
            <v:imagedata r:id="rId7" o:title=""/>
          </v:shape>
        </w:pict>
      </w:r>
    </w:p>
    <w:p w:rsidR="00BB05BB" w:rsidRPr="00A25CC8" w:rsidRDefault="00BB05BB" w:rsidP="007C4E75">
      <w:pPr>
        <w:rPr>
          <w:sz w:val="28"/>
          <w:szCs w:val="28"/>
        </w:rPr>
      </w:pPr>
    </w:p>
    <w:p w:rsidR="00BB05BB" w:rsidRPr="00FB6025" w:rsidRDefault="00BB05BB" w:rsidP="00FB6025">
      <w:pPr>
        <w:jc w:val="center"/>
        <w:rPr>
          <w:b/>
        </w:rPr>
      </w:pPr>
      <w:r w:rsidRPr="00FB6025">
        <w:rPr>
          <w:b/>
        </w:rPr>
        <w:t>Пояснительная записка</w:t>
      </w:r>
    </w:p>
    <w:p w:rsidR="00BB05BB" w:rsidRPr="00FB6025" w:rsidRDefault="00BB05BB" w:rsidP="00FB6025">
      <w:pPr>
        <w:ind w:firstLine="709"/>
        <w:jc w:val="both"/>
      </w:pPr>
      <w:r w:rsidRPr="00CE3E0A">
        <w:t xml:space="preserve">Рабочая программапо предмету  «Технология» </w:t>
      </w:r>
      <w:r>
        <w:t>составлена на основе адаптированной программы</w:t>
      </w:r>
      <w:r w:rsidRPr="00D551B3">
        <w:t xml:space="preserve">для лиц с ОВЗ </w:t>
      </w:r>
      <w:r>
        <w:t>(</w:t>
      </w:r>
      <w:r w:rsidRPr="00D551B3">
        <w:t>с лёгкой формой умственной отсталости)</w:t>
      </w:r>
      <w:r w:rsidRPr="00FB6025">
        <w:t xml:space="preserve"> по столярному делу для 5-го класса </w:t>
      </w:r>
      <w:r>
        <w:t xml:space="preserve"> на основе </w:t>
      </w:r>
      <w:r w:rsidRPr="00FB6025">
        <w:t>следующих нормативно-правовых документов:</w:t>
      </w:r>
    </w:p>
    <w:p w:rsidR="00BB05BB" w:rsidRDefault="00BB05BB" w:rsidP="001116DB">
      <w:pPr>
        <w:spacing w:after="93"/>
        <w:contextualSpacing/>
        <w:jc w:val="both"/>
        <w:rPr>
          <w:color w:val="000000"/>
        </w:rPr>
      </w:pPr>
      <w:r w:rsidRPr="001116DB">
        <w:rPr>
          <w:color w:val="000000"/>
        </w:rPr>
        <w:t>- Федерального закона от 29 декабря 2012 года № 273-ФЗ «Об образовании в Российской Федерации»</w:t>
      </w:r>
    </w:p>
    <w:p w:rsidR="00BB05BB" w:rsidRPr="001116DB" w:rsidRDefault="00BB05BB" w:rsidP="001116DB">
      <w:pPr>
        <w:jc w:val="both"/>
      </w:pPr>
      <w:r>
        <w:t xml:space="preserve"> -Концепции</w:t>
      </w:r>
      <w:r w:rsidRPr="007D4EA8">
        <w:t xml:space="preserve"> специальных федеральных государственных образовательных стандартов для детей с ограни</w:t>
      </w:r>
      <w:r>
        <w:t>ченными возможностями здоровья</w:t>
      </w:r>
      <w:r w:rsidRPr="007D4EA8">
        <w:t>.</w:t>
      </w:r>
    </w:p>
    <w:p w:rsidR="00BB05BB" w:rsidRPr="00FB6025" w:rsidRDefault="00BB05BB" w:rsidP="001116DB">
      <w:pPr>
        <w:ind w:right="-284"/>
        <w:jc w:val="both"/>
        <w:outlineLvl w:val="0"/>
      </w:pPr>
      <w:r>
        <w:rPr>
          <w:color w:val="000000"/>
        </w:rPr>
        <w:t xml:space="preserve">  - </w:t>
      </w:r>
      <w:r w:rsidRPr="00FB6025">
        <w:t>Учебного плана</w:t>
      </w:r>
      <w:r>
        <w:t xml:space="preserve"> о</w:t>
      </w:r>
      <w:r w:rsidRPr="00FB6025">
        <w:t>бразовательного учреждения.</w:t>
      </w:r>
    </w:p>
    <w:p w:rsidR="00BB05BB" w:rsidRPr="00FB6025" w:rsidRDefault="00BB05BB" w:rsidP="00C05190">
      <w:pPr>
        <w:tabs>
          <w:tab w:val="left" w:pos="0"/>
        </w:tabs>
        <w:ind w:right="-284"/>
        <w:jc w:val="both"/>
        <w:outlineLvl w:val="0"/>
      </w:pPr>
      <w:r w:rsidRPr="00FB6025">
        <w:tab/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столярному делу.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jc w:val="center"/>
      </w:pPr>
      <w:r w:rsidRPr="00FB6025">
        <w:t>Программа рассчитана на 204 часа</w:t>
      </w:r>
      <w:r>
        <w:t xml:space="preserve"> (6ч в неделю).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  <w:r w:rsidRPr="00826164">
        <w:rPr>
          <w:b/>
          <w:bCs/>
          <w:smallCaps/>
          <w:color w:val="000000"/>
        </w:rPr>
        <w:t xml:space="preserve"> </w:t>
      </w:r>
      <w:r>
        <w:rPr>
          <w:b/>
          <w:bCs/>
          <w:smallCaps/>
          <w:color w:val="000000"/>
        </w:rPr>
        <w:t>характеристика  детей с УО (ИН) вар.1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Дети с ограниченными возможностями здоровья</w:t>
      </w:r>
      <w:r>
        <w:rPr>
          <w:color w:val="000000"/>
          <w:shd w:val="clear" w:color="auto" w:fill="FFFFFF"/>
        </w:rPr>
        <w:t>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Под специальными условиями для получения образования обучающимися с ОВЗ</w:t>
      </w:r>
      <w:r>
        <w:rPr>
          <w:color w:val="000000"/>
        </w:rPr>
        <w:t>понимаются:</w:t>
      </w:r>
    </w:p>
    <w:p w:rsidR="00BB05BB" w:rsidRDefault="00BB05BB" w:rsidP="0087193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использование специальных образовательных программ и методов обучения и воспитания,</w:t>
      </w:r>
    </w:p>
    <w:p w:rsidR="00BB05BB" w:rsidRDefault="00BB05BB" w:rsidP="0087193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учебников, учебных пособий и дидактических материалов,</w:t>
      </w:r>
    </w:p>
    <w:p w:rsidR="00BB05BB" w:rsidRDefault="00BB05BB" w:rsidP="0087193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ТСО коллективного и индивидуального пользования,</w:t>
      </w:r>
    </w:p>
    <w:p w:rsidR="00BB05BB" w:rsidRDefault="00BB05BB" w:rsidP="0087193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предоставление услуг ассистента (помощника), оказывающего обучающимся необходимую техническую помощь,</w:t>
      </w:r>
    </w:p>
    <w:p w:rsidR="00BB05BB" w:rsidRDefault="00BB05BB" w:rsidP="0087193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проведение групповых и индивидуальных коррекционных занятий,</w:t>
      </w:r>
    </w:p>
    <w:p w:rsidR="00BB05BB" w:rsidRDefault="00BB05BB" w:rsidP="0087193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обеспечение доступа в здания образовательных организаций.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Целью коррекционно-воспитательной работы</w:t>
      </w:r>
      <w:r>
        <w:rPr>
          <w:color w:val="000000"/>
        </w:rPr>
        <w:t>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В специальной школе для детей с ОВЗ все учебные предметы группируются в два </w:t>
      </w:r>
      <w:r>
        <w:rPr>
          <w:b/>
          <w:bCs/>
          <w:color w:val="000000"/>
        </w:rPr>
        <w:t>блока – образовательный и коррекционно-развивающий</w:t>
      </w:r>
      <w:r>
        <w:rPr>
          <w:color w:val="000000"/>
        </w:rPr>
        <w:t>.  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Обучение умственно отсталых детей имеет свои специфические особенности.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Во-первых,</w:t>
      </w:r>
      <w:r>
        <w:rPr>
          <w:color w:val="000000"/>
        </w:rPr>
        <w:t> это отбор материала с учетом его доступности и практической значимости для совершенствования речевой практики школьников. </w:t>
      </w:r>
      <w:r>
        <w:rPr>
          <w:color w:val="000000"/>
          <w:shd w:val="clear" w:color="auto" w:fill="FFFFFF"/>
        </w:rPr>
        <w:t xml:space="preserve">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Во-вторых,</w:t>
      </w:r>
      <w:r>
        <w:rPr>
          <w:color w:val="000000"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В-третьих,</w:t>
      </w:r>
      <w:r>
        <w:rPr>
          <w:color w:val="000000"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В-четвертых,</w:t>
      </w:r>
      <w:r>
        <w:rPr>
          <w:color w:val="000000"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В-пятых,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коррекционная и практическая направленность </w:t>
      </w:r>
      <w:r>
        <w:rPr>
          <w:color w:val="000000"/>
        </w:rPr>
        <w:t>программного материала</w:t>
      </w:r>
      <w:r>
        <w:rPr>
          <w:color w:val="000000"/>
          <w:shd w:val="clear" w:color="auto" w:fill="FFFFFF"/>
        </w:rPr>
        <w:t>. </w:t>
      </w:r>
      <w:r>
        <w:rPr>
          <w:color w:val="000000"/>
        </w:rPr>
        <w:t>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Значительная неоднородность  состава учащихся</w:t>
      </w:r>
      <w:r>
        <w:rPr>
          <w:b/>
          <w:bCs/>
          <w:color w:val="000000"/>
        </w:rPr>
        <w:t> </w:t>
      </w:r>
      <w:r>
        <w:rPr>
          <w:color w:val="000000"/>
        </w:rPr>
        <w:t>школы для обучающихся с ОВЗ является её специфической особенностью.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 </w:t>
      </w:r>
      <w:r>
        <w:rPr>
          <w:color w:val="000000"/>
        </w:rPr>
        <w:t> </w:t>
      </w:r>
      <w:r>
        <w:rPr>
          <w:b/>
          <w:bCs/>
          <w:color w:val="000000"/>
        </w:rPr>
        <w:t>возможностям  обучения</w:t>
      </w:r>
      <w:r>
        <w:rPr>
          <w:color w:val="000000"/>
        </w:rPr>
        <w:t>  </w:t>
      </w:r>
      <w:r>
        <w:rPr>
          <w:b/>
          <w:bCs/>
          <w:color w:val="000000"/>
        </w:rPr>
        <w:t>умственно  отсталые  учащиеся  делятся  на  четыре  группы.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</w:rPr>
        <w:t>1  группу</w:t>
      </w:r>
      <w:r>
        <w:rPr>
          <w:color w:val="000000"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Учащиеся</w:t>
      </w:r>
      <w:r>
        <w:rPr>
          <w:b/>
          <w:bCs/>
          <w:color w:val="000000"/>
        </w:rPr>
        <w:t>  </w:t>
      </w:r>
      <w:r>
        <w:rPr>
          <w:b/>
          <w:bCs/>
          <w:i/>
          <w:iCs/>
          <w:color w:val="000000"/>
        </w:rPr>
        <w:t>II  группы</w:t>
      </w:r>
      <w:r>
        <w:rPr>
          <w:color w:val="000000"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III  группе</w:t>
      </w:r>
      <w:r>
        <w:rPr>
          <w:color w:val="000000"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IV  группе</w:t>
      </w:r>
      <w:r>
        <w:rPr>
          <w:color w:val="000000"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BB05BB" w:rsidRDefault="00BB05BB" w:rsidP="00826164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BB05BB" w:rsidRPr="00FB6025" w:rsidRDefault="00BB05BB" w:rsidP="00FB6025">
      <w:pPr>
        <w:tabs>
          <w:tab w:val="left" w:pos="0"/>
        </w:tabs>
        <w:ind w:right="-284"/>
        <w:jc w:val="both"/>
        <w:outlineLvl w:val="0"/>
      </w:pPr>
    </w:p>
    <w:p w:rsidR="00BB05BB" w:rsidRPr="00FB6025" w:rsidRDefault="00BB05BB" w:rsidP="00FB6025">
      <w:pPr>
        <w:jc w:val="both"/>
      </w:pPr>
      <w:r w:rsidRPr="00FB6025">
        <w:rPr>
          <w:b/>
        </w:rPr>
        <w:t>Цель</w:t>
      </w:r>
      <w:r w:rsidRPr="00FB6025">
        <w:t>:Подготовка учащихся к освоению профессий столяра и плотника и выполнению элементарных видов работ</w:t>
      </w:r>
    </w:p>
    <w:p w:rsidR="00BB05BB" w:rsidRPr="00FB6025" w:rsidRDefault="00BB05BB" w:rsidP="00FB6025">
      <w:pPr>
        <w:tabs>
          <w:tab w:val="left" w:pos="0"/>
        </w:tabs>
        <w:ind w:right="-284"/>
        <w:jc w:val="both"/>
        <w:outlineLvl w:val="0"/>
        <w:rPr>
          <w:b/>
        </w:rPr>
      </w:pPr>
      <w:r w:rsidRPr="00FB6025">
        <w:rPr>
          <w:b/>
        </w:rPr>
        <w:t xml:space="preserve">Задачи: </w:t>
      </w:r>
    </w:p>
    <w:p w:rsidR="00BB05BB" w:rsidRPr="00FB6025" w:rsidRDefault="00BB05BB" w:rsidP="00871937">
      <w:pPr>
        <w:numPr>
          <w:ilvl w:val="0"/>
          <w:numId w:val="4"/>
        </w:numPr>
        <w:jc w:val="both"/>
      </w:pPr>
      <w:r w:rsidRPr="00FB6025">
        <w:t>формирование доступных школьникам технических и технологических знаний;</w:t>
      </w:r>
    </w:p>
    <w:p w:rsidR="00BB05BB" w:rsidRPr="00FB6025" w:rsidRDefault="00BB05BB" w:rsidP="00871937">
      <w:pPr>
        <w:numPr>
          <w:ilvl w:val="0"/>
          <w:numId w:val="4"/>
        </w:numPr>
        <w:jc w:val="both"/>
      </w:pPr>
      <w:r w:rsidRPr="00FB6025">
        <w:t>развитие у учащихся общетрудовых умений, то есть умений ориентироваться в трудовом задании, планировать последовательность действий, выполнять и контролировать ход работ;</w:t>
      </w:r>
    </w:p>
    <w:p w:rsidR="00BB05BB" w:rsidRDefault="00BB05BB" w:rsidP="00871937">
      <w:pPr>
        <w:numPr>
          <w:ilvl w:val="0"/>
          <w:numId w:val="4"/>
        </w:numPr>
        <w:jc w:val="both"/>
      </w:pPr>
      <w:r w:rsidRPr="00FB6025">
        <w:t>воспитание у учащихся устойчивого положительного отношения к труду и формирование необходимых в повседневной производственной деятельности качеств личности, чувства коллективизма, ответственности за порученное дело, добросовестности, честности, готовности помочь тов</w:t>
      </w:r>
      <w:r>
        <w:t>арищу, работать на общую пользу.</w:t>
      </w:r>
    </w:p>
    <w:p w:rsidR="00BB05BB" w:rsidRDefault="00BB05BB" w:rsidP="00B13662">
      <w:pPr>
        <w:jc w:val="both"/>
      </w:pPr>
      <w:r>
        <w:t xml:space="preserve">        Программа включает теоретические и практические занятия. При составлении программы учтены принципы повторяемости учебного материала и постепенности ввода нового. Большое внимание уделяется технике безопасности. Затронуто эстетическое воспитание (художественная отделка столярного изделия). Все это способствует физическому и интеллектуальному развитию умственно отсталых подростков. </w:t>
      </w:r>
    </w:p>
    <w:p w:rsidR="00BB05BB" w:rsidRDefault="00BB05BB" w:rsidP="00B13662">
      <w:pPr>
        <w:jc w:val="both"/>
      </w:pPr>
      <w:r>
        <w:t xml:space="preserve">        Коррекционная направленность обучения предполагает дополнительные, наряду с основными, задачи: </w:t>
      </w:r>
    </w:p>
    <w:p w:rsidR="00BB05BB" w:rsidRDefault="00BB05BB" w:rsidP="00B13662">
      <w:pPr>
        <w:jc w:val="both"/>
      </w:pPr>
      <w:r>
        <w:t xml:space="preserve">- планомерно и систематически наблюдать за психофизическим развитием учащихся; </w:t>
      </w:r>
    </w:p>
    <w:p w:rsidR="00BB05BB" w:rsidRDefault="00BB05BB" w:rsidP="00B13662">
      <w:pPr>
        <w:jc w:val="both"/>
      </w:pPr>
      <w:r>
        <w:t xml:space="preserve">- обучать учащихся ориентировке в трудовом задании и постоянное совершенствование этих навыков; </w:t>
      </w:r>
    </w:p>
    <w:p w:rsidR="00BB05BB" w:rsidRDefault="00BB05BB" w:rsidP="00B13662">
      <w:pPr>
        <w:jc w:val="both"/>
      </w:pPr>
      <w:r>
        <w:t xml:space="preserve">- постепенно и целенаправленно обучать учащихся самостоятельному планированию работы, контролю и отчету о ней; </w:t>
      </w:r>
    </w:p>
    <w:p w:rsidR="00BB05BB" w:rsidRDefault="00BB05BB" w:rsidP="00B13662">
      <w:pPr>
        <w:jc w:val="both"/>
      </w:pPr>
      <w:r>
        <w:t xml:space="preserve">- систематические упражнения по освоению и закреплению трудовых умений и навыков; </w:t>
      </w:r>
    </w:p>
    <w:p w:rsidR="00BB05BB" w:rsidRDefault="00BB05BB" w:rsidP="00B13662">
      <w:pPr>
        <w:jc w:val="both"/>
      </w:pPr>
      <w:r>
        <w:t xml:space="preserve">- связь теоретических знаний с практической работой; </w:t>
      </w:r>
    </w:p>
    <w:p w:rsidR="00BB05BB" w:rsidRDefault="00BB05BB" w:rsidP="00B13662">
      <w:pPr>
        <w:jc w:val="both"/>
      </w:pPr>
      <w:r>
        <w:t xml:space="preserve">- совершенствовать умственные действия, направленные на внутреннюю организацию процесса труда и самоконтроля своих действий; </w:t>
      </w:r>
    </w:p>
    <w:p w:rsidR="00BB05BB" w:rsidRDefault="00BB05BB" w:rsidP="00B13662">
      <w:pPr>
        <w:jc w:val="both"/>
      </w:pPr>
      <w:r>
        <w:t xml:space="preserve">- повышать работоспособность и выносливость учеников; </w:t>
      </w:r>
    </w:p>
    <w:p w:rsidR="00BB05BB" w:rsidRDefault="00BB05BB" w:rsidP="00B13662">
      <w:pPr>
        <w:jc w:val="both"/>
      </w:pPr>
      <w:r>
        <w:t>- раскрывать причинно-следственные связи явлений природы на доступном учащимся уровне и расширять их кругозор.</w:t>
      </w:r>
    </w:p>
    <w:p w:rsidR="00BB05BB" w:rsidRDefault="00BB05BB" w:rsidP="00B13662">
      <w:pPr>
        <w:jc w:val="both"/>
      </w:pPr>
      <w:r w:rsidRPr="00B13662">
        <w:rPr>
          <w:b/>
        </w:rPr>
        <w:t xml:space="preserve">      Учащиеся должны знать</w:t>
      </w:r>
      <w:r>
        <w:t xml:space="preserve">: </w:t>
      </w:r>
    </w:p>
    <w:p w:rsidR="00BB05BB" w:rsidRDefault="00BB05BB" w:rsidP="00871937">
      <w:pPr>
        <w:numPr>
          <w:ilvl w:val="0"/>
          <w:numId w:val="9"/>
        </w:numPr>
        <w:jc w:val="both"/>
      </w:pPr>
      <w:r>
        <w:t xml:space="preserve">свойства и приёмы обработки материалов, с которыми работают; </w:t>
      </w:r>
    </w:p>
    <w:p w:rsidR="00BB05BB" w:rsidRDefault="00BB05BB" w:rsidP="00871937">
      <w:pPr>
        <w:numPr>
          <w:ilvl w:val="0"/>
          <w:numId w:val="9"/>
        </w:numPr>
        <w:jc w:val="both"/>
      </w:pPr>
      <w:r>
        <w:t xml:space="preserve">правила пользования инструментами, </w:t>
      </w:r>
    </w:p>
    <w:p w:rsidR="00BB05BB" w:rsidRDefault="00BB05BB" w:rsidP="00871937">
      <w:pPr>
        <w:numPr>
          <w:ilvl w:val="0"/>
          <w:numId w:val="9"/>
        </w:numPr>
        <w:jc w:val="both"/>
      </w:pPr>
      <w:r>
        <w:t>уметь организовать своё рабочее место и соблюдать правила техники безопасности;</w:t>
      </w:r>
    </w:p>
    <w:p w:rsidR="00BB05BB" w:rsidRDefault="00BB05BB" w:rsidP="00B13662">
      <w:pPr>
        <w:ind w:left="360"/>
        <w:jc w:val="both"/>
        <w:rPr>
          <w:b/>
        </w:rPr>
      </w:pPr>
      <w:r w:rsidRPr="00B13662">
        <w:rPr>
          <w:b/>
        </w:rPr>
        <w:t>Учащиеся должны уметь: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ориентироваться в задании и планировать предстоящую работу, работать с технологической картой, контролировать свои действия; 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подбирать материалы и инструменты для работы; 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анализировать выполненную работу и делать выводы. 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владеть основными понятиями по изученным темам; 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давать словесный отчет о проделанной работе; 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с помощью учителя анализировать выполненную работу и делать вывод; 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рационально использовать материал для выполнения работы. </w:t>
      </w:r>
    </w:p>
    <w:p w:rsidR="00BB05BB" w:rsidRDefault="00BB05BB" w:rsidP="00871937">
      <w:pPr>
        <w:numPr>
          <w:ilvl w:val="0"/>
          <w:numId w:val="10"/>
        </w:numPr>
        <w:jc w:val="both"/>
      </w:pPr>
      <w:r>
        <w:t xml:space="preserve">выполнять работу с планированием ближайшей операции ( в сложных изделиях операция указывается и контролируется учителем); </w:t>
      </w:r>
    </w:p>
    <w:p w:rsidR="00BB05BB" w:rsidRDefault="00BB05BB" w:rsidP="00B13662">
      <w:pPr>
        <w:ind w:left="360"/>
        <w:jc w:val="both"/>
      </w:pPr>
      <w:r w:rsidRPr="00B13662">
        <w:rPr>
          <w:b/>
        </w:rPr>
        <w:t>Место предмета в учебном плане</w:t>
      </w:r>
    </w:p>
    <w:p w:rsidR="00BB05BB" w:rsidRPr="00FB6025" w:rsidRDefault="00BB05BB" w:rsidP="00B13662">
      <w:pPr>
        <w:ind w:left="360"/>
        <w:jc w:val="both"/>
      </w:pPr>
      <w:r>
        <w:t>В 5 классе на уроки «Столярного дела» отводится 210 часов в год ( 6 часов в неделю, 35 недель);</w:t>
      </w:r>
    </w:p>
    <w:p w:rsidR="00BB05BB" w:rsidRPr="00FB6025" w:rsidRDefault="00BB05BB" w:rsidP="00FB6025">
      <w:pPr>
        <w:tabs>
          <w:tab w:val="left" w:pos="0"/>
        </w:tabs>
        <w:ind w:right="-284"/>
        <w:jc w:val="both"/>
        <w:outlineLvl w:val="0"/>
      </w:pPr>
      <w:r w:rsidRPr="00FB6025">
        <w:rPr>
          <w:b/>
        </w:rPr>
        <w:t xml:space="preserve">Основной формой </w:t>
      </w:r>
      <w:r w:rsidRPr="00FB6025">
        <w:t>организации учебного процесса по предмету   «Столярное дело» является – урок, практическая работа, самостоятельная работа, фронтальная работа.</w:t>
      </w:r>
      <w:r w:rsidRPr="00FB6025">
        <w:tab/>
      </w:r>
      <w:r w:rsidRPr="00FB6025">
        <w:tab/>
      </w:r>
    </w:p>
    <w:p w:rsidR="00BB05BB" w:rsidRPr="00FB6025" w:rsidRDefault="00BB05BB" w:rsidP="00FB6025">
      <w:pPr>
        <w:pStyle w:val="ListParagraph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t>Основныетехнологии:</w:t>
      </w:r>
    </w:p>
    <w:p w:rsidR="00BB05BB" w:rsidRPr="00FB6025" w:rsidRDefault="00BB05BB" w:rsidP="00871937">
      <w:pPr>
        <w:pStyle w:val="ListParagraph"/>
        <w:numPr>
          <w:ilvl w:val="0"/>
          <w:numId w:val="1"/>
        </w:numPr>
        <w:tabs>
          <w:tab w:val="left" w:pos="0"/>
        </w:tabs>
        <w:ind w:right="-284"/>
        <w:jc w:val="both"/>
        <w:outlineLvl w:val="0"/>
      </w:pPr>
      <w:r w:rsidRPr="00FB6025">
        <w:t xml:space="preserve">личностно-ориентированное, </w:t>
      </w:r>
    </w:p>
    <w:p w:rsidR="00BB05BB" w:rsidRPr="00FB6025" w:rsidRDefault="00BB05BB" w:rsidP="00871937">
      <w:pPr>
        <w:pStyle w:val="ListParagraph"/>
        <w:numPr>
          <w:ilvl w:val="0"/>
          <w:numId w:val="1"/>
        </w:numPr>
        <w:tabs>
          <w:tab w:val="left" w:pos="0"/>
        </w:tabs>
        <w:ind w:right="-284"/>
        <w:jc w:val="both"/>
        <w:outlineLvl w:val="0"/>
      </w:pPr>
      <w:r w:rsidRPr="00FB6025">
        <w:t xml:space="preserve">деятельностный подход, </w:t>
      </w:r>
    </w:p>
    <w:p w:rsidR="00BB05BB" w:rsidRPr="00FB6025" w:rsidRDefault="00BB05BB" w:rsidP="00871937">
      <w:pPr>
        <w:pStyle w:val="ListParagraph"/>
        <w:numPr>
          <w:ilvl w:val="0"/>
          <w:numId w:val="1"/>
        </w:numPr>
        <w:tabs>
          <w:tab w:val="left" w:pos="0"/>
        </w:tabs>
        <w:ind w:right="-284"/>
        <w:jc w:val="both"/>
        <w:outlineLvl w:val="0"/>
      </w:pPr>
      <w:r w:rsidRPr="00FB6025">
        <w:t xml:space="preserve">уровневая дифференциация, </w:t>
      </w:r>
    </w:p>
    <w:p w:rsidR="00BB05BB" w:rsidRPr="00FB6025" w:rsidRDefault="00BB05BB" w:rsidP="00871937">
      <w:pPr>
        <w:pStyle w:val="ListParagraph"/>
        <w:numPr>
          <w:ilvl w:val="0"/>
          <w:numId w:val="1"/>
        </w:numPr>
        <w:tabs>
          <w:tab w:val="left" w:pos="0"/>
        </w:tabs>
        <w:ind w:right="-284"/>
        <w:jc w:val="both"/>
        <w:outlineLvl w:val="0"/>
      </w:pPr>
      <w:r w:rsidRPr="00FB6025">
        <w:t xml:space="preserve">информационно-коммуникативные, </w:t>
      </w:r>
    </w:p>
    <w:p w:rsidR="00BB05BB" w:rsidRPr="00FB6025" w:rsidRDefault="00BB05BB" w:rsidP="00871937">
      <w:pPr>
        <w:pStyle w:val="ListParagraph"/>
        <w:numPr>
          <w:ilvl w:val="0"/>
          <w:numId w:val="1"/>
        </w:numPr>
        <w:tabs>
          <w:tab w:val="left" w:pos="0"/>
        </w:tabs>
        <w:ind w:right="-284"/>
        <w:jc w:val="both"/>
        <w:outlineLvl w:val="0"/>
      </w:pPr>
      <w:r w:rsidRPr="00FB6025">
        <w:t>здоровьесберегающие,</w:t>
      </w:r>
    </w:p>
    <w:p w:rsidR="00BB05BB" w:rsidRPr="00FB6025" w:rsidRDefault="00BB05BB" w:rsidP="00871937">
      <w:pPr>
        <w:pStyle w:val="ListParagraph"/>
        <w:numPr>
          <w:ilvl w:val="0"/>
          <w:numId w:val="1"/>
        </w:numPr>
        <w:tabs>
          <w:tab w:val="left" w:pos="0"/>
        </w:tabs>
        <w:ind w:right="-284"/>
        <w:jc w:val="both"/>
        <w:outlineLvl w:val="0"/>
      </w:pPr>
      <w:r w:rsidRPr="00FB6025">
        <w:t>игровые.</w:t>
      </w:r>
    </w:p>
    <w:p w:rsidR="00BB05BB" w:rsidRPr="00FB6025" w:rsidRDefault="00BB05BB" w:rsidP="00FB6025">
      <w:pPr>
        <w:pStyle w:val="ListParagraph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t>Основными видами деятельностиучащихся</w:t>
      </w:r>
      <w:r w:rsidRPr="00FB6025">
        <w:t xml:space="preserve"> по предмету являются:</w:t>
      </w:r>
    </w:p>
    <w:p w:rsidR="00BB05BB" w:rsidRPr="00FB6025" w:rsidRDefault="00BB05BB" w:rsidP="00871937">
      <w:pPr>
        <w:pStyle w:val="ListParagraph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FB6025">
        <w:t>Беседа (диалог).</w:t>
      </w:r>
    </w:p>
    <w:p w:rsidR="00BB05BB" w:rsidRPr="00FB6025" w:rsidRDefault="00BB05BB" w:rsidP="00871937">
      <w:pPr>
        <w:pStyle w:val="ListParagraph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FB6025">
        <w:t>Работа с книгой.</w:t>
      </w:r>
    </w:p>
    <w:p w:rsidR="00BB05BB" w:rsidRPr="00FB6025" w:rsidRDefault="00BB05BB" w:rsidP="00871937">
      <w:pPr>
        <w:pStyle w:val="ListParagraph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FB6025">
        <w:t>Практическая деятельность:изготовление изделий по чертежу, рисунку, наглядному изображению.</w:t>
      </w:r>
    </w:p>
    <w:p w:rsidR="00BB05BB" w:rsidRPr="00FB6025" w:rsidRDefault="00BB05BB" w:rsidP="00871937">
      <w:pPr>
        <w:pStyle w:val="ListParagraph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FB6025">
        <w:t>Самостоятельная работа</w:t>
      </w:r>
    </w:p>
    <w:p w:rsidR="00BB05BB" w:rsidRPr="00FB6025" w:rsidRDefault="00BB05BB" w:rsidP="00871937">
      <w:pPr>
        <w:pStyle w:val="ListParagraph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FB6025">
        <w:t>Работа по карточкам.</w:t>
      </w:r>
    </w:p>
    <w:p w:rsidR="00BB05BB" w:rsidRPr="00FB6025" w:rsidRDefault="00BB05BB" w:rsidP="00871937">
      <w:pPr>
        <w:pStyle w:val="ListParagraph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FB6025">
        <w:t>Работа по плакатам.</w:t>
      </w:r>
    </w:p>
    <w:p w:rsidR="00BB05BB" w:rsidRPr="00FB6025" w:rsidRDefault="00BB05BB" w:rsidP="00871937">
      <w:pPr>
        <w:pStyle w:val="ListParagraph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FB6025">
        <w:t>Составление плана работ, планирование последовательности операций по технологической карте.</w:t>
      </w:r>
    </w:p>
    <w:p w:rsidR="00BB05BB" w:rsidRPr="00FB6025" w:rsidRDefault="00BB05BB" w:rsidP="00FB6025">
      <w:pPr>
        <w:pStyle w:val="ListParagraph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t>Методы обучения</w:t>
      </w:r>
      <w:r w:rsidRPr="00FB6025">
        <w:t>: беседа, словесные, практические, наглядные.</w:t>
      </w:r>
    </w:p>
    <w:p w:rsidR="00BB05BB" w:rsidRPr="00FB6025" w:rsidRDefault="00BB05BB" w:rsidP="00FB6025">
      <w:pPr>
        <w:pStyle w:val="ListParagraph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t>Методы стимуляции</w:t>
      </w:r>
      <w:r w:rsidRPr="00FB6025">
        <w:t>: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Демонстрация натуральных объектов;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ИТК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Дифференцирование, разноуровневое обучение;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Наглядные пособия, раздаточный материал;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Создание увлекательных ситуаций;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Занимательные упражнения;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Экскурсии;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Декады трудового обучения;</w:t>
      </w:r>
    </w:p>
    <w:p w:rsidR="00BB05BB" w:rsidRPr="00FB6025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Участие в конкурсах;</w:t>
      </w:r>
    </w:p>
    <w:p w:rsidR="00BB05BB" w:rsidRDefault="00BB05BB" w:rsidP="00871937">
      <w:pPr>
        <w:pStyle w:val="ListParagraph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FB6025">
        <w:t>Участие в выставках декоративно-прикладного творчества.</w:t>
      </w:r>
    </w:p>
    <w:p w:rsidR="00BB05BB" w:rsidRPr="00F53A59" w:rsidRDefault="00BB05BB" w:rsidP="00FB6025">
      <w:pPr>
        <w:pStyle w:val="ListParagraph"/>
        <w:tabs>
          <w:tab w:val="left" w:pos="0"/>
        </w:tabs>
        <w:ind w:left="0" w:right="-284"/>
        <w:outlineLvl w:val="0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Типы, виды</w:t>
      </w:r>
      <w:r w:rsidRPr="00F53A59">
        <w:rPr>
          <w:b/>
          <w:bCs/>
          <w:iCs/>
          <w:color w:val="000000"/>
          <w:shd w:val="clear" w:color="auto" w:fill="FFFFFF"/>
        </w:rPr>
        <w:t xml:space="preserve"> и методы контроля знаний</w:t>
      </w:r>
    </w:p>
    <w:p w:rsidR="00BB05BB" w:rsidRPr="00F53A59" w:rsidRDefault="00BB05BB" w:rsidP="00FB6025">
      <w:pPr>
        <w:pStyle w:val="ListParagraph"/>
        <w:tabs>
          <w:tab w:val="left" w:pos="0"/>
        </w:tabs>
        <w:ind w:left="0" w:right="-284"/>
        <w:outlineLvl w:val="0"/>
      </w:pPr>
      <w:r w:rsidRPr="00B13662">
        <w:rPr>
          <w:b/>
          <w:bCs/>
          <w:iCs/>
          <w:color w:val="000000"/>
          <w:shd w:val="clear" w:color="auto" w:fill="FFFFFF"/>
        </w:rPr>
        <w:t>Типы контроля</w:t>
      </w:r>
      <w:r w:rsidRPr="00F53A59">
        <w:rPr>
          <w:bCs/>
          <w:iCs/>
          <w:color w:val="000000"/>
          <w:shd w:val="clear" w:color="auto" w:fill="FFFFFF"/>
        </w:rPr>
        <w:t>:</w:t>
      </w:r>
    </w:p>
    <w:p w:rsidR="00BB05BB" w:rsidRPr="00F53A59" w:rsidRDefault="00BB05BB" w:rsidP="00871937">
      <w:pPr>
        <w:pStyle w:val="ListParagraph"/>
        <w:numPr>
          <w:ilvl w:val="0"/>
          <w:numId w:val="6"/>
        </w:numPr>
        <w:ind w:left="360"/>
        <w:rPr>
          <w:color w:val="000000"/>
        </w:rPr>
      </w:pPr>
      <w:r w:rsidRPr="00F53A59">
        <w:rPr>
          <w:color w:val="000000"/>
        </w:rPr>
        <w:t>внешний (осуществляется преподавателем над деятельностью учащегося);</w:t>
      </w:r>
    </w:p>
    <w:p w:rsidR="00BB05BB" w:rsidRPr="00F53A59" w:rsidRDefault="00BB05BB" w:rsidP="00871937">
      <w:pPr>
        <w:pStyle w:val="ListParagraph"/>
        <w:numPr>
          <w:ilvl w:val="0"/>
          <w:numId w:val="6"/>
        </w:numPr>
        <w:ind w:left="360"/>
        <w:rPr>
          <w:color w:val="000000"/>
        </w:rPr>
      </w:pPr>
      <w:r w:rsidRPr="00F53A59">
        <w:rPr>
          <w:color w:val="000000"/>
        </w:rPr>
        <w:t>взаимный (осуществляется учащимся над деятельностью товарища);</w:t>
      </w:r>
    </w:p>
    <w:p w:rsidR="00BB05BB" w:rsidRPr="00F53A59" w:rsidRDefault="00BB05BB" w:rsidP="00871937">
      <w:pPr>
        <w:pStyle w:val="ListParagraph"/>
        <w:numPr>
          <w:ilvl w:val="0"/>
          <w:numId w:val="6"/>
        </w:numPr>
        <w:ind w:left="360"/>
        <w:rPr>
          <w:color w:val="000000"/>
        </w:rPr>
      </w:pPr>
      <w:r w:rsidRPr="00F53A59">
        <w:rPr>
          <w:color w:val="000000"/>
        </w:rPr>
        <w:t>самоконтроль (осуществляется учащимся над собственной деятельностью).</w:t>
      </w:r>
    </w:p>
    <w:p w:rsidR="00BB05BB" w:rsidRPr="00B13662" w:rsidRDefault="00BB05BB" w:rsidP="00FB6025">
      <w:pPr>
        <w:pStyle w:val="ListParagraph"/>
        <w:tabs>
          <w:tab w:val="left" w:pos="0"/>
        </w:tabs>
        <w:ind w:left="0" w:right="-284"/>
        <w:outlineLvl w:val="0"/>
        <w:rPr>
          <w:b/>
        </w:rPr>
      </w:pPr>
      <w:r w:rsidRPr="00B13662">
        <w:rPr>
          <w:b/>
        </w:rPr>
        <w:t>Виды контроля:</w:t>
      </w:r>
    </w:p>
    <w:p w:rsidR="00BB05BB" w:rsidRPr="00F53A59" w:rsidRDefault="00BB05BB" w:rsidP="00871937">
      <w:pPr>
        <w:pStyle w:val="ListParagraph"/>
        <w:numPr>
          <w:ilvl w:val="0"/>
          <w:numId w:val="7"/>
        </w:numPr>
        <w:tabs>
          <w:tab w:val="left" w:pos="0"/>
        </w:tabs>
        <w:ind w:right="-284"/>
        <w:outlineLvl w:val="0"/>
        <w:rPr>
          <w:color w:val="000000"/>
          <w:shd w:val="clear" w:color="auto" w:fill="FFFFFF"/>
        </w:rPr>
      </w:pPr>
      <w:r w:rsidRPr="00F53A59">
        <w:rPr>
          <w:rStyle w:val="c3"/>
          <w:iCs/>
          <w:color w:val="000000"/>
          <w:shd w:val="clear" w:color="auto" w:fill="FFFFFF"/>
        </w:rPr>
        <w:t>Предварительный контроль</w:t>
      </w:r>
      <w:r w:rsidRPr="00F53A59">
        <w:rPr>
          <w:color w:val="000000"/>
          <w:shd w:val="clear" w:color="auto" w:fill="FFFFFF"/>
        </w:rPr>
        <w:t> </w:t>
      </w:r>
    </w:p>
    <w:p w:rsidR="00BB05BB" w:rsidRPr="00F53A59" w:rsidRDefault="00BB05BB" w:rsidP="00871937">
      <w:pPr>
        <w:pStyle w:val="ListParagraph"/>
        <w:numPr>
          <w:ilvl w:val="0"/>
          <w:numId w:val="7"/>
        </w:numPr>
        <w:tabs>
          <w:tab w:val="left" w:pos="0"/>
        </w:tabs>
        <w:ind w:right="-284"/>
        <w:outlineLvl w:val="0"/>
        <w:rPr>
          <w:iCs/>
          <w:color w:val="000000"/>
          <w:shd w:val="clear" w:color="auto" w:fill="FFFFFF"/>
        </w:rPr>
      </w:pPr>
      <w:r w:rsidRPr="00F53A59">
        <w:rPr>
          <w:iCs/>
          <w:color w:val="000000"/>
          <w:shd w:val="clear" w:color="auto" w:fill="FFFFFF"/>
        </w:rPr>
        <w:t>Текущий контроль</w:t>
      </w:r>
    </w:p>
    <w:p w:rsidR="00BB05BB" w:rsidRPr="00F53A59" w:rsidRDefault="00BB05BB" w:rsidP="00871937">
      <w:pPr>
        <w:pStyle w:val="ListParagraph"/>
        <w:numPr>
          <w:ilvl w:val="0"/>
          <w:numId w:val="7"/>
        </w:numPr>
        <w:tabs>
          <w:tab w:val="left" w:pos="0"/>
        </w:tabs>
        <w:ind w:right="-284"/>
        <w:outlineLvl w:val="0"/>
        <w:rPr>
          <w:rStyle w:val="c3"/>
          <w:iCs/>
          <w:color w:val="000000"/>
          <w:shd w:val="clear" w:color="auto" w:fill="FFFFFF"/>
        </w:rPr>
      </w:pPr>
      <w:r w:rsidRPr="00F53A59">
        <w:rPr>
          <w:rStyle w:val="c3"/>
          <w:iCs/>
          <w:color w:val="000000"/>
          <w:shd w:val="clear" w:color="auto" w:fill="FFFFFF"/>
        </w:rPr>
        <w:t>Периодический (рубежный) контроль</w:t>
      </w:r>
    </w:p>
    <w:p w:rsidR="00BB05BB" w:rsidRPr="00F53A59" w:rsidRDefault="00BB05BB" w:rsidP="00871937">
      <w:pPr>
        <w:pStyle w:val="ListParagraph"/>
        <w:numPr>
          <w:ilvl w:val="0"/>
          <w:numId w:val="7"/>
        </w:numPr>
        <w:tabs>
          <w:tab w:val="left" w:pos="0"/>
        </w:tabs>
        <w:ind w:right="-284"/>
        <w:outlineLvl w:val="0"/>
      </w:pPr>
      <w:r w:rsidRPr="00F53A59">
        <w:rPr>
          <w:iCs/>
          <w:color w:val="000000"/>
          <w:shd w:val="clear" w:color="auto" w:fill="FFFFFF"/>
        </w:rPr>
        <w:t>Итоговый контроль</w:t>
      </w:r>
    </w:p>
    <w:p w:rsidR="00BB05BB" w:rsidRPr="00B13662" w:rsidRDefault="00BB05BB" w:rsidP="00FB6025">
      <w:pPr>
        <w:contextualSpacing/>
        <w:rPr>
          <w:b/>
          <w:color w:val="000000"/>
          <w:shd w:val="clear" w:color="auto" w:fill="FFFFFF"/>
        </w:rPr>
      </w:pPr>
      <w:r w:rsidRPr="00B13662">
        <w:rPr>
          <w:b/>
          <w:color w:val="000000"/>
          <w:shd w:val="clear" w:color="auto" w:fill="FFFFFF"/>
        </w:rPr>
        <w:t xml:space="preserve">Методы контроля: </w:t>
      </w:r>
    </w:p>
    <w:p w:rsidR="00BB05BB" w:rsidRPr="00F53A59" w:rsidRDefault="00BB05BB" w:rsidP="00871937">
      <w:pPr>
        <w:pStyle w:val="ListParagraph"/>
        <w:numPr>
          <w:ilvl w:val="0"/>
          <w:numId w:val="8"/>
        </w:numPr>
        <w:rPr>
          <w:color w:val="000000"/>
          <w:shd w:val="clear" w:color="auto" w:fill="FFFFFF"/>
        </w:rPr>
      </w:pPr>
      <w:r w:rsidRPr="00F53A59">
        <w:rPr>
          <w:color w:val="000000"/>
          <w:shd w:val="clear" w:color="auto" w:fill="FFFFFF"/>
        </w:rPr>
        <w:t>устный контроль (беседа, рассказ ученика, объяснение, чтение текста,технологической карты, чертежа, схемы)</w:t>
      </w:r>
    </w:p>
    <w:p w:rsidR="00BB05BB" w:rsidRPr="00F53A59" w:rsidRDefault="00BB05BB" w:rsidP="00871937">
      <w:pPr>
        <w:pStyle w:val="ListParagraph"/>
        <w:numPr>
          <w:ilvl w:val="0"/>
          <w:numId w:val="8"/>
        </w:numPr>
        <w:rPr>
          <w:color w:val="000000"/>
          <w:shd w:val="clear" w:color="auto" w:fill="FFFFFF"/>
        </w:rPr>
      </w:pPr>
      <w:r w:rsidRPr="00F53A59">
        <w:rPr>
          <w:color w:val="000000"/>
          <w:shd w:val="clear" w:color="auto" w:fill="FFFFFF"/>
        </w:rPr>
        <w:t>практический контроль (выполнение практических, лабораторных  работ)</w:t>
      </w:r>
    </w:p>
    <w:p w:rsidR="00BB05BB" w:rsidRPr="00F53A59" w:rsidRDefault="00BB05BB" w:rsidP="00871937">
      <w:pPr>
        <w:pStyle w:val="ListParagraph"/>
        <w:numPr>
          <w:ilvl w:val="0"/>
          <w:numId w:val="8"/>
        </w:numPr>
        <w:rPr>
          <w:color w:val="000000"/>
          <w:shd w:val="clear" w:color="auto" w:fill="FFFFFF"/>
        </w:rPr>
      </w:pPr>
      <w:r w:rsidRPr="00F53A59">
        <w:rPr>
          <w:color w:val="000000"/>
          <w:shd w:val="clear" w:color="auto" w:fill="FFFFFF"/>
        </w:rPr>
        <w:t>дидактические тесты, наблюдение.</w:t>
      </w:r>
    </w:p>
    <w:p w:rsidR="00BB05BB" w:rsidRPr="00FB6025" w:rsidRDefault="00BB05BB" w:rsidP="00FB6025">
      <w:pPr>
        <w:pStyle w:val="ListParagraph"/>
        <w:tabs>
          <w:tab w:val="left" w:pos="0"/>
        </w:tabs>
        <w:ind w:left="0" w:right="-284"/>
        <w:jc w:val="both"/>
        <w:outlineLvl w:val="0"/>
      </w:pPr>
    </w:p>
    <w:p w:rsidR="00BB05BB" w:rsidRPr="00FB6025" w:rsidRDefault="00BB05BB" w:rsidP="00FB6025">
      <w:pPr>
        <w:pStyle w:val="ListParagraph"/>
        <w:tabs>
          <w:tab w:val="left" w:pos="0"/>
        </w:tabs>
        <w:ind w:left="0" w:right="-284"/>
        <w:jc w:val="center"/>
        <w:outlineLvl w:val="0"/>
        <w:rPr>
          <w:b/>
        </w:rPr>
      </w:pPr>
      <w:r>
        <w:rPr>
          <w:b/>
        </w:rPr>
        <w:t>Учебно – 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8079"/>
        <w:gridCol w:w="5529"/>
      </w:tblGrid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both"/>
              <w:outlineLvl w:val="0"/>
              <w:rPr>
                <w:b/>
              </w:rPr>
            </w:pPr>
            <w:r w:rsidRPr="00FB6025">
              <w:rPr>
                <w:b/>
              </w:rPr>
              <w:t>№   п/п</w:t>
            </w:r>
          </w:p>
        </w:tc>
        <w:tc>
          <w:tcPr>
            <w:tcW w:w="807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  <w:rPr>
                <w:b/>
              </w:rPr>
            </w:pPr>
            <w:r w:rsidRPr="00FB6025">
              <w:rPr>
                <w:b/>
              </w:rPr>
              <w:t>Название раздела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  <w:rPr>
                <w:b/>
              </w:rPr>
            </w:pPr>
            <w:r w:rsidRPr="00FB6025">
              <w:rPr>
                <w:b/>
              </w:rPr>
              <w:t>Количество часов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 w:rsidRPr="00FB6025">
              <w:t>1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  <w:spacing w:val="-1"/>
              </w:rPr>
              <w:t>Вводное занятие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8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 w:rsidRPr="00FB6025">
              <w:t>2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>Пиление столярной ножовкой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20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3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>Игрушки из древесного материала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20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4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>Самостоятельная работа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5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>Сверление отверстий на станке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16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6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 xml:space="preserve">Игрушки </w:t>
            </w:r>
            <w:r w:rsidRPr="00FB6025">
              <w:rPr>
                <w:bCs/>
                <w:iCs/>
              </w:rPr>
              <w:t>из</w:t>
            </w:r>
            <w:r w:rsidRPr="00FB6025">
              <w:rPr>
                <w:bCs/>
              </w:rPr>
              <w:t>древесины и других материалов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24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7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>Выжигание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8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  <w:spacing w:val="-3"/>
              </w:rPr>
              <w:t>Пиление лучковой пилой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4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9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>Строгание рубанком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14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10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rPr>
                <w:bCs/>
              </w:rPr>
              <w:t>Соединение деталей с помощью шурупов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30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11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t>Изготовление кухонной утвари</w:t>
            </w:r>
          </w:p>
        </w:tc>
        <w:tc>
          <w:tcPr>
            <w:tcW w:w="5529" w:type="dxa"/>
          </w:tcPr>
          <w:p w:rsidR="00BB05BB" w:rsidRPr="00FB6025" w:rsidRDefault="00BB05BB" w:rsidP="00512A48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14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t>Соединение рейки с бруском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26</w:t>
            </w:r>
          </w:p>
        </w:tc>
      </w:tr>
      <w:tr w:rsidR="00BB05BB" w:rsidRPr="00FB6025" w:rsidTr="00C05190"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13</w:t>
            </w:r>
          </w:p>
        </w:tc>
        <w:tc>
          <w:tcPr>
            <w:tcW w:w="8079" w:type="dxa"/>
            <w:vAlign w:val="center"/>
          </w:tcPr>
          <w:p w:rsidR="00BB05BB" w:rsidRPr="00FB6025" w:rsidRDefault="00BB05BB" w:rsidP="00FB6025">
            <w:r w:rsidRPr="00FB6025">
              <w:t>Контрольная работа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</w:tr>
      <w:tr w:rsidR="00BB05BB" w:rsidRPr="00FB6025" w:rsidTr="00C05190">
        <w:trPr>
          <w:trHeight w:val="237"/>
        </w:trPr>
        <w:tc>
          <w:tcPr>
            <w:tcW w:w="1101" w:type="dxa"/>
          </w:tcPr>
          <w:p w:rsidR="00BB05BB" w:rsidRPr="00FB6025" w:rsidRDefault="00BB05BB" w:rsidP="00FB6025">
            <w:pPr>
              <w:pStyle w:val="ListParagraph"/>
              <w:tabs>
                <w:tab w:val="left" w:pos="0"/>
              </w:tabs>
              <w:ind w:left="108" w:right="-284"/>
              <w:jc w:val="both"/>
              <w:outlineLvl w:val="0"/>
            </w:pPr>
          </w:p>
          <w:p w:rsidR="00BB05BB" w:rsidRPr="00FB6025" w:rsidRDefault="00BB05BB" w:rsidP="00FB6025">
            <w:pPr>
              <w:tabs>
                <w:tab w:val="left" w:pos="0"/>
              </w:tabs>
              <w:ind w:left="108" w:right="-284"/>
              <w:jc w:val="both"/>
              <w:outlineLvl w:val="0"/>
            </w:pPr>
            <w:r w:rsidRPr="00FB6025">
              <w:tab/>
            </w:r>
          </w:p>
        </w:tc>
        <w:tc>
          <w:tcPr>
            <w:tcW w:w="8079" w:type="dxa"/>
          </w:tcPr>
          <w:p w:rsidR="00BB05BB" w:rsidRPr="00FB6025" w:rsidRDefault="00BB05BB" w:rsidP="00FB6025">
            <w:pPr>
              <w:tabs>
                <w:tab w:val="left" w:pos="0"/>
              </w:tabs>
              <w:ind w:right="-284"/>
              <w:jc w:val="both"/>
              <w:outlineLvl w:val="0"/>
              <w:rPr>
                <w:b/>
              </w:rPr>
            </w:pPr>
            <w:r w:rsidRPr="00FB6025">
              <w:rPr>
                <w:b/>
              </w:rPr>
              <w:t>Итого:</w:t>
            </w:r>
          </w:p>
        </w:tc>
        <w:tc>
          <w:tcPr>
            <w:tcW w:w="5529" w:type="dxa"/>
          </w:tcPr>
          <w:p w:rsidR="00BB05BB" w:rsidRPr="00FB6025" w:rsidRDefault="00BB05BB" w:rsidP="00FB6025">
            <w:pPr>
              <w:tabs>
                <w:tab w:val="left" w:pos="0"/>
              </w:tabs>
              <w:ind w:right="-284"/>
              <w:jc w:val="both"/>
              <w:outlineLvl w:val="0"/>
              <w:rPr>
                <w:b/>
              </w:rPr>
            </w:pPr>
            <w:r w:rsidRPr="00FB6025">
              <w:rPr>
                <w:b/>
              </w:rPr>
              <w:t>204 часа</w:t>
            </w:r>
          </w:p>
        </w:tc>
      </w:tr>
    </w:tbl>
    <w:p w:rsidR="00BB05BB" w:rsidRDefault="00BB05BB" w:rsidP="008348FE">
      <w:pPr>
        <w:tabs>
          <w:tab w:val="left" w:pos="0"/>
        </w:tabs>
        <w:spacing w:line="276" w:lineRule="auto"/>
        <w:ind w:right="-284"/>
        <w:jc w:val="both"/>
        <w:outlineLvl w:val="0"/>
        <w:rPr>
          <w:bCs/>
          <w:color w:val="000000"/>
          <w:sz w:val="28"/>
          <w:szCs w:val="28"/>
        </w:rPr>
      </w:pPr>
    </w:p>
    <w:p w:rsidR="00BB05BB" w:rsidRDefault="00BB05BB" w:rsidP="00B13662">
      <w:pPr>
        <w:contextualSpacing/>
        <w:rPr>
          <w:b/>
          <w:bCs/>
          <w:iCs/>
        </w:rPr>
      </w:pPr>
    </w:p>
    <w:p w:rsidR="00BB05BB" w:rsidRPr="00F53A59" w:rsidRDefault="00BB05BB" w:rsidP="001116DB">
      <w:pPr>
        <w:contextualSpacing/>
        <w:jc w:val="center"/>
        <w:rPr>
          <w:b/>
        </w:rPr>
      </w:pPr>
      <w:r w:rsidRPr="00F53A59">
        <w:rPr>
          <w:b/>
          <w:bCs/>
          <w:iCs/>
        </w:rPr>
        <w:t>Содержание программы учебного предмета</w:t>
      </w:r>
    </w:p>
    <w:p w:rsidR="00BB05BB" w:rsidRDefault="00BB05BB" w:rsidP="009107C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</w:rPr>
        <w:t>I четверт</w:t>
      </w:r>
      <w:r>
        <w:rPr>
          <w:b/>
          <w:bCs/>
          <w:color w:val="000000"/>
        </w:rPr>
        <w:t>ь</w:t>
      </w:r>
    </w:p>
    <w:p w:rsidR="00BB05BB" w:rsidRPr="007F1D92" w:rsidRDefault="00BB05BB" w:rsidP="009107C6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 w:rsidRPr="00F53A59">
        <w:rPr>
          <w:b/>
          <w:bCs/>
          <w:i/>
          <w:iCs/>
          <w:color w:val="000000"/>
        </w:rPr>
        <w:t>Вводное занятие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Сообщение темы занятий на четверть. Уточнение правил поведения учащихся в мастерской. Правила безопасности в работе с инструментом.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Пиление столярной ножовкой 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Игрушечный строительный материал из брусков разного сечения и формы. Заготовки для последующих работ.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 xml:space="preserve">Понятие </w:t>
      </w:r>
      <w:r w:rsidRPr="00B4279A">
        <w:rPr>
          <w:iCs/>
          <w:color w:val="000000"/>
        </w:rPr>
        <w:t>плоская поверхность.</w:t>
      </w:r>
      <w:r w:rsidRPr="00F53A59">
        <w:rPr>
          <w:color w:val="000000"/>
        </w:rPr>
        <w:t>Миллиметр как основная мера длины в столярном деле. Виды брака при пилении. Правила безопасности при пилении и работе шкуркой.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 w:rsidRPr="00F53A59">
        <w:rPr>
          <w:b/>
          <w:bCs/>
          <w:color w:val="000000"/>
        </w:rPr>
        <w:t>Столярные инструменты и приспособления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i/>
          <w:iCs/>
          <w:color w:val="000000"/>
        </w:rPr>
      </w:pPr>
      <w:r w:rsidRPr="00F53A59">
        <w:rPr>
          <w:color w:val="000000"/>
        </w:rPr>
        <w:t xml:space="preserve">Виды (измерительная линейка, столярный угольник, столярная ножовка, стусло), устройство, правила пользования и назначение. Понятие </w:t>
      </w:r>
      <w:r w:rsidRPr="00B4279A">
        <w:rPr>
          <w:iCs/>
          <w:color w:val="000000"/>
        </w:rPr>
        <w:t>припуск на обработку.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Материалы для изделия: шлифовальная шкурка, водные краски.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столярной ножовкой. Разметка длины деталей с помощью линейки и угольника. Пиление поперек волокон в стусле. Шлифование торцов деталей шкуркой. Шлифование в «пакете». Пиление под углом в стусле. Контрольза правильностью размеров и формы детали с помощью линейки и угольника.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Пиление брусков, выстроганных по толщине и ширине. Окрашивание изделий кисточкой.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Промышленная заготовка древесины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Дерево: основные части (крона, ствол, корень), породы (хвойные, лиственные). Древесина: использование, заготовка, разделка (бревна), транспортировка. Пиломатериал: виды, использование. Доска: виды (обрезная, необрезная), размеры (ширина, толщина). Брусок: (квадратный, прямоугольный), грани и ребра, их взаиморасположение (под прямым углом), торец.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Игрушки из древесного материала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Игрушечная мебель: стол, стул, банкетка и др.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Рисунок детали изделия: назначение, выполнение, обозначение размеров. Шило, назначение, пользование, правила безопасной работы.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шилом. Изображение детали (технический рисунок).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Разметка деталей из выстроганных по толщине и ширине брусков, реек и нарезанных по ширине полосок фанеры. Одновременная заготовка одинаковых деталей. Пиление полосок фанеры в приспособлении. Подготовка отверстий для установки гвоздей с помощью шила. Сборка и контроль изделий.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Самостоятельная работа. </w:t>
      </w:r>
    </w:p>
    <w:p w:rsidR="00BB05BB" w:rsidRPr="009107C6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Игрушечная скамья.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</w:rPr>
        <w:t>II четверть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  <w:color w:val="000000"/>
        </w:rPr>
      </w:pPr>
      <w:r w:rsidRPr="00F53A59">
        <w:rPr>
          <w:b/>
          <w:bCs/>
          <w:i/>
          <w:iCs/>
          <w:color w:val="000000"/>
        </w:rPr>
        <w:t>Вводное занятие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Объяснение чем учащиеся будут заниматься в течении II четверти. Правила безопасности при работе с инструментами.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Сверление отверстий на станке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Подставка для карандашей, кисточек из прямоугольного бруска, выстроганного по ширине и толщине (основание — из фанеры или дощечки).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 xml:space="preserve">Понятия </w:t>
      </w:r>
      <w:r w:rsidRPr="00F53A59">
        <w:rPr>
          <w:i/>
          <w:iCs/>
          <w:color w:val="000000"/>
        </w:rPr>
        <w:t xml:space="preserve">сквозное </w:t>
      </w:r>
      <w:r w:rsidRPr="00F53A59">
        <w:rPr>
          <w:color w:val="000000"/>
        </w:rPr>
        <w:t xml:space="preserve">и </w:t>
      </w:r>
      <w:r w:rsidRPr="00F53A59">
        <w:rPr>
          <w:i/>
          <w:iCs/>
          <w:color w:val="000000"/>
        </w:rPr>
        <w:t xml:space="preserve">несквозное отверстие. </w:t>
      </w:r>
      <w:r w:rsidRPr="00F53A59">
        <w:rPr>
          <w:color w:val="000000"/>
        </w:rPr>
        <w:t>Настольный сверлильный станок: назначение и основные части. Сверла: виды (спиральное, перовое), назначение. Правила безопасной работы на настольном сверлильном станке.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на настольном сверлильном станке.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Разметка параллельных (одинаково удаленных друг от друга) линий по линейке и угольнику. Крепление сверла в патроне сверлильного станка. Работа на сверлильном станке с применением страховочного упора. Сверление несквозных отверстий по меловой отметке на сверле или с муфтой. Контроль глубины сверления.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Игрушки из древесины и других материалов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Изделия. </w:t>
      </w:r>
      <w:r w:rsidRPr="00F53A59">
        <w:rPr>
          <w:color w:val="000000"/>
        </w:rPr>
        <w:t>Модели корабля, гусеничного трактора, грузового автомобиля.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Рашпиль, напильник драчевый, коловорот: устройство, применение, правила безопасной работы. Шурупы, отвертка: устройство, применение, правила безопасной работы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рашпилем, напильником, коловоротом, отверткой. Организовать работы на верстаке.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Наглядное пособие. </w:t>
      </w:r>
      <w:r w:rsidRPr="00F53A59">
        <w:rPr>
          <w:color w:val="000000"/>
        </w:rPr>
        <w:t>Изображения (рисунки, фотографии) корабля, гусеничного трактора, грузовика.</w:t>
      </w:r>
    </w:p>
    <w:p w:rsidR="00BB05BB" w:rsidRPr="00F53A59" w:rsidRDefault="00BB05BB" w:rsidP="009107C6">
      <w:pPr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Крепление заготовок в заднем зажиме верстака. Изготовление деталей. Обработка закругленных поверхностей рашпилем (драчевым напильником). Сборка изделия с помощью гвоздей, шурупов и клея.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Выжигание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Объекты работы. </w:t>
      </w:r>
      <w:r w:rsidRPr="00F53A59">
        <w:rPr>
          <w:color w:val="000000"/>
        </w:rPr>
        <w:t>Ранее выполненное изделие (игрушечная мебель, подставка и др.).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Электровыжигатель: устройство, действие, правила безопасности при выжигании. Правила безопасности при работе с лаком.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электровыжигателем. Работа с лаком. Перевод рисунка на изделие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Подготовка поверхности изделия к выжиганию. Перевод рисунка на изделие с помощью копировальной бумаги. Работа выжигателем. Раскраска рисунка. Нанесение лака на поверхность изделия.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Самостоятельная работа.</w:t>
      </w:r>
    </w:p>
    <w:p w:rsidR="00BB05BB" w:rsidRPr="009107C6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color w:val="000000"/>
        </w:rPr>
        <w:t>Игрушечный стол.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  <w:lang w:val="en-US"/>
        </w:rPr>
        <w:t>III</w:t>
      </w:r>
      <w:r w:rsidRPr="00F53A59">
        <w:rPr>
          <w:b/>
          <w:bCs/>
          <w:color w:val="000000"/>
        </w:rPr>
        <w:t xml:space="preserve"> четверть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  <w:color w:val="000000"/>
        </w:rPr>
      </w:pPr>
      <w:r w:rsidRPr="00F53A59">
        <w:rPr>
          <w:b/>
          <w:bCs/>
          <w:i/>
          <w:iCs/>
          <w:color w:val="000000"/>
        </w:rPr>
        <w:t>Вводное занятие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 xml:space="preserve">Сообщение программы на </w:t>
      </w:r>
      <w:r w:rsidRPr="00F53A59">
        <w:rPr>
          <w:color w:val="000000"/>
          <w:lang w:val="en-US"/>
        </w:rPr>
        <w:t>III</w:t>
      </w:r>
      <w:r w:rsidRPr="00F53A59">
        <w:rPr>
          <w:color w:val="000000"/>
        </w:rPr>
        <w:t xml:space="preserve"> четверть. Соблюдение правил безопасности.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Пиление лучковой пилой 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Заготовка деталей для будущего изделия.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Пиление: виды (поперек и вдоль волокон), разница между операциями. Лучковая пила. Назначение, устройство, зубья для поперечного и продольного пиления, правила безопасной работы и переноски. Брак при пилении: меры предупреждения.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лучковой пилой.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Подготовка рабочего места. Разметка заготовки по заданным размерам. Подготовка лучковой пилы к работе. Крепление заготовки в заднем зажиме верстака. Пиление поперек и вдоль волокон. Контроль правильности пропила угольником.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Строгание рубанком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Заготовка деталей изделия.</w:t>
      </w:r>
    </w:p>
    <w:p w:rsidR="00BB05BB" w:rsidRPr="00F53A59" w:rsidRDefault="00BB05BB" w:rsidP="009107C6">
      <w:pPr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Широкая и узкая грани бруска, ребро бруска (доски). Длина, ширина, толщина бруска (доски): измерение, последовательность разметки при строгании. Общее представление о строении древесины: характере волокнистости и ее влияние на процесс строгания. Рубанок: основные части, правила безопасного пользования, подготовка к работе.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рубанком.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Крепление черновой заготовки на верстаке. Строгание широкой и узкой граней с контролем линейкой и угольником. Разметка ширины и толщины заготовки с помощью линейки и карандаша. Проверка выполненной работы.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Соединение деталей с помощью шурупов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Настенная полочка.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Шило граненое, буравчик: назначение, применение. Шуруп, элементы, взаимодействие с древесиной. Раззенковка, устройство и применение.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Дрель ручная: применение, устройство, правила работы. Правила безопасности при работе шилом, отверткой и дрелью.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Чертеж: назначение (основной документ для выполнения изделия), виды линий: видимого контура, размерная, выносная.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раззенковкой, буравчиком, ручной дрелью.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Упражнение. </w:t>
      </w:r>
      <w:r w:rsidRPr="00F53A59">
        <w:rPr>
          <w:color w:val="000000"/>
        </w:rPr>
        <w:t>Сверление отверстий на отходах материалов ручной дрелью.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Осмотр заготовок. Подготовка отверстий под шурупы шилом и сверлением. Зенкование отверстий. Завинчивание шурупов. Проверка правильности сборки. Отделка изделия шлифовкой и лакированием.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Самостоятельная работа. 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color w:val="000000"/>
        </w:rPr>
        <w:t>Санки для куклы</w:t>
      </w:r>
      <w:r w:rsidRPr="00F53A59">
        <w:rPr>
          <w:b/>
          <w:color w:val="000000"/>
        </w:rPr>
        <w:t>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</w:rPr>
        <w:t>IV четверть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  <w:color w:val="000000"/>
        </w:rPr>
      </w:pPr>
      <w:r w:rsidRPr="00F53A59">
        <w:rPr>
          <w:b/>
          <w:bCs/>
          <w:i/>
          <w:iCs/>
          <w:color w:val="000000"/>
        </w:rPr>
        <w:t>Вводное занятие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Задачи обучения и план работы на IV четверть. Правила техники безопасности.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Изготовление кухонной утвари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Изделия. </w:t>
      </w:r>
      <w:r w:rsidRPr="00F53A59">
        <w:rPr>
          <w:color w:val="000000"/>
        </w:rPr>
        <w:t>Разделочная доска, кухонная лопаточка, ящик для хранения кухонного инструмента на занятиях по домоводству.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Черчение: построение, нанесение размеров, отличие чертежа от технического рисунка. Древесина для изготовления кухонных инструментов и приспособлений. Выполняемое изделие: назначение, эстетические требования.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Выполнение чертежа, ориентировка в работе по чертежу.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Подбор материала и подготовка рабочего места. Черновая разметка заготовки по чертежу изделия. Строгание. Чистовая разметка и обработка заготовки. Отделка изделия. Проверка качества работы.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Соединение рейки с бруском врезкой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Подставка из реек для цветов.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Врезка как способ соединения деталей. Паз: назначение, ширина, глубина. Необходимость плотной подгонки соединений. Требования к качеству разметки.Стамеска: устройство, применение, размеры, правила безопасной работы.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стамеской. Пользование чертежом. Выполнение соединений врезкой.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bCs/>
          <w:color w:val="000000"/>
        </w:rPr>
        <w:t xml:space="preserve">Упражнение. </w:t>
      </w:r>
      <w:r w:rsidRPr="00F53A59">
        <w:rPr>
          <w:color w:val="000000"/>
        </w:rPr>
        <w:t>Запиливание бруска на определенную глубину (до риски) внутрь от линии разметки. Удаление стамеской подрезанного материала. (</w:t>
      </w:r>
      <w:r w:rsidRPr="00F53A59">
        <w:rPr>
          <w:b/>
          <w:color w:val="000000"/>
        </w:rPr>
        <w:t>Выполняется на материалоотходах).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Строгание брусков и реек по чертежу. 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color w:val="000000"/>
        </w:rPr>
        <w:t>Одновременная разметка пазов на двух брусках.</w:t>
      </w:r>
      <w:r w:rsidRPr="00F53A59">
        <w:rPr>
          <w:color w:val="000000"/>
        </w:rPr>
        <w:t xml:space="preserve"> Выполнение пазов. Соединение и подгонка деталей. Предупреждение неисправимого брака.</w:t>
      </w:r>
    </w:p>
    <w:p w:rsidR="00BB05BB" w:rsidRPr="00F53A59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Контрольная работа </w:t>
      </w:r>
    </w:p>
    <w:p w:rsidR="00BB05BB" w:rsidRDefault="00BB05BB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color w:val="000000"/>
        </w:rPr>
        <w:t>Модель молоковоза.</w:t>
      </w:r>
    </w:p>
    <w:p w:rsidR="00BB05BB" w:rsidRPr="00271E9C" w:rsidRDefault="00BB05BB" w:rsidP="00B13662">
      <w:pPr>
        <w:contextualSpacing/>
        <w:rPr>
          <w:b/>
          <w:bCs/>
          <w:iCs/>
        </w:rPr>
      </w:pPr>
    </w:p>
    <w:p w:rsidR="00BB05BB" w:rsidRPr="00F53A59" w:rsidRDefault="00BB05BB" w:rsidP="00B13662">
      <w:pPr>
        <w:contextualSpacing/>
        <w:rPr>
          <w:b/>
          <w:i/>
        </w:rPr>
      </w:pPr>
      <w:r w:rsidRPr="00F53A59">
        <w:rPr>
          <w:b/>
          <w:bCs/>
          <w:iCs/>
        </w:rPr>
        <w:t xml:space="preserve">Требования к уровнюподготовки учащихся        </w:t>
      </w:r>
    </w:p>
    <w:p w:rsidR="00BB05BB" w:rsidRPr="00F53A59" w:rsidRDefault="00BB05BB" w:rsidP="009107C6">
      <w:pPr>
        <w:contextualSpacing/>
        <w:jc w:val="both"/>
        <w:rPr>
          <w:b/>
          <w:i/>
        </w:rPr>
      </w:pPr>
      <w:r w:rsidRPr="00F53A59">
        <w:rPr>
          <w:b/>
          <w:i/>
        </w:rPr>
        <w:t xml:space="preserve">Учащиеся должны знать: </w:t>
      </w:r>
    </w:p>
    <w:p w:rsidR="00BB05BB" w:rsidRPr="00F53A59" w:rsidRDefault="00BB05BB" w:rsidP="00871937">
      <w:pPr>
        <w:pStyle w:val="ListParagraph"/>
        <w:numPr>
          <w:ilvl w:val="0"/>
          <w:numId w:val="11"/>
        </w:numPr>
        <w:spacing w:after="100" w:afterAutospacing="1"/>
        <w:ind w:left="0" w:firstLine="0"/>
        <w:jc w:val="both"/>
      </w:pPr>
      <w:r w:rsidRPr="00F53A59">
        <w:t>теоретические основы обработки деталей круглого сечения.</w:t>
      </w:r>
    </w:p>
    <w:p w:rsidR="00BB05BB" w:rsidRPr="00F53A59" w:rsidRDefault="00BB05BB" w:rsidP="00871937">
      <w:pPr>
        <w:pStyle w:val="ListParagraph"/>
        <w:numPr>
          <w:ilvl w:val="0"/>
          <w:numId w:val="11"/>
        </w:numPr>
        <w:spacing w:after="100" w:afterAutospacing="1"/>
        <w:ind w:left="0" w:firstLine="0"/>
        <w:jc w:val="both"/>
      </w:pPr>
      <w:r w:rsidRPr="00F53A59">
        <w:t>теоретические  основы  безопасной  и  эффективной  работы  по  выполнению работ</w:t>
      </w:r>
    </w:p>
    <w:p w:rsidR="00BB05BB" w:rsidRPr="00F53A59" w:rsidRDefault="00BB05BB" w:rsidP="00871937">
      <w:pPr>
        <w:pStyle w:val="ListParagraph"/>
        <w:numPr>
          <w:ilvl w:val="0"/>
          <w:numId w:val="11"/>
        </w:numPr>
        <w:spacing w:after="100" w:afterAutospacing="1"/>
        <w:ind w:left="0" w:firstLine="0"/>
        <w:jc w:val="both"/>
      </w:pPr>
      <w:r w:rsidRPr="00F53A59">
        <w:t>технологию  эффективного  и  безопасного  выполнения соединения брусков в паз;  теоретические основы работы со столярным клеем</w:t>
      </w:r>
    </w:p>
    <w:p w:rsidR="00BB05BB" w:rsidRDefault="00BB05BB" w:rsidP="00871937">
      <w:pPr>
        <w:pStyle w:val="ListParagraph"/>
        <w:numPr>
          <w:ilvl w:val="0"/>
          <w:numId w:val="11"/>
        </w:numPr>
        <w:spacing w:after="100" w:afterAutospacing="1"/>
        <w:ind w:left="0" w:firstLine="0"/>
        <w:jc w:val="both"/>
      </w:pPr>
      <w:r w:rsidRPr="00F53A59">
        <w:t xml:space="preserve">устройство сверлильного станка; правила эффективной и безопасной работы на сверлильном станке; базовую информацию о свѐрлах по дереву. </w:t>
      </w:r>
    </w:p>
    <w:p w:rsidR="00BB05BB" w:rsidRPr="00F53A59" w:rsidRDefault="00BB05BB" w:rsidP="00871937">
      <w:pPr>
        <w:pStyle w:val="ListParagraph"/>
        <w:numPr>
          <w:ilvl w:val="0"/>
          <w:numId w:val="11"/>
        </w:numPr>
        <w:spacing w:after="100" w:afterAutospacing="1"/>
        <w:ind w:left="0" w:firstLine="0"/>
        <w:jc w:val="both"/>
      </w:pPr>
      <w:r>
        <w:t>о</w:t>
      </w:r>
      <w:r w:rsidRPr="00F53A59">
        <w:t>сновные древесные породы и их представителей; простейшие свойства древесных        пород и применение</w:t>
      </w:r>
    </w:p>
    <w:p w:rsidR="00BB05BB" w:rsidRPr="00F53A59" w:rsidRDefault="00BB05BB" w:rsidP="00871937">
      <w:pPr>
        <w:pStyle w:val="ListParagraph"/>
        <w:numPr>
          <w:ilvl w:val="0"/>
          <w:numId w:val="11"/>
        </w:numPr>
        <w:spacing w:after="100" w:afterAutospacing="1"/>
        <w:ind w:left="0" w:firstLine="0"/>
        <w:jc w:val="both"/>
      </w:pPr>
      <w:r w:rsidRPr="00F53A59">
        <w:t xml:space="preserve">название элементов стамески, долота; угол заточки стамески (долота); сведения об абразивных материалах; теоретические основы эффективной и безопасной заточки инструментов; правила контроля заточки инструментов. </w:t>
      </w:r>
    </w:p>
    <w:p w:rsidR="00BB05BB" w:rsidRPr="00F53A59" w:rsidRDefault="00BB05BB" w:rsidP="00871937">
      <w:pPr>
        <w:pStyle w:val="ListParagraph"/>
        <w:numPr>
          <w:ilvl w:val="0"/>
          <w:numId w:val="11"/>
        </w:numPr>
        <w:spacing w:after="100" w:afterAutospacing="1"/>
        <w:ind w:left="0" w:firstLine="0"/>
        <w:jc w:val="both"/>
      </w:pPr>
      <w:r w:rsidRPr="00F53A59">
        <w:t xml:space="preserve">  теоретические основы эффективной и безопасной работы с различными клеями. </w:t>
      </w:r>
    </w:p>
    <w:p w:rsidR="00BB05BB" w:rsidRPr="00F53A59" w:rsidRDefault="00BB05BB" w:rsidP="009107C6">
      <w:pPr>
        <w:pStyle w:val="ListParagraph"/>
        <w:spacing w:after="100" w:afterAutospacing="1"/>
        <w:ind w:left="0"/>
        <w:jc w:val="both"/>
      </w:pPr>
      <w:r w:rsidRPr="00F53A59">
        <w:rPr>
          <w:b/>
          <w:i/>
        </w:rPr>
        <w:t xml:space="preserve">Учащиеся должны уметь: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производить  разметку,  эффективную  и  безопасную  обработку  деталей  круглого сечения; осуществлять контроль качества готовой продукции.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>настраивать рейсмус; осуществлять правильную и безопасную работу столярным рейсмусом; осуществлять контроль разметки деталей.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подбирать материал; наносить орнамент; вырезать треугольники резцом; работать с морилкой, лаком;  контролировать качество выполненной работы.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работать со столярным клеем; выполнять соединение брусков вполдерева.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размечать сквозное и несквозное гнездо; работать долотом и стамеской; осуществлять контроль качества выполненной работы.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работать на сверлильном станке; подбирать свѐрла;  устанавливать и снимать свѐрла; читать простейшие чертежи.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изображать криволинейные поверхности по шаблону; работать лучковой  пилой, драчѐвым напильником;  осуществлять контроль качества выполненной работы.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>определять породу древесины по образцам.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затачивать стамески и долота на бруске; править лезвия на оселке; проверять качество заточки инструментов. </w:t>
      </w:r>
    </w:p>
    <w:p w:rsidR="00BB05BB" w:rsidRPr="00F53A59" w:rsidRDefault="00BB05BB" w:rsidP="00871937">
      <w:pPr>
        <w:pStyle w:val="ListParagraph"/>
        <w:numPr>
          <w:ilvl w:val="0"/>
          <w:numId w:val="12"/>
        </w:numPr>
        <w:spacing w:after="100" w:afterAutospacing="1"/>
        <w:ind w:left="0" w:firstLine="0"/>
        <w:jc w:val="both"/>
      </w:pPr>
      <w:r w:rsidRPr="00F53A59">
        <w:t xml:space="preserve">подбирать клей; производить склейку деталей с использованием струбцин и  определять качество склейки изделий. </w:t>
      </w:r>
    </w:p>
    <w:p w:rsidR="00BB05BB" w:rsidRPr="00F53A59" w:rsidRDefault="00BB05BB" w:rsidP="00C05190">
      <w:pPr>
        <w:contextualSpacing/>
        <w:jc w:val="center"/>
        <w:rPr>
          <w:b/>
        </w:rPr>
      </w:pPr>
      <w:r>
        <w:rPr>
          <w:b/>
        </w:rPr>
        <w:t>Календар</w:t>
      </w:r>
      <w:r w:rsidRPr="00F53A59">
        <w:rPr>
          <w:b/>
        </w:rPr>
        <w:t>но- тематическое планирование</w:t>
      </w:r>
    </w:p>
    <w:p w:rsidR="00BB05BB" w:rsidRPr="00F53A59" w:rsidRDefault="00BB05BB" w:rsidP="00D9548F">
      <w:pPr>
        <w:contextualSpacing/>
        <w:rPr>
          <w:b/>
        </w:rPr>
      </w:pPr>
    </w:p>
    <w:tbl>
      <w:tblPr>
        <w:tblW w:w="1556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/>
      </w:tblPr>
      <w:tblGrid>
        <w:gridCol w:w="656"/>
        <w:gridCol w:w="11"/>
        <w:gridCol w:w="4437"/>
        <w:gridCol w:w="851"/>
        <w:gridCol w:w="6255"/>
        <w:gridCol w:w="1676"/>
        <w:gridCol w:w="34"/>
        <w:gridCol w:w="11"/>
        <w:gridCol w:w="1631"/>
      </w:tblGrid>
      <w:tr w:rsidR="00BB05BB" w:rsidRPr="00F53A59" w:rsidTr="00514170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№</w:t>
            </w:r>
          </w:p>
          <w:p w:rsidR="00BB05BB" w:rsidRPr="005D4A5E" w:rsidRDefault="00BB05BB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п/п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 xml:space="preserve">                             Тема урока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Кол-во ч.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 xml:space="preserve">      Планируемые результаты освоения материала</w:t>
            </w:r>
          </w:p>
        </w:tc>
        <w:tc>
          <w:tcPr>
            <w:tcW w:w="1676" w:type="dxa"/>
          </w:tcPr>
          <w:p w:rsidR="00BB05BB" w:rsidRPr="005D4A5E" w:rsidRDefault="00BB05BB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Тип урока</w:t>
            </w:r>
          </w:p>
        </w:tc>
        <w:tc>
          <w:tcPr>
            <w:tcW w:w="1676" w:type="dxa"/>
            <w:gridSpan w:val="3"/>
          </w:tcPr>
          <w:p w:rsidR="00BB05BB" w:rsidRPr="005D4A5E" w:rsidRDefault="00BB05BB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Дата проведения</w:t>
            </w:r>
          </w:p>
        </w:tc>
      </w:tr>
      <w:tr w:rsidR="00BB05BB" w:rsidRPr="00F53A59" w:rsidTr="004E5617">
        <w:trPr>
          <w:trHeight w:val="445"/>
        </w:trPr>
        <w:tc>
          <w:tcPr>
            <w:tcW w:w="15562" w:type="dxa"/>
            <w:gridSpan w:val="9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1 четверть(48 ч)</w:t>
            </w: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1-2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Вводное занятие. План работы на 1 четверть. Уточнение правил поведения учащихся  в мастерской. Правила безопасности в работе  с инструментами.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безопасного поведения в мастерской;правила безопасной работы инструментами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3-6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строительный материал из брусков разного сечения и формы.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устройства и назначение столярных инструментов и приспособлений, правила безопасной работы;</w:t>
            </w:r>
          </w:p>
          <w:p w:rsidR="00BB05BB" w:rsidRPr="005D4A5E" w:rsidRDefault="00BB05BB" w:rsidP="00943116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 технический рисунок брусков разной формы, пиление брусков; контролировать качество полученных заготовок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7-9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Зачистка деталей шлифовальной шкуркой.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способы шлифовки деталей.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шлифовку деталей.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10-12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Окраска деталей.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Знатьприемы окрашивания деревянных изделий.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окрашивать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13-14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Разметка деталей строительного материала с острыми углами и круглой формы.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разметки и приемы ее выполнения.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разметку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15-18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Изготовления деталей строительного материала.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разметки и приемы ее выполнения.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разметку</w:t>
            </w:r>
            <w:r w:rsidRPr="005D4A5E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5D4A5E">
        <w:trPr>
          <w:trHeight w:val="71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19-20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Столярные инструменты и приспособления.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Знатьустройство и назначение столярных инструментов и приспособлений, правила безопасной работы.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21-22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Промышленная заготовка древесины.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Знатьстроение древесины;породы деревьев;способы заготовки древесины, сферы ее использования, виды пиломатериала.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Уметьопределять вид пиломатериала.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39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23-24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стул. Технический рисунок и заготовки деталей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BB05BB" w:rsidRPr="005D4A5E" w:rsidRDefault="00BB05BB" w:rsidP="00E76483">
            <w:pPr>
              <w:contextualSpacing/>
            </w:pPr>
            <w:r w:rsidRPr="005D4A5E">
              <w:rPr>
                <w:sz w:val="22"/>
                <w:szCs w:val="22"/>
              </w:rPr>
              <w:t>Знатьдетали, материалы, инструменты, правила безопасности при работе ножовкой.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технический рисунок изделий, выпиливать заготовки деталей изделия.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25-27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стул. Сборка изделия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Знатьпоследовательность сборки игрушечного стула.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сборку и отделку игрушечного стула,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оценивать  качество игрушечного стула (сравнить с образцом).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28-29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стол. Технический рисунок и заготовка деталей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 детали, материалы, инструменты, правила безопасности при работе ножовкой.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технический рисунок изделий, выпиливать заготовки деталей изделия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30-32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стол. Сборка изделия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 последовательность сборки игрушечного стола.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сборку и отделку игрушечного стола,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оценивать  качество игрушечного стола (сравнить с образцом).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33-34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шкаф.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 детали, материалы, инструменты.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технический рисунок изделий.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35-38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шкаф.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правила безопасности при работе ножовкой.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Уметьвыпиливать заготовки деталей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39-42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шкаф.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Знатьпоследовательность сборки игрушечного шкафа.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сборку.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42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43-44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Игрушечная скамья.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Знатьплан работы,  детали, материалы, инструменты.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технический рисунок изделий.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45-46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Игрушечная скамья.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правила безопасности при работе с инструментами.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технологическую операцию, во время изготовления игрушечной скамьи.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47-48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Игрушечная скамья.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 последовательность отделки игрушечной скамьи.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отделку игрушечной скамьи, оценивать  качество игрушечной скамьи (сравнить с образцом).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Default="00BB05BB" w:rsidP="00B44206">
            <w:pPr>
              <w:tabs>
                <w:tab w:val="left" w:pos="6075"/>
              </w:tabs>
              <w:contextualSpacing/>
              <w:jc w:val="center"/>
              <w:rPr>
                <w:b/>
              </w:rPr>
            </w:pPr>
          </w:p>
          <w:p w:rsidR="00BB05BB" w:rsidRPr="005D4A5E" w:rsidRDefault="00BB05BB" w:rsidP="00B44206">
            <w:pPr>
              <w:tabs>
                <w:tab w:val="left" w:pos="6075"/>
              </w:tabs>
              <w:contextualSpacing/>
              <w:jc w:val="center"/>
              <w:rPr>
                <w:b/>
              </w:rPr>
            </w:pPr>
            <w:r w:rsidRPr="005D4A5E">
              <w:rPr>
                <w:b/>
                <w:sz w:val="22"/>
                <w:szCs w:val="22"/>
              </w:rPr>
              <w:t>2 четверть (50 ч)</w:t>
            </w: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49-50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Вводное занятие.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План работы на 2 четверть.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в мастерской.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51-52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Подставка для карандашей.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Иметь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представление о подставке для карандашей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технический рисунок изделия; составлять последовательность изготовления подставки для карандашей по образцу, техническому рисунку.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53-56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Подставка для карандашей.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правила безопасной работы на настольном сверлильном станке.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сверления несквозных отверстий, выполнять отделку изделия, оценивать качество готового изделия ( сравнить с образцом)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57-58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 детали изделия и материалы.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разработать форму модели корабля; выполнить технический рисунок модели корабля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59-60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последовательность выполнения разметки деталей корабля.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разметку деталей.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61-64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с инструментами.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детали корабля.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65-66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 последовательность сборки и отделки модели корабля.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 xml:space="preserve">Уметь выполнять сборку и отделку модели корабля, оценивать качество готового изделия 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( сравнить с образцом).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67-68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 детали изделия и материалы.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разработать форму модели трактора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;выполнить технический рисунок модели трактора.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69-72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 правила безопасной работы с инструментами.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детали трактора.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5D4A5E">
        <w:trPr>
          <w:trHeight w:val="829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73-74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с рашпилем.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обработку закругленных поверхностей рашпилем.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75-76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способы соединения деталей изделия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;устройство и назначение шурупов, отвертки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;правила безопасной работы отверткой.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соединения деталей с помощью гвоздей  и шурупов.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B44206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77-80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сборки модели трактора.</w:t>
            </w:r>
          </w:p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Уметь выполнять сборку изделия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;оценивать качество готового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81-82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электровыжигателя;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работать электровыжигателем.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83-84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 </w:t>
            </w:r>
            <w:r w:rsidRPr="005D4A5E">
              <w:rPr>
                <w:sz w:val="22"/>
                <w:szCs w:val="22"/>
              </w:rPr>
              <w:t>правила безопасной работы электровыжигателем.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работать электровыжигателем.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85-88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приемы перевода рисунка на поверхность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 выполнять отделку ранее изготовленного изделия выжиганием.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89-90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приемы перевода рисунка на поверхность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отделку ранее изготовленного изделия выжиганием.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5D4A5E">
        <w:trPr>
          <w:trHeight w:val="698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91-92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приемы перевода рисунка на поверхность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отделку ранее изготовленного изделия выжиганием.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5D4A5E">
        <w:trPr>
          <w:trHeight w:val="1281"/>
        </w:trPr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93-95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стол.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план работы,  детали, материалы, инструменты, правила безопасности при работе с инструментами.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технический рисунок изделий выполнять технологическую операцию, во время изготовления игрушечного стола.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BB05BB" w:rsidRPr="005D4A5E" w:rsidRDefault="00BB05BB" w:rsidP="00E74BFD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B44206">
        <w:trPr>
          <w:trHeight w:val="798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96-98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Игрушечный стол.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Знатьпоследовательность отделки игрушечного стола.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 выполнять отделку игрушечного стола, оценивать  качество игрушечного стола (сравнить с образцом).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C05190">
            <w:pPr>
              <w:tabs>
                <w:tab w:val="left" w:pos="6135"/>
              </w:tabs>
              <w:contextualSpacing/>
            </w:pPr>
            <w:r w:rsidRPr="005D4A5E">
              <w:rPr>
                <w:sz w:val="22"/>
                <w:szCs w:val="22"/>
              </w:rPr>
              <w:tab/>
            </w:r>
            <w:r w:rsidRPr="005D4A5E">
              <w:rPr>
                <w:b/>
                <w:sz w:val="22"/>
                <w:szCs w:val="22"/>
              </w:rPr>
              <w:t>3 четверть (56 ч)</w:t>
            </w: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C05190">
            <w:pPr>
              <w:tabs>
                <w:tab w:val="left" w:pos="6180"/>
              </w:tabs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ab/>
            </w:r>
            <w:r w:rsidRPr="005D4A5E">
              <w:rPr>
                <w:b/>
                <w:sz w:val="22"/>
                <w:szCs w:val="22"/>
              </w:rPr>
              <w:t>Вводное занятие (2 ч)</w:t>
            </w: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  <w:rPr>
                <w:lang w:val="en-US"/>
              </w:rPr>
            </w:pPr>
            <w:r w:rsidRPr="005D4A5E">
              <w:rPr>
                <w:sz w:val="22"/>
                <w:szCs w:val="22"/>
              </w:rPr>
              <w:t>99-100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Вводное занятие.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План работы на 3 четверть.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Правила поведения в мастерской, повторение правил безопасности.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правила безопасной работы  в мастерской.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  <w:r>
              <w:t>15.01.19г</w:t>
            </w: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C05190">
            <w:pPr>
              <w:tabs>
                <w:tab w:val="left" w:pos="6195"/>
              </w:tabs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ab/>
            </w:r>
            <w:r w:rsidRPr="005D4A5E">
              <w:rPr>
                <w:b/>
                <w:sz w:val="22"/>
                <w:szCs w:val="22"/>
              </w:rPr>
              <w:t>Пиление лучковой пилой (4 ч)</w:t>
            </w:r>
          </w:p>
        </w:tc>
      </w:tr>
      <w:tr w:rsidR="00BB05BB" w:rsidRPr="00F53A59" w:rsidTr="00D9548F">
        <w:trPr>
          <w:trHeight w:val="571"/>
        </w:trPr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  <w:lang w:val="en-US"/>
              </w:rPr>
              <w:t>10</w:t>
            </w:r>
            <w:r w:rsidRPr="005D4A5E">
              <w:rPr>
                <w:sz w:val="22"/>
                <w:szCs w:val="22"/>
              </w:rPr>
              <w:t>1</w:t>
            </w:r>
            <w:r w:rsidRPr="005D4A5E">
              <w:rPr>
                <w:sz w:val="22"/>
                <w:szCs w:val="22"/>
                <w:lang w:val="en-US"/>
              </w:rPr>
              <w:t>-1</w:t>
            </w:r>
            <w:r w:rsidRPr="005D4A5E">
              <w:rPr>
                <w:sz w:val="22"/>
                <w:szCs w:val="22"/>
              </w:rPr>
              <w:t>02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Пиления лучковой пилой.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  <w:rPr>
                <w:lang w:val="en-US"/>
              </w:rPr>
            </w:pPr>
            <w:r w:rsidRPr="005D4A5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55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устройство и назначение лучковой пилы;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Уметьподготовить лучковую пилу к работе;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5D4A5E">
        <w:trPr>
          <w:trHeight w:val="1186"/>
        </w:trPr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  <w:rPr>
                <w:lang w:val="en-US"/>
              </w:rPr>
            </w:pPr>
            <w:r w:rsidRPr="005D4A5E">
              <w:rPr>
                <w:sz w:val="22"/>
                <w:szCs w:val="22"/>
              </w:rPr>
              <w:t>103-104</w:t>
            </w: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  <w:rPr>
                <w:lang w:val="en-US"/>
              </w:rPr>
            </w:pPr>
            <w:r w:rsidRPr="005D4A5E">
              <w:rPr>
                <w:sz w:val="22"/>
                <w:szCs w:val="22"/>
              </w:rPr>
              <w:t>Пиления лучковой пилой.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  <w:rPr>
                <w:lang w:val="en-US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Знатьустройство и назначение лучковой пилы;правила безопасности при работе с лучковой пилой.</w:t>
            </w:r>
          </w:p>
          <w:p w:rsidR="00BB05BB" w:rsidRPr="005D4A5E" w:rsidRDefault="00BB05BB" w:rsidP="0051417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Уметьразличать полотна для поперечного и продольного пиления древесины, выполнять разметку заготовки; отпиливать заготовки изделия по заданным размерам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C05190">
            <w:pPr>
              <w:tabs>
                <w:tab w:val="left" w:pos="6180"/>
              </w:tabs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ab/>
            </w:r>
            <w:r w:rsidRPr="005D4A5E">
              <w:rPr>
                <w:b/>
                <w:sz w:val="22"/>
                <w:szCs w:val="22"/>
              </w:rPr>
              <w:t>Строгание рубанком (14 ч)</w:t>
            </w:r>
          </w:p>
        </w:tc>
      </w:tr>
      <w:tr w:rsidR="00BB05BB" w:rsidRPr="00F53A59" w:rsidTr="00D81886">
        <w:trPr>
          <w:trHeight w:val="870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spacing w:after="100"/>
              <w:contextualSpacing/>
            </w:pPr>
            <w:r w:rsidRPr="005D4A5E">
              <w:rPr>
                <w:sz w:val="22"/>
                <w:szCs w:val="22"/>
              </w:rPr>
              <w:t>107-108</w:t>
            </w:r>
          </w:p>
        </w:tc>
        <w:tc>
          <w:tcPr>
            <w:tcW w:w="4437" w:type="dxa"/>
            <w:tcBorders>
              <w:top w:val="nil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Грани  и ребра бруска(доски)</w:t>
            </w:r>
          </w:p>
        </w:tc>
        <w:tc>
          <w:tcPr>
            <w:tcW w:w="851" w:type="dxa"/>
            <w:tcBorders>
              <w:top w:val="nil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Знатьграни и ребра бруска;последовательность разметки во время строгание.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разметку деталей с учетом припусков.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109-110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Общее представление о строении древесины.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Устройство рубанка и правила безопасной работы с ним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Иметьпредставленияо строении древесины.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Знатьустройство рубанка; правила безопасной работы с ним.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Уметьподготовить рубанок  к работе.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111-112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Строгание рубанком (на отходах материалов).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разметки заготовок с помощью линейки;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правила безопасной работы рубанком.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операцию строгания с контролем разметки заготовки.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113-114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Строгание заготовок.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рубанком.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операцию строгания с контролем разметки заготовки.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115-116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Ручка для лопатки.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Знатьназначение ручки для лопатки;материалы для изготовления изделия;</w:t>
            </w:r>
          </w:p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Уметьвыполнять операцию строгания с контролем разметки заготовки.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117-118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Ручка для лопатки.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Знатьназвания операции на изготовления ручки для лопатки.</w:t>
            </w:r>
          </w:p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Уметьизготавливать ручку для лопатки</w:t>
            </w:r>
            <w:r w:rsidRPr="005D4A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119-120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Ручка для лопатки.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Знатьпоследовательность изготовления ручки для лопатки.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изготавливать ручку для лопатки</w:t>
            </w:r>
            <w:r w:rsidRPr="005D4A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514170">
            <w:pPr>
              <w:tabs>
                <w:tab w:val="left" w:pos="6300"/>
              </w:tabs>
              <w:contextualSpacing/>
              <w:jc w:val="center"/>
              <w:rPr>
                <w:b/>
              </w:rPr>
            </w:pPr>
            <w:r w:rsidRPr="005D4A5E">
              <w:rPr>
                <w:b/>
                <w:sz w:val="22"/>
                <w:szCs w:val="22"/>
              </w:rPr>
              <w:t>Соединение деталей с помощью шурупов (30 ч)</w:t>
            </w: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121-122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Чертеж как основной документ для выполнения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Иметьпредставления о чертеже как основной документ для выполнения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читать простейшие чертежи.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123-124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Знакомства с изделием (настенная полочка).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Знатьназначения детали настенной полочки;материалы для изготовления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Уметьвыполнить технический рисунок изделия с нанесением размеров.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125-126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Последовательность изготовления настенной полочки.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Знатьназвания операций по изготовлению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составлять последовательность изготовления изделия по образцу, техническому рисунку.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127-128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Изготовления деталей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Знатьразмеры деталей изделия</w:t>
            </w:r>
            <w:r w:rsidRPr="005D4A5E">
              <w:rPr>
                <w:b/>
                <w:sz w:val="22"/>
                <w:szCs w:val="22"/>
              </w:rPr>
              <w:t>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Уметьзаготавливать детали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129-130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Соединения деталей настенной полочки с помощью шурупов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Знатьспособы соединения деталей, виды шурупов, их элементы;технологию соединения деталей с помощью шурупов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выбрать способ соединения деталей в зависимости от назначения изделия и материала, из которого оно изготовлено, определять виды шурупов; подбирать вид шурупа для конкретного изделия; объяснять свой выбор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131-132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Выполнить отверстия с помощью шила буравчика.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Знатьназначение и сферу применения шила и буравчика; правила безопасной работы с ними.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отверстия под шурупы шилом (на отходах материалов).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133-134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Зенкование отверстий.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Знатьназначения операции зенкования;устройство раззенковки;правила безопасной работы.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выполнить  зенкование отверстий.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135-136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Устройство ручной дрели и приемы работы.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Знатьустройство ручной дрели;правила безопасной работы.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подготовить дрель к работе.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137-138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Выполнений упражнений по сверлению отверстий.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с дрелью.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сверлить отверстия ручной дрелью.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139-140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Подготовка отверстий под шурупы на деталях полочки.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шилом или ручной дрелью.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отверстия под шурупы.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141-142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Сборка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с отверткой.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выполнить сборку деталей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143-145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Отделка изделия шлифовкой.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во время шлифования.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выполнить шлифование поверхности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146-147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Отделка изделия лакированием.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безопасности при работе с лаком.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окрашивание поверхности настенной полочки.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148-150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Оценка качества готового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Знатьпоследовательность изготовления настенной полочки.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Уметьоценивать качество изделия;сравнивать изготовленное изделие  с образцом.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5D4A5E">
        <w:trPr>
          <w:trHeight w:val="305"/>
        </w:trPr>
        <w:tc>
          <w:tcPr>
            <w:tcW w:w="15562" w:type="dxa"/>
            <w:gridSpan w:val="9"/>
            <w:tcBorders>
              <w:bottom w:val="single" w:sz="4" w:space="0" w:color="auto"/>
            </w:tcBorders>
          </w:tcPr>
          <w:p w:rsidR="00BB05BB" w:rsidRPr="005D4A5E" w:rsidRDefault="00BB05BB" w:rsidP="00AB065D">
            <w:pPr>
              <w:tabs>
                <w:tab w:val="left" w:pos="5670"/>
              </w:tabs>
              <w:contextualSpacing/>
              <w:jc w:val="center"/>
            </w:pPr>
            <w:r w:rsidRPr="005D4A5E">
              <w:rPr>
                <w:b/>
                <w:sz w:val="22"/>
                <w:szCs w:val="22"/>
              </w:rPr>
              <w:t>Самостоятельная работа (6ч)</w:t>
            </w:r>
          </w:p>
        </w:tc>
      </w:tr>
      <w:tr w:rsidR="00BB05BB" w:rsidRPr="00F53A59" w:rsidTr="00D9548F">
        <w:trPr>
          <w:trHeight w:val="39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151-152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Санки для куклы.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Знатьплан работы,  детали, материалы, инструменты, правила безопасности при работе с инструментами.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 выполнять технический рисунок изделий выполнять технологическую операцию, во время изготовления санки для куклы.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153-154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Санки для куклы.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Знатьпоследовательность сборки.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сборку санок для куклы.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155-156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Санки для куклы.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 последовательность отделки санки для куклы.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отделку санок для куклы, оценивать  качество изделия (сравнить с образцом).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AB065D">
            <w:pPr>
              <w:tabs>
                <w:tab w:val="left" w:pos="6135"/>
              </w:tabs>
              <w:contextualSpacing/>
              <w:jc w:val="center"/>
              <w:rPr>
                <w:b/>
              </w:rPr>
            </w:pPr>
            <w:r w:rsidRPr="005D4A5E">
              <w:rPr>
                <w:b/>
                <w:sz w:val="22"/>
                <w:szCs w:val="22"/>
              </w:rPr>
              <w:t>4 четверть (50 ч)</w:t>
            </w: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C05190">
            <w:pPr>
              <w:tabs>
                <w:tab w:val="left" w:pos="6165"/>
              </w:tabs>
              <w:contextualSpacing/>
              <w:rPr>
                <w:b/>
              </w:rPr>
            </w:pPr>
            <w:r w:rsidRPr="005D4A5E">
              <w:rPr>
                <w:b/>
                <w:sz w:val="22"/>
                <w:szCs w:val="22"/>
              </w:rPr>
              <w:tab/>
              <w:t>Вводное занятие (2 ч)</w:t>
            </w: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157-158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Вводное занятие.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План работы на 4 четверть.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Правила поведения в мастерской, повторение правил безопасности.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в мастерской.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15562" w:type="dxa"/>
            <w:gridSpan w:val="9"/>
          </w:tcPr>
          <w:p w:rsidR="00BB05BB" w:rsidRPr="005D4A5E" w:rsidRDefault="00BB05BB" w:rsidP="00AB065D">
            <w:pPr>
              <w:tabs>
                <w:tab w:val="left" w:pos="6360"/>
              </w:tabs>
              <w:contextualSpacing/>
              <w:jc w:val="center"/>
              <w:rPr>
                <w:b/>
              </w:rPr>
            </w:pPr>
            <w:r w:rsidRPr="005D4A5E">
              <w:rPr>
                <w:b/>
                <w:sz w:val="22"/>
                <w:szCs w:val="22"/>
              </w:rPr>
              <w:t>Изготовление кухонной утвари (14 ч)</w:t>
            </w:r>
          </w:p>
        </w:tc>
      </w:tr>
      <w:tr w:rsidR="00BB05BB" w:rsidRPr="00F53A59" w:rsidTr="005D4A5E">
        <w:trPr>
          <w:trHeight w:val="331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159-160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Построение чертежей.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чертежи простейших деталей;читать чертеж.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AB065D">
        <w:trPr>
          <w:trHeight w:val="772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161-162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Знакомство с изделием (разделочная доска).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назначение кухонной утвари, материалы для ее изготовления, детали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технический рисунок и чертеж 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163-164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Древесина для изготовления кухонной утвари.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Знатьвиды древесины и их свойства.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Уметьподбирать древесину для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165-166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Последовательность изготовления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Знатьплан работы</w:t>
            </w:r>
            <w:r w:rsidRPr="005D4A5E">
              <w:rPr>
                <w:b/>
                <w:sz w:val="22"/>
                <w:szCs w:val="22"/>
              </w:rPr>
              <w:t>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Уметьсоставлять последовательность изготовления изделия;заполнять технологическую карту.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167-168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Обработка торцов поверхностей рашпилем или шлифовальной шкуркой.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рашпилем и шлифовальной шкуркой.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обработку торцовых поверхностей рашпилем и шлифовальной шкуркой.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169-170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Шлифование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Знатьпоследовательность шлифования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отделку изделия шлифованием.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171-172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Отделка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способы и технологию отделки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отделку изделия;оценивать качество готового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392"/>
        </w:trPr>
        <w:tc>
          <w:tcPr>
            <w:tcW w:w="15562" w:type="dxa"/>
            <w:gridSpan w:val="9"/>
            <w:tcBorders>
              <w:bottom w:val="single" w:sz="4" w:space="0" w:color="auto"/>
            </w:tcBorders>
          </w:tcPr>
          <w:p w:rsidR="00BB05BB" w:rsidRPr="005D4A5E" w:rsidRDefault="00BB05BB" w:rsidP="00AB065D">
            <w:pPr>
              <w:tabs>
                <w:tab w:val="left" w:pos="6030"/>
              </w:tabs>
              <w:contextualSpacing/>
              <w:jc w:val="center"/>
              <w:rPr>
                <w:b/>
              </w:rPr>
            </w:pPr>
            <w:r w:rsidRPr="005D4A5E">
              <w:rPr>
                <w:b/>
                <w:sz w:val="22"/>
                <w:szCs w:val="22"/>
              </w:rPr>
              <w:t>Соединение рейки с бруском врезкой (26 ч)</w:t>
            </w:r>
          </w:p>
        </w:tc>
      </w:tr>
      <w:tr w:rsidR="00BB05BB" w:rsidRPr="00F53A59" w:rsidTr="00D9548F">
        <w:trPr>
          <w:trHeight w:val="42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173-174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Врезка как способ соединения детали.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Иметьпредставление о врезке как способе соединения деталей, сфере применения данного способа соединения.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Уметьопределять данный вид соединения деталей по образцам и техническому рисунку.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175-176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Стамеска. Правила безопасной работы с ней.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Знатьназначения стамески, ее основные части;правила безопасной работы стамеской, приемы работы с ней.</w:t>
            </w:r>
          </w:p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Уметьправильно держать стамеску</w:t>
            </w:r>
            <w:r w:rsidRPr="005D4A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512A48">
            <w:pPr>
              <w:contextualSpacing/>
            </w:pPr>
            <w:r w:rsidRPr="005D4A5E">
              <w:rPr>
                <w:sz w:val="22"/>
                <w:szCs w:val="22"/>
              </w:rPr>
              <w:t>177-178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Удаление стамеской подрезанного материала (на отходах материалов)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 ножовкой и стамеской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Уметьработать стамеской.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512A48">
            <w:pPr>
              <w:contextualSpacing/>
            </w:pPr>
            <w:r w:rsidRPr="005D4A5E">
              <w:rPr>
                <w:sz w:val="22"/>
                <w:szCs w:val="22"/>
              </w:rPr>
              <w:t>179-180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Знакомство с изделием (подставка из реек для цветов).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Знатьдетали изделия; способ их соединения.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технический рисунок изделия с нанесением размеров.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512A48">
            <w:pPr>
              <w:contextualSpacing/>
            </w:pPr>
            <w:r w:rsidRPr="005D4A5E">
              <w:rPr>
                <w:sz w:val="22"/>
                <w:szCs w:val="22"/>
              </w:rPr>
              <w:t>181-182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Последовательность изготовления изделия.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Знатьразмеры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Уметьсоставлять последовательность изготовления изделия.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183-184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Строгание брусков  реек по чертежу.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рубанком.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строгания брусков и реек.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185-186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Строгание брусков  реек по чертежу.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рубанком.</w:t>
            </w:r>
          </w:p>
          <w:p w:rsidR="00BB05BB" w:rsidRPr="005D4A5E" w:rsidRDefault="00BB05BB" w:rsidP="00C05190">
            <w:pPr>
              <w:contextualSpacing/>
              <w:rPr>
                <w:b/>
              </w:rPr>
            </w:pPr>
            <w:r w:rsidRPr="005D4A5E">
              <w:rPr>
                <w:sz w:val="22"/>
                <w:szCs w:val="22"/>
              </w:rPr>
              <w:t>Уметьвыполнять строгания брусков и реек.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187-188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Одновременная разметка пазов на двух брусках.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Знать, что от точности разметки зависит качество и прочность соединения деталей.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разметку.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189-190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Выполнения пазов.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Знатьтехнологию выполнения пазов;зависимость качества и прочности изделия от точности выполнения данной технологической операции;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паз на бруске.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512A48">
            <w:pPr>
              <w:contextualSpacing/>
            </w:pPr>
            <w:r w:rsidRPr="005D4A5E">
              <w:rPr>
                <w:sz w:val="22"/>
                <w:szCs w:val="22"/>
              </w:rPr>
              <w:t>191-192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Выполнения пазов.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Знатьправила безопасной работы инструментами.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паз на бруске.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193-194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Подгонка деталей соединения.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Иметьпредставление о подгонки деталей.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подгонку деталей.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145"/>
        </w:trPr>
        <w:tc>
          <w:tcPr>
            <w:tcW w:w="667" w:type="dxa"/>
            <w:gridSpan w:val="2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195-196</w:t>
            </w:r>
          </w:p>
        </w:tc>
        <w:tc>
          <w:tcPr>
            <w:tcW w:w="4437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Подгонка деталей соединения.</w:t>
            </w:r>
          </w:p>
        </w:tc>
        <w:tc>
          <w:tcPr>
            <w:tcW w:w="851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Знатьпоследовательность подгонки деталей.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подгонку деталей.</w:t>
            </w:r>
          </w:p>
        </w:tc>
        <w:tc>
          <w:tcPr>
            <w:tcW w:w="1721" w:type="dxa"/>
            <w:gridSpan w:val="3"/>
          </w:tcPr>
          <w:p w:rsidR="00BB05BB" w:rsidRPr="005D4A5E" w:rsidRDefault="00BB05BB" w:rsidP="00D81886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512A48">
        <w:trPr>
          <w:trHeight w:val="852"/>
        </w:trPr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197-198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Сборка изделия.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Оценка качества готового изделия.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Знатьпоследовательность сборки изделия.</w:t>
            </w:r>
          </w:p>
          <w:p w:rsidR="00BB05BB" w:rsidRPr="005D4A5E" w:rsidRDefault="00BB05BB" w:rsidP="00512A48">
            <w:pPr>
              <w:contextualSpacing/>
            </w:pPr>
            <w:r w:rsidRPr="005D4A5E">
              <w:rPr>
                <w:sz w:val="22"/>
                <w:szCs w:val="22"/>
              </w:rPr>
              <w:t>Уметьвыполнять соединения деталей врезкой, шлифовку изделия; оценивать качество готового изделия.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B05BB" w:rsidRPr="00F53A59" w:rsidRDefault="00BB05BB" w:rsidP="00C05190">
            <w:pPr>
              <w:contextualSpacing/>
            </w:pPr>
          </w:p>
        </w:tc>
      </w:tr>
      <w:tr w:rsidR="00BB05BB" w:rsidRPr="00F53A59" w:rsidTr="00D9548F">
        <w:trPr>
          <w:trHeight w:val="285"/>
        </w:trPr>
        <w:tc>
          <w:tcPr>
            <w:tcW w:w="155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B05BB" w:rsidRPr="005D4A5E" w:rsidRDefault="00BB05BB" w:rsidP="00512A48">
            <w:pPr>
              <w:contextualSpacing/>
              <w:jc w:val="center"/>
            </w:pPr>
            <w:r w:rsidRPr="005D4A5E">
              <w:rPr>
                <w:b/>
                <w:sz w:val="22"/>
                <w:szCs w:val="22"/>
              </w:rPr>
              <w:t>Контрольная работа (6 ч)</w:t>
            </w:r>
          </w:p>
        </w:tc>
      </w:tr>
      <w:tr w:rsidR="00BB05BB" w:rsidRPr="00F53A59" w:rsidTr="00512A48">
        <w:trPr>
          <w:trHeight w:val="1407"/>
        </w:trPr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199-200</w:t>
            </w:r>
          </w:p>
          <w:p w:rsidR="00BB05BB" w:rsidRPr="005D4A5E" w:rsidRDefault="00BB05BB" w:rsidP="00C05190">
            <w:pPr>
              <w:contextualSpacing/>
            </w:pPr>
          </w:p>
          <w:p w:rsidR="00BB05BB" w:rsidRPr="005D4A5E" w:rsidRDefault="00BB05BB" w:rsidP="00C05190">
            <w:pPr>
              <w:contextualSpacing/>
            </w:pPr>
          </w:p>
          <w:p w:rsidR="00BB05BB" w:rsidRPr="005D4A5E" w:rsidRDefault="00BB05BB" w:rsidP="00C05190">
            <w:pPr>
              <w:contextualSpacing/>
              <w:rPr>
                <w:b/>
              </w:rPr>
            </w:pPr>
          </w:p>
        </w:tc>
        <w:tc>
          <w:tcPr>
            <w:tcW w:w="44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jc w:val="both"/>
              <w:rPr>
                <w:b/>
              </w:rPr>
            </w:pPr>
            <w:r w:rsidRPr="005D4A5E">
              <w:rPr>
                <w:sz w:val="22"/>
                <w:szCs w:val="22"/>
              </w:rPr>
              <w:t>Модель молоковоза.</w:t>
            </w:r>
          </w:p>
          <w:p w:rsidR="00BB05BB" w:rsidRPr="005D4A5E" w:rsidRDefault="00BB05BB" w:rsidP="00C05190">
            <w:pPr>
              <w:rPr>
                <w:b/>
              </w:rPr>
            </w:pPr>
          </w:p>
          <w:p w:rsidR="00BB05BB" w:rsidRPr="005D4A5E" w:rsidRDefault="00BB05BB" w:rsidP="00C05190">
            <w:pPr>
              <w:contextualSpacing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jc w:val="both"/>
            </w:pPr>
            <w:r w:rsidRPr="005D4A5E">
              <w:rPr>
                <w:sz w:val="22"/>
                <w:szCs w:val="22"/>
              </w:rPr>
              <w:t>2</w:t>
            </w:r>
          </w:p>
          <w:p w:rsidR="00BB05BB" w:rsidRPr="005D4A5E" w:rsidRDefault="00BB05BB" w:rsidP="00C05190">
            <w:pPr>
              <w:rPr>
                <w:b/>
              </w:rPr>
            </w:pPr>
          </w:p>
          <w:p w:rsidR="00BB05BB" w:rsidRPr="005D4A5E" w:rsidRDefault="00BB05BB" w:rsidP="00C05190">
            <w:pPr>
              <w:contextualSpacing/>
              <w:rPr>
                <w:b/>
              </w:rPr>
            </w:pP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Знатьплан работы,  детали, материалы, инструменты;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правила безопасности при работе с инструментами.</w:t>
            </w:r>
          </w:p>
          <w:p w:rsidR="00BB05BB" w:rsidRPr="005D4A5E" w:rsidRDefault="00BB05BB" w:rsidP="00C05190">
            <w:pPr>
              <w:jc w:val="both"/>
              <w:rPr>
                <w:b/>
              </w:rPr>
            </w:pPr>
            <w:r w:rsidRPr="005D4A5E">
              <w:rPr>
                <w:sz w:val="22"/>
                <w:szCs w:val="22"/>
              </w:rPr>
              <w:t>Уметь выполнять технический рисунок изделий выполнять технологическую операцию, во время изготовления модели молоковоза.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rPr>
                <w:b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  <w:p w:rsidR="00BB05BB" w:rsidRPr="005D4A5E" w:rsidRDefault="00BB05BB" w:rsidP="00C05190">
            <w:pPr>
              <w:contextualSpacing/>
              <w:rPr>
                <w:b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5BB" w:rsidRPr="00C05190" w:rsidRDefault="00BB05BB" w:rsidP="00C05190">
            <w:pPr>
              <w:rPr>
                <w:b/>
              </w:rPr>
            </w:pPr>
          </w:p>
          <w:p w:rsidR="00BB05BB" w:rsidRPr="00C05190" w:rsidRDefault="00BB05BB" w:rsidP="00C05190">
            <w:pPr>
              <w:rPr>
                <w:b/>
              </w:rPr>
            </w:pPr>
          </w:p>
          <w:p w:rsidR="00BB05BB" w:rsidRPr="00C05190" w:rsidRDefault="00BB05BB" w:rsidP="00C05190">
            <w:pPr>
              <w:contextualSpacing/>
              <w:rPr>
                <w:b/>
              </w:rPr>
            </w:pPr>
          </w:p>
        </w:tc>
      </w:tr>
      <w:tr w:rsidR="00BB05BB" w:rsidRPr="00F53A59" w:rsidTr="00D9548F">
        <w:trPr>
          <w:trHeight w:val="690"/>
        </w:trPr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512A48">
            <w:pPr>
              <w:contextualSpacing/>
            </w:pPr>
            <w:r w:rsidRPr="005D4A5E">
              <w:rPr>
                <w:sz w:val="22"/>
                <w:szCs w:val="22"/>
              </w:rPr>
              <w:t>201-202</w:t>
            </w:r>
          </w:p>
        </w:tc>
        <w:tc>
          <w:tcPr>
            <w:tcW w:w="44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молоковоза.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последовательность сборки.</w:t>
            </w:r>
          </w:p>
          <w:p w:rsidR="00BB05BB" w:rsidRPr="005D4A5E" w:rsidRDefault="00BB05BB" w:rsidP="00C05190">
            <w:pPr>
              <w:jc w:val="both"/>
            </w:pPr>
            <w:r w:rsidRPr="005D4A5E">
              <w:rPr>
                <w:sz w:val="22"/>
                <w:szCs w:val="22"/>
              </w:rPr>
              <w:t>Уметьвыполнять сборку модели молоковоза.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5BB" w:rsidRPr="00C05190" w:rsidRDefault="00BB05BB" w:rsidP="00C05190">
            <w:pPr>
              <w:contextualSpacing/>
              <w:rPr>
                <w:b/>
              </w:rPr>
            </w:pPr>
          </w:p>
        </w:tc>
      </w:tr>
      <w:tr w:rsidR="00BB05BB" w:rsidRPr="00F53A59" w:rsidTr="00512A48">
        <w:trPr>
          <w:trHeight w:val="829"/>
        </w:trPr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512A48">
            <w:pPr>
              <w:contextualSpacing/>
            </w:pPr>
            <w:r w:rsidRPr="005D4A5E">
              <w:rPr>
                <w:sz w:val="22"/>
                <w:szCs w:val="22"/>
              </w:rPr>
              <w:t>203-204</w:t>
            </w:r>
          </w:p>
        </w:tc>
        <w:tc>
          <w:tcPr>
            <w:tcW w:w="44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Модель молоковоза.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Знать последовательность отделки модели молоковоза.</w:t>
            </w:r>
          </w:p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Уметь выполнять отделку  молоковоза, оценивать  качество изделия (сравнить с образцом).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BB" w:rsidRPr="005D4A5E" w:rsidRDefault="00BB05BB" w:rsidP="00C05190">
            <w:pPr>
              <w:contextualSpacing/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5BB" w:rsidRPr="00C05190" w:rsidRDefault="00BB05BB" w:rsidP="00C05190">
            <w:pPr>
              <w:contextualSpacing/>
              <w:rPr>
                <w:b/>
              </w:rPr>
            </w:pPr>
          </w:p>
        </w:tc>
      </w:tr>
    </w:tbl>
    <w:p w:rsidR="00BB05BB" w:rsidRDefault="00BB05BB" w:rsidP="005D4A5E">
      <w:pPr>
        <w:tabs>
          <w:tab w:val="left" w:pos="0"/>
        </w:tabs>
        <w:ind w:right="-284"/>
        <w:jc w:val="center"/>
        <w:outlineLvl w:val="0"/>
        <w:rPr>
          <w:b/>
        </w:rPr>
      </w:pPr>
    </w:p>
    <w:p w:rsidR="00BB05BB" w:rsidRPr="007D35CD" w:rsidRDefault="00BB05BB" w:rsidP="005D4A5E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7D35CD">
        <w:rPr>
          <w:b/>
        </w:rPr>
        <w:t>Формы оценивания</w:t>
      </w:r>
    </w:p>
    <w:p w:rsidR="00BB05BB" w:rsidRPr="007D35CD" w:rsidRDefault="00BB05BB" w:rsidP="005D4A5E">
      <w:pPr>
        <w:tabs>
          <w:tab w:val="left" w:pos="0"/>
        </w:tabs>
        <w:ind w:right="-284"/>
        <w:jc w:val="center"/>
        <w:outlineLvl w:val="0"/>
        <w:rPr>
          <w:b/>
        </w:rPr>
      </w:pP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t>Учитель должен подходить к оценочному баллу индивидуально, учитывая при оценочном суждении следующие моменты:</w:t>
      </w:r>
    </w:p>
    <w:p w:rsidR="00BB05BB" w:rsidRPr="007D35CD" w:rsidRDefault="00BB05BB" w:rsidP="00871937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7D35CD"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BB05BB" w:rsidRPr="007D35CD" w:rsidRDefault="00BB05BB" w:rsidP="00871937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7D35CD">
        <w:t>Прилежание ученика во время работы.</w:t>
      </w:r>
    </w:p>
    <w:p w:rsidR="00BB05BB" w:rsidRPr="007D35CD" w:rsidRDefault="00BB05BB" w:rsidP="00871937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7D35CD">
        <w:t>Степень умственной отсталости.</w:t>
      </w:r>
    </w:p>
    <w:p w:rsidR="00BB05BB" w:rsidRPr="007D35CD" w:rsidRDefault="00BB05BB" w:rsidP="00871937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7D35CD">
        <w:t>Уровень патологии органов зрения, слуха и речи.</w:t>
      </w:r>
    </w:p>
    <w:p w:rsidR="00BB05BB" w:rsidRPr="007D35CD" w:rsidRDefault="00BB05BB" w:rsidP="00871937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7D35CD">
        <w:t>Уровень физического развития ученика.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35CD">
        <w:rPr>
          <w:b/>
        </w:rPr>
        <w:t>За теоретическую часть: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«5»</w:t>
      </w:r>
      <w:r w:rsidRPr="007D35CD">
        <w:t xml:space="preserve"> ставится ученику, если теоретический материал усвоен в полном объёме, изложен без существенных ошибок с применением профессиональной </w:t>
      </w:r>
      <w:r>
        <w:t>термино</w:t>
      </w:r>
      <w:r w:rsidRPr="007D35CD">
        <w:t>логии.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«4»</w:t>
      </w:r>
      <w:r w:rsidRPr="007D35CD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«3»</w:t>
      </w:r>
      <w:r w:rsidRPr="007D35CD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«2»</w:t>
      </w:r>
      <w:r w:rsidRPr="007D35CD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35CD">
        <w:rPr>
          <w:b/>
        </w:rPr>
        <w:t>За практическую работу: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«5»</w:t>
      </w:r>
      <w:r w:rsidRPr="007D35CD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«4»</w:t>
      </w:r>
      <w:r w:rsidRPr="007D35CD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«3»</w:t>
      </w:r>
      <w:r w:rsidRPr="007D35CD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BB05BB" w:rsidRPr="007D35CD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«2»</w:t>
      </w:r>
      <w:r w:rsidRPr="007D35CD">
        <w:t xml:space="preserve"> ставится ученику, если работа не выполнена.</w:t>
      </w:r>
    </w:p>
    <w:p w:rsidR="00BB05BB" w:rsidRPr="007D35CD" w:rsidRDefault="00BB05BB" w:rsidP="005D4A5E">
      <w:pPr>
        <w:tabs>
          <w:tab w:val="left" w:pos="0"/>
        </w:tabs>
        <w:ind w:right="-284"/>
        <w:jc w:val="center"/>
        <w:outlineLvl w:val="0"/>
        <w:rPr>
          <w:b/>
        </w:rPr>
      </w:pPr>
      <w:r>
        <w:rPr>
          <w:b/>
        </w:rPr>
        <w:t>Контроль</w:t>
      </w:r>
    </w:p>
    <w:p w:rsidR="00BB05BB" w:rsidRPr="005D4A5E" w:rsidRDefault="00BB05BB" w:rsidP="005D4A5E">
      <w:pPr>
        <w:tabs>
          <w:tab w:val="left" w:pos="0"/>
        </w:tabs>
        <w:ind w:right="-284"/>
        <w:jc w:val="both"/>
        <w:outlineLvl w:val="0"/>
      </w:pPr>
      <w:r w:rsidRPr="007D35CD"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BB05BB" w:rsidRPr="005D4A5E" w:rsidRDefault="00BB05BB" w:rsidP="00A82325">
      <w:pPr>
        <w:ind w:left="720"/>
        <w:jc w:val="center"/>
      </w:pPr>
      <w:r w:rsidRPr="007D35CD">
        <w:rPr>
          <w:b/>
        </w:rPr>
        <w:t>Перечень  учебно–методического обеспечения образовательного процесса</w:t>
      </w:r>
    </w:p>
    <w:p w:rsidR="00BB05BB" w:rsidRPr="00D3428F" w:rsidRDefault="00BB05BB" w:rsidP="00D3428F">
      <w:pPr>
        <w:autoSpaceDE w:val="0"/>
        <w:autoSpaceDN w:val="0"/>
        <w:adjustRightInd w:val="0"/>
        <w:rPr>
          <w:color w:val="000000"/>
          <w:u w:val="single"/>
        </w:rPr>
      </w:pPr>
      <w:r w:rsidRPr="00D3428F">
        <w:rPr>
          <w:color w:val="000000"/>
          <w:sz w:val="22"/>
          <w:szCs w:val="22"/>
        </w:rPr>
        <w:t>1.Картушина Т.В, Технология, Учебник дл общеобразовательного учреждения, М.: Просвещение, 2016</w:t>
      </w:r>
    </w:p>
    <w:p w:rsidR="00BB05BB" w:rsidRPr="00A636A9" w:rsidRDefault="00BB05BB" w:rsidP="00A636A9">
      <w:pPr>
        <w:autoSpaceDE w:val="0"/>
        <w:autoSpaceDN w:val="0"/>
        <w:adjustRightInd w:val="0"/>
        <w:rPr>
          <w:color w:val="000000"/>
        </w:rPr>
      </w:pPr>
      <w:r w:rsidRPr="00D3428F">
        <w:rPr>
          <w:color w:val="000000"/>
        </w:rPr>
        <w:t xml:space="preserve">2.Программы специальных (коррекционных) образовательных учреждений VIII вида для 5-9 класса. Под редакцией В.В. Воронковой – М., ВЛАДОС, 2011г3. Технология. Технический труд: методич.пособие: 5-7 кл – М.: Аркти, 2012 г - Дидактический материал по трудовому обучению: технология обработки древесины: 5-7 кл. – М.: Просвещение, </w:t>
      </w:r>
      <w:r>
        <w:rPr>
          <w:color w:val="000000"/>
        </w:rPr>
        <w:t>2012.</w:t>
      </w:r>
    </w:p>
    <w:p w:rsidR="00BB05BB" w:rsidRDefault="00BB05BB" w:rsidP="00B47590">
      <w:pPr>
        <w:ind w:left="555"/>
        <w:jc w:val="both"/>
        <w:rPr>
          <w:sz w:val="28"/>
          <w:szCs w:val="28"/>
        </w:rPr>
      </w:pPr>
    </w:p>
    <w:p w:rsidR="00BB05BB" w:rsidRDefault="00BB05BB" w:rsidP="00B47590">
      <w:pPr>
        <w:ind w:left="555"/>
        <w:jc w:val="both"/>
        <w:rPr>
          <w:sz w:val="28"/>
          <w:szCs w:val="28"/>
        </w:rPr>
      </w:pPr>
    </w:p>
    <w:p w:rsidR="00BB05BB" w:rsidRDefault="00BB05BB" w:rsidP="003735F7">
      <w:pPr>
        <w:rPr>
          <w:sz w:val="96"/>
          <w:szCs w:val="96"/>
        </w:rPr>
      </w:pPr>
    </w:p>
    <w:p w:rsidR="00BB05BB" w:rsidRDefault="00BB05BB" w:rsidP="00B47590"/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Pr="003735F7" w:rsidRDefault="00BB05BB" w:rsidP="003735F7">
      <w:pPr>
        <w:spacing w:after="200" w:line="276" w:lineRule="auto"/>
        <w:ind w:left="720"/>
        <w:rPr>
          <w:b/>
          <w:sz w:val="28"/>
          <w:szCs w:val="28"/>
        </w:rPr>
      </w:pPr>
      <w:r w:rsidRPr="003735F7">
        <w:rPr>
          <w:b/>
          <w:sz w:val="28"/>
          <w:szCs w:val="28"/>
        </w:rPr>
        <w:t>Оценочный контроль</w:t>
      </w:r>
    </w:p>
    <w:p w:rsidR="00BB05BB" w:rsidRDefault="00BB05BB" w:rsidP="005D4A5E">
      <w:pPr>
        <w:spacing w:after="200" w:line="276" w:lineRule="auto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  <w:r>
        <w:rPr>
          <w:noProof/>
        </w:rPr>
        <w:pict>
          <v:shape id="Рисунок 1" o:spid="_x0000_s1026" type="#_x0000_t75" style="position:absolute;left:0;text-align:left;margin-left:29.05pt;margin-top:21.85pt;width:399.85pt;height:382.95pt;z-index:-251658240;visibility:visible">
            <v:imagedata r:id="rId8" o:title=""/>
            <w10:wrap type="tight"/>
          </v:shape>
        </w:pict>
      </w: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3C335E">
      <w:pPr>
        <w:jc w:val="center"/>
        <w:rPr>
          <w:b/>
          <w:sz w:val="28"/>
          <w:szCs w:val="28"/>
        </w:rPr>
      </w:pPr>
      <w:r w:rsidRPr="001904B6">
        <w:rPr>
          <w:b/>
          <w:sz w:val="28"/>
          <w:szCs w:val="28"/>
        </w:rPr>
        <w:t>Самостоятельная работа №1</w:t>
      </w:r>
    </w:p>
    <w:p w:rsidR="00BB05BB" w:rsidRDefault="00BB05BB" w:rsidP="003735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Изготовить игрушечный </w:t>
      </w:r>
    </w:p>
    <w:p w:rsidR="00BB05BB" w:rsidRPr="008250D5" w:rsidRDefault="00BB05BB" w:rsidP="003735F7">
      <w:pPr>
        <w:jc w:val="center"/>
        <w:rPr>
          <w:sz w:val="28"/>
          <w:szCs w:val="28"/>
        </w:rPr>
      </w:pPr>
      <w:r w:rsidRPr="008250D5">
        <w:rPr>
          <w:sz w:val="28"/>
          <w:szCs w:val="28"/>
        </w:rPr>
        <w:t>80х20х20                                          120х70</w:t>
      </w: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Pr="007422A0" w:rsidRDefault="00BB05BB" w:rsidP="001813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7422A0">
        <w:rPr>
          <w:b/>
          <w:sz w:val="28"/>
          <w:szCs w:val="28"/>
        </w:rPr>
        <w:t>Самостоятельная работа №2</w:t>
      </w:r>
    </w:p>
    <w:p w:rsidR="00BB05BB" w:rsidRDefault="00BB05BB" w:rsidP="0018134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Изготовление подставки  для свёрл.</w:t>
      </w: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  <w:r>
        <w:rPr>
          <w:noProof/>
        </w:rPr>
        <w:pict>
          <v:shape id="Рисунок 2" o:spid="_x0000_s1027" type="#_x0000_t75" style="position:absolute;left:0;text-align:left;margin-left:-32.25pt;margin-top:7.8pt;width:522.85pt;height:228.15pt;z-index:-251657216;visibility:visible;mso-wrap-distance-left:0;mso-wrap-distance-right:0;mso-position-horizontal-relative:margin">
            <v:imagedata r:id="rId9" o:title=""/>
            <w10:wrap type="tight" anchorx="margin"/>
          </v:shape>
        </w:pict>
      </w: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434D01">
        <w:rPr>
          <w:b/>
          <w:sz w:val="28"/>
          <w:szCs w:val="28"/>
        </w:rPr>
        <w:t>Самостоятельная работа №3</w:t>
      </w:r>
    </w:p>
    <w:p w:rsidR="00BB05BB" w:rsidRDefault="00BB05BB" w:rsidP="0018134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Изготовление лопатки.</w:t>
      </w: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  <w:r>
        <w:rPr>
          <w:noProof/>
        </w:rPr>
        <w:pict>
          <v:shape id="Рисунок 3" o:spid="_x0000_s1028" type="#_x0000_t75" style="position:absolute;left:0;text-align:left;margin-left:72.6pt;margin-top:.8pt;width:290.9pt;height:452.55pt;z-index:-251656192;visibility:visible;mso-wrap-distance-left:2pt;mso-wrap-distance-right:2pt" o:allowincell="f">
            <v:imagedata r:id="rId10" o:title="" croptop="2016f" cropbottom="2016f" cropleft="3919f" cropright="3919f"/>
            <w10:wrap type="tight"/>
          </v:shape>
        </w:pict>
      </w: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framePr w:h="5529" w:hSpace="38" w:wrap="auto" w:vAnchor="text" w:hAnchor="text" w:x="3817" w:y="1"/>
        <w:jc w:val="center"/>
      </w:pPr>
    </w:p>
    <w:p w:rsidR="00BB05BB" w:rsidRPr="00434D01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noProof/>
        </w:rPr>
        <w:pict>
          <v:shape id="Рисунок 5" o:spid="_x0000_s1029" type="#_x0000_t75" style="position:absolute;left:0;text-align:left;margin-left:24.05pt;margin-top:1.9pt;width:328.45pt;height:542.8pt;z-index:-251655168;visibility:visible">
            <v:imagedata r:id="rId11" o:title=""/>
            <w10:wrap type="square"/>
          </v:shape>
        </w:pict>
      </w:r>
      <w:r w:rsidRPr="007C651B">
        <w:rPr>
          <w:b/>
          <w:sz w:val="28"/>
          <w:szCs w:val="28"/>
        </w:rPr>
        <w:t>Контрольная работа №1</w:t>
      </w:r>
    </w:p>
    <w:p w:rsidR="00BB05BB" w:rsidRPr="007C651B" w:rsidRDefault="00BB05BB" w:rsidP="0018134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Изготовить подставку под цветы.</w:t>
      </w:r>
    </w:p>
    <w:p w:rsidR="00BB05BB" w:rsidRDefault="00BB05BB" w:rsidP="00181344">
      <w:pPr>
        <w:jc w:val="center"/>
        <w:rPr>
          <w:b/>
          <w:sz w:val="28"/>
          <w:szCs w:val="28"/>
        </w:rPr>
      </w:pPr>
    </w:p>
    <w:p w:rsidR="00BB05BB" w:rsidRDefault="00BB05BB" w:rsidP="00181344">
      <w:pPr>
        <w:jc w:val="center"/>
        <w:rPr>
          <w:b/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181344">
      <w:pPr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FD76C9">
      <w:pPr>
        <w:pStyle w:val="ListParagraph"/>
        <w:tabs>
          <w:tab w:val="left" w:pos="284"/>
        </w:tabs>
        <w:ind w:left="0"/>
        <w:jc w:val="center"/>
        <w:rPr>
          <w:b/>
        </w:rPr>
      </w:pPr>
    </w:p>
    <w:p w:rsidR="00BB05BB" w:rsidRPr="00DC15EC" w:rsidRDefault="00BB05BB" w:rsidP="00FD76C9">
      <w:pPr>
        <w:pStyle w:val="ListParagraph"/>
        <w:tabs>
          <w:tab w:val="left" w:pos="284"/>
        </w:tabs>
        <w:ind w:left="0"/>
        <w:jc w:val="center"/>
        <w:rPr>
          <w:b/>
        </w:rPr>
      </w:pPr>
      <w:r>
        <w:rPr>
          <w:b/>
        </w:rPr>
        <w:t>Пояснительная записка</w:t>
      </w:r>
    </w:p>
    <w:p w:rsidR="00BB05BB" w:rsidRPr="001F3D66" w:rsidRDefault="00BB05BB" w:rsidP="00FD76C9">
      <w:pPr>
        <w:pStyle w:val="ListParagraph"/>
        <w:tabs>
          <w:tab w:val="left" w:pos="284"/>
        </w:tabs>
        <w:ind w:left="0"/>
        <w:rPr>
          <w:b/>
        </w:rPr>
      </w:pPr>
      <w:r w:rsidRPr="001F3D66">
        <w:t>Рабочая программа</w:t>
      </w:r>
      <w:r w:rsidRPr="001F3D66">
        <w:rPr>
          <w:b/>
        </w:rPr>
        <w:t xml:space="preserve"> </w:t>
      </w:r>
      <w:r w:rsidRPr="001F3D66">
        <w:t>по</w:t>
      </w:r>
      <w:r>
        <w:t xml:space="preserve"> предмету </w:t>
      </w:r>
      <w:r w:rsidRPr="001F3D66">
        <w:t xml:space="preserve"> </w:t>
      </w:r>
      <w:r>
        <w:t>«Т</w:t>
      </w:r>
      <w:r w:rsidRPr="001F3D66">
        <w:t>ехнологи</w:t>
      </w:r>
      <w:r>
        <w:t xml:space="preserve">я» </w:t>
      </w:r>
      <w:r w:rsidRPr="001F3D66">
        <w:t xml:space="preserve">составлена на основе  адаптированной программы для лиц с </w:t>
      </w:r>
      <w:r>
        <w:t xml:space="preserve">УО(ИН) вар 1  (с лёгкой формой умственной </w:t>
      </w:r>
      <w:r w:rsidRPr="001F3D66">
        <w:t>отсталости)</w:t>
      </w:r>
      <w:r w:rsidRPr="001F3D66">
        <w:rPr>
          <w:b/>
        </w:rPr>
        <w:t xml:space="preserve"> </w:t>
      </w:r>
      <w:r>
        <w:t xml:space="preserve"> по столярному делу для 6</w:t>
      </w:r>
      <w:r w:rsidRPr="001F3D66">
        <w:t>-го класса  на основе следующих нормативно-правовых документов:</w:t>
      </w:r>
    </w:p>
    <w:p w:rsidR="00BB05BB" w:rsidRDefault="00BB05BB" w:rsidP="00FD76C9">
      <w:pPr>
        <w:jc w:val="both"/>
      </w:pPr>
      <w:r w:rsidRPr="00DC15EC">
        <w:t>- Федеральный закон Российской Федерации «Об образовании в Российской Федерации» N 273-ФЗ</w:t>
      </w:r>
      <w:r>
        <w:t xml:space="preserve"> от 29.12.2012 г</w:t>
      </w:r>
    </w:p>
    <w:p w:rsidR="00BB05BB" w:rsidRPr="00750737" w:rsidRDefault="00BB05BB" w:rsidP="00FD76C9">
      <w:pPr>
        <w:jc w:val="both"/>
      </w:pPr>
      <w:r w:rsidRPr="00750737">
        <w:t>-Концепции специальных федеральных государственных образовательных стандартов для детей с ограниченными возможностями здоровья.</w:t>
      </w:r>
      <w:r w:rsidRPr="00750737">
        <w:rPr>
          <w:color w:val="000000"/>
        </w:rPr>
        <w:t xml:space="preserve"> </w:t>
      </w:r>
    </w:p>
    <w:p w:rsidR="00BB05BB" w:rsidRPr="00DC15EC" w:rsidRDefault="00BB05BB" w:rsidP="00FD76C9">
      <w:pPr>
        <w:ind w:right="-284"/>
        <w:jc w:val="both"/>
        <w:outlineLvl w:val="0"/>
      </w:pPr>
      <w:r w:rsidRPr="00750737">
        <w:rPr>
          <w:color w:val="000000"/>
        </w:rPr>
        <w:t xml:space="preserve">  - </w:t>
      </w:r>
      <w:r w:rsidRPr="00750737">
        <w:t>Учебного плана образовательного у</w:t>
      </w:r>
      <w:r>
        <w:t>чреждения</w:t>
      </w:r>
    </w:p>
    <w:p w:rsidR="00BB05BB" w:rsidRPr="00AE48C8" w:rsidRDefault="00BB05BB" w:rsidP="00FD76C9">
      <w:pPr>
        <w:jc w:val="both"/>
      </w:pPr>
      <w:r>
        <w:t xml:space="preserve">  </w:t>
      </w:r>
      <w:r w:rsidRPr="00DC15EC">
        <w:t>Социальная адаптация представляет собой один из механизмов социализации, позволяющей личности активно включаться в структурные элементы социальной среды, т.е. посильно участвовать в труде и общественной жизни производственного коллектива, приобщаться к социальной и культурной жизни общества, устраивать свой быт в соответствии с нормами и правилами общежития. Социальная адаптация – это непрерывный процесс, в котором взаимодействуют личность и общество.</w:t>
      </w:r>
    </w:p>
    <w:p w:rsidR="00BB05BB" w:rsidRDefault="00BB05BB" w:rsidP="00FD76C9">
      <w:pPr>
        <w:tabs>
          <w:tab w:val="left" w:pos="426"/>
          <w:tab w:val="left" w:pos="709"/>
        </w:tabs>
        <w:spacing w:line="120" w:lineRule="atLeast"/>
        <w:ind w:firstLine="567"/>
        <w:rPr>
          <w:b/>
        </w:rPr>
      </w:pPr>
      <w:r>
        <w:rPr>
          <w:b/>
        </w:rPr>
        <w:t>Сроки реализации программы :2017-2018 учебный год.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mallCaps/>
          <w:color w:val="000000"/>
        </w:rPr>
        <w:t>характеристика  детей с УО (ИН) вар.1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Дети с ограниченными возможностями здоровья</w:t>
      </w:r>
      <w:r>
        <w:rPr>
          <w:color w:val="000000"/>
          <w:shd w:val="clear" w:color="auto" w:fill="FFFFFF"/>
        </w:rPr>
        <w:t>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Под специальными условиями для получения образования обучающимися с ОВЗ</w:t>
      </w:r>
      <w:r>
        <w:rPr>
          <w:color w:val="000000"/>
        </w:rPr>
        <w:t>понимаются: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использование специальных образовательных программ и методов обучения и воспитания,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учебников, учебных пособий и дидактических материалов,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ТСО коллективного и индивидуального пользования,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предоставление услуг ассистента (помощника), оказывающего обучающимся необходимую техническую помощь,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проведение групповых и индивидуальных коррекционных занятий,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обеспечение доступа в здания образовательных организаций.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Целью коррекционно-воспитательной работы</w:t>
      </w:r>
      <w:r>
        <w:rPr>
          <w:color w:val="000000"/>
        </w:rPr>
        <w:t>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В специальной школе для детей с ОВЗ все учебные предметы группируются в два </w:t>
      </w:r>
      <w:r>
        <w:rPr>
          <w:b/>
          <w:bCs/>
          <w:color w:val="000000"/>
        </w:rPr>
        <w:t>блока – образовательный и коррекционно-развивающий</w:t>
      </w:r>
      <w:r>
        <w:rPr>
          <w:color w:val="000000"/>
        </w:rPr>
        <w:t>.  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Обучение умственно отсталых детей имеет свои специфические особенности.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Во-первых,</w:t>
      </w:r>
      <w:r>
        <w:rPr>
          <w:color w:val="000000"/>
        </w:rPr>
        <w:t> это отбор материала с учетом его доступности и практической значимости для совершенствования речевой практики школьников. </w:t>
      </w:r>
      <w:r>
        <w:rPr>
          <w:color w:val="000000"/>
          <w:shd w:val="clear" w:color="auto" w:fill="FFFFFF"/>
        </w:rPr>
        <w:t xml:space="preserve">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Во-вторых,</w:t>
      </w:r>
      <w:r>
        <w:rPr>
          <w:color w:val="000000"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В-третьих,</w:t>
      </w:r>
      <w:r>
        <w:rPr>
          <w:color w:val="000000"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В-четвертых,</w:t>
      </w:r>
      <w:r>
        <w:rPr>
          <w:color w:val="000000"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В-пятых,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коррекционная и практическая направленность </w:t>
      </w:r>
      <w:r>
        <w:rPr>
          <w:color w:val="000000"/>
        </w:rPr>
        <w:t>программного материала</w:t>
      </w:r>
      <w:r>
        <w:rPr>
          <w:color w:val="000000"/>
          <w:shd w:val="clear" w:color="auto" w:fill="FFFFFF"/>
        </w:rPr>
        <w:t>. </w:t>
      </w:r>
      <w:r>
        <w:rPr>
          <w:color w:val="000000"/>
        </w:rPr>
        <w:t>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Значительная неоднородность  состава учащихся</w:t>
      </w:r>
      <w:r>
        <w:rPr>
          <w:b/>
          <w:bCs/>
          <w:color w:val="000000"/>
        </w:rPr>
        <w:t> </w:t>
      </w:r>
      <w:r>
        <w:rPr>
          <w:color w:val="000000"/>
        </w:rPr>
        <w:t>школы для обучающихся с ОВЗ является её специфической особенностью.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 </w:t>
      </w:r>
      <w:r>
        <w:rPr>
          <w:color w:val="000000"/>
        </w:rPr>
        <w:t> </w:t>
      </w:r>
      <w:r>
        <w:rPr>
          <w:b/>
          <w:bCs/>
          <w:color w:val="000000"/>
        </w:rPr>
        <w:t>возможностям  обучения</w:t>
      </w:r>
      <w:r>
        <w:rPr>
          <w:color w:val="000000"/>
        </w:rPr>
        <w:t>  </w:t>
      </w:r>
      <w:r>
        <w:rPr>
          <w:b/>
          <w:bCs/>
          <w:color w:val="000000"/>
        </w:rPr>
        <w:t>умственно  отсталые  учащиеся  делятся  на  четыре  группы.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</w:rPr>
        <w:t>1  группу</w:t>
      </w:r>
      <w:r>
        <w:rPr>
          <w:color w:val="000000"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Учащиеся</w:t>
      </w:r>
      <w:r>
        <w:rPr>
          <w:b/>
          <w:bCs/>
          <w:color w:val="000000"/>
        </w:rPr>
        <w:t>  </w:t>
      </w:r>
      <w:r>
        <w:rPr>
          <w:b/>
          <w:bCs/>
          <w:i/>
          <w:iCs/>
          <w:color w:val="000000"/>
        </w:rPr>
        <w:t>II  группы</w:t>
      </w:r>
      <w:r>
        <w:rPr>
          <w:color w:val="000000"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III  группе</w:t>
      </w:r>
      <w:r>
        <w:rPr>
          <w:color w:val="000000"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IV  группе</w:t>
      </w:r>
      <w:r>
        <w:rPr>
          <w:color w:val="000000"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BB05BB" w:rsidRPr="00750737" w:rsidRDefault="00BB05BB" w:rsidP="00FD76C9">
      <w:pPr>
        <w:tabs>
          <w:tab w:val="left" w:pos="426"/>
          <w:tab w:val="left" w:pos="709"/>
        </w:tabs>
        <w:spacing w:line="120" w:lineRule="atLeast"/>
        <w:ind w:firstLine="567"/>
        <w:rPr>
          <w:b/>
        </w:rPr>
      </w:pPr>
    </w:p>
    <w:p w:rsidR="00BB05BB" w:rsidRPr="00AE48C8" w:rsidRDefault="00BB05BB" w:rsidP="00FD76C9">
      <w:pPr>
        <w:pStyle w:val="NoSpacing"/>
        <w:tabs>
          <w:tab w:val="left" w:pos="709"/>
        </w:tabs>
        <w:spacing w:line="120" w:lineRule="atLeast"/>
        <w:ind w:firstLine="567"/>
        <w:rPr>
          <w:rFonts w:ascii="Times New Roman" w:hAnsi="Times New Roman"/>
          <w:sz w:val="24"/>
          <w:szCs w:val="24"/>
        </w:rPr>
      </w:pPr>
      <w:r w:rsidRPr="00AE48C8">
        <w:rPr>
          <w:rFonts w:ascii="Times New Roman" w:hAnsi="Times New Roman"/>
          <w:b/>
          <w:sz w:val="24"/>
          <w:szCs w:val="24"/>
        </w:rPr>
        <w:t>Основной</w:t>
      </w:r>
      <w:r w:rsidRPr="00AE48C8">
        <w:rPr>
          <w:rFonts w:ascii="Times New Roman" w:hAnsi="Times New Roman"/>
          <w:sz w:val="24"/>
          <w:szCs w:val="24"/>
        </w:rPr>
        <w:t xml:space="preserve"> </w:t>
      </w:r>
      <w:r w:rsidRPr="00AE48C8">
        <w:rPr>
          <w:rFonts w:ascii="Times New Roman" w:hAnsi="Times New Roman"/>
          <w:b/>
          <w:sz w:val="24"/>
          <w:szCs w:val="24"/>
        </w:rPr>
        <w:t xml:space="preserve">целью адаптированной образовательной программы </w:t>
      </w:r>
      <w:r w:rsidRPr="00AE48C8">
        <w:rPr>
          <w:rFonts w:ascii="Times New Roman" w:hAnsi="Times New Roman"/>
          <w:sz w:val="24"/>
          <w:szCs w:val="24"/>
        </w:rPr>
        <w:t xml:space="preserve">является  создание в школе гуманной педагогической среды с целью социально – персональной реабилитации детей с ОВЗ  и последующей их интеграции в современном социально – экономическом и культурно – нравственном пространстве. </w:t>
      </w:r>
    </w:p>
    <w:p w:rsidR="00BB05BB" w:rsidRPr="00AE48C8" w:rsidRDefault="00BB05BB" w:rsidP="00FD76C9">
      <w:pPr>
        <w:pStyle w:val="NoSpacing"/>
        <w:tabs>
          <w:tab w:val="left" w:pos="709"/>
        </w:tabs>
        <w:spacing w:line="120" w:lineRule="atLeast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E48C8">
        <w:rPr>
          <w:rFonts w:ascii="Times New Roman" w:hAnsi="Times New Roman"/>
          <w:b/>
          <w:bCs/>
          <w:sz w:val="24"/>
          <w:szCs w:val="24"/>
        </w:rPr>
        <w:t>Адаптированная образовательная программа предусматривает решение основных задач:</w:t>
      </w:r>
    </w:p>
    <w:p w:rsidR="00BB05BB" w:rsidRPr="00AE48C8" w:rsidRDefault="00BB05BB" w:rsidP="00FD76C9">
      <w:pPr>
        <w:pStyle w:val="NoSpacing"/>
        <w:tabs>
          <w:tab w:val="left" w:pos="709"/>
        </w:tabs>
        <w:spacing w:line="1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E48C8">
        <w:rPr>
          <w:rFonts w:ascii="Times New Roman" w:hAnsi="Times New Roman"/>
          <w:sz w:val="24"/>
          <w:szCs w:val="24"/>
        </w:rPr>
        <w:t>-обеспечение условий для реализации прав обучающихся с ОВЗ на получение бесплатного образования;</w:t>
      </w:r>
    </w:p>
    <w:p w:rsidR="00BB05BB" w:rsidRPr="00AE48C8" w:rsidRDefault="00BB05BB" w:rsidP="00FD76C9">
      <w:pPr>
        <w:pStyle w:val="NoSpacing"/>
        <w:tabs>
          <w:tab w:val="left" w:pos="709"/>
        </w:tabs>
        <w:spacing w:line="1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E48C8">
        <w:rPr>
          <w:rFonts w:ascii="Times New Roman" w:hAnsi="Times New Roman"/>
          <w:sz w:val="24"/>
          <w:szCs w:val="24"/>
        </w:rPr>
        <w:t>-организация качественной коррекционно–реабилитационной работы с учащимися с различными  формами отклонений в развитии;</w:t>
      </w:r>
    </w:p>
    <w:p w:rsidR="00BB05BB" w:rsidRPr="00AE48C8" w:rsidRDefault="00BB05BB" w:rsidP="00FD76C9">
      <w:pPr>
        <w:pStyle w:val="NoSpacing"/>
        <w:tabs>
          <w:tab w:val="left" w:pos="709"/>
        </w:tabs>
        <w:spacing w:line="1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E48C8">
        <w:rPr>
          <w:rFonts w:ascii="Times New Roman" w:hAnsi="Times New Roman"/>
          <w:sz w:val="24"/>
          <w:szCs w:val="24"/>
        </w:rPr>
        <w:t>-сохранение и укрепление здоровья обучающихся с ОВЗ на основе совершенствования образовательного процесса;</w:t>
      </w:r>
    </w:p>
    <w:p w:rsidR="00BB05BB" w:rsidRPr="00AE48C8" w:rsidRDefault="00BB05BB" w:rsidP="00FD76C9">
      <w:pPr>
        <w:pStyle w:val="NoSpacing"/>
        <w:tabs>
          <w:tab w:val="left" w:pos="709"/>
        </w:tabs>
        <w:spacing w:line="1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E48C8">
        <w:rPr>
          <w:rFonts w:ascii="Times New Roman" w:hAnsi="Times New Roman"/>
          <w:sz w:val="24"/>
          <w:szCs w:val="24"/>
        </w:rPr>
        <w:t>-создание благоприятного психолого-педагогического климата для реализации индивидуальных способностей обучающихся с ОВЗ.</w:t>
      </w:r>
    </w:p>
    <w:p w:rsidR="00BB05BB" w:rsidRPr="00AE48C8" w:rsidRDefault="00BB05BB" w:rsidP="00FD76C9">
      <w:pPr>
        <w:shd w:val="clear" w:color="auto" w:fill="FFFFFF"/>
        <w:tabs>
          <w:tab w:val="left" w:pos="240"/>
          <w:tab w:val="left" w:pos="709"/>
        </w:tabs>
        <w:spacing w:line="120" w:lineRule="atLeast"/>
        <w:ind w:firstLine="567"/>
      </w:pPr>
      <w:r w:rsidRPr="00AE48C8">
        <w:rPr>
          <w:b/>
          <w:bCs/>
        </w:rPr>
        <w:t>Психолого-дидактические принципы коррекционно-развивающего обучения:</w:t>
      </w:r>
    </w:p>
    <w:p w:rsidR="00BB05BB" w:rsidRPr="00AE48C8" w:rsidRDefault="00BB05BB" w:rsidP="00FD76C9">
      <w:pPr>
        <w:pStyle w:val="ListParagraph"/>
        <w:numPr>
          <w:ilvl w:val="0"/>
          <w:numId w:val="14"/>
        </w:numPr>
        <w:shd w:val="clear" w:color="auto" w:fill="FFFFFF"/>
        <w:tabs>
          <w:tab w:val="left" w:pos="709"/>
        </w:tabs>
        <w:spacing w:line="120" w:lineRule="atLeast"/>
        <w:ind w:left="0" w:firstLine="567"/>
        <w:contextualSpacing w:val="0"/>
      </w:pPr>
      <w:r w:rsidRPr="00AE48C8">
        <w:t xml:space="preserve">введение в содержание обучения разделов, которые предусматривают восполнение </w:t>
      </w:r>
      <w:r w:rsidRPr="00AE48C8">
        <w:rPr>
          <w:spacing w:val="-1"/>
        </w:rPr>
        <w:t xml:space="preserve">пробелов предшествующего развития, формирование готовности к восприятию наиболее </w:t>
      </w:r>
      <w:r w:rsidRPr="00AE48C8">
        <w:t>сложного программного материала;</w:t>
      </w:r>
    </w:p>
    <w:p w:rsidR="00BB05BB" w:rsidRPr="00AE48C8" w:rsidRDefault="00BB05BB" w:rsidP="00FD76C9">
      <w:pPr>
        <w:pStyle w:val="ListParagraph"/>
        <w:numPr>
          <w:ilvl w:val="0"/>
          <w:numId w:val="14"/>
        </w:numPr>
        <w:shd w:val="clear" w:color="auto" w:fill="FFFFFF"/>
        <w:tabs>
          <w:tab w:val="left" w:pos="709"/>
        </w:tabs>
        <w:spacing w:line="120" w:lineRule="atLeast"/>
        <w:ind w:left="0" w:firstLine="567"/>
        <w:contextualSpacing w:val="0"/>
      </w:pPr>
      <w:r w:rsidRPr="00AE48C8">
        <w:rPr>
          <w:spacing w:val="-1"/>
        </w:rPr>
        <w:t>использование методов и приемов обучения с ориентацией на «зону ближайшего раз</w:t>
      </w:r>
      <w:r w:rsidRPr="00AE48C8">
        <w:rPr>
          <w:spacing w:val="-1"/>
        </w:rPr>
        <w:softHyphen/>
        <w:t>вития» ребенка, создание оптимальных условий для реализации его потенциальных воз</w:t>
      </w:r>
      <w:r w:rsidRPr="00AE48C8">
        <w:rPr>
          <w:spacing w:val="-1"/>
        </w:rPr>
        <w:softHyphen/>
      </w:r>
      <w:r w:rsidRPr="00AE48C8">
        <w:t>можностей;</w:t>
      </w:r>
    </w:p>
    <w:p w:rsidR="00BB05BB" w:rsidRPr="00AE48C8" w:rsidRDefault="00BB05BB" w:rsidP="00FD76C9">
      <w:pPr>
        <w:pStyle w:val="ListParagraph"/>
        <w:numPr>
          <w:ilvl w:val="0"/>
          <w:numId w:val="14"/>
        </w:numPr>
        <w:shd w:val="clear" w:color="auto" w:fill="FFFFFF"/>
        <w:tabs>
          <w:tab w:val="left" w:pos="709"/>
        </w:tabs>
        <w:spacing w:line="120" w:lineRule="atLeast"/>
        <w:ind w:left="0" w:firstLine="567"/>
        <w:contextualSpacing w:val="0"/>
      </w:pPr>
      <w:r w:rsidRPr="00AE48C8">
        <w:t xml:space="preserve">коррекционная направленность учебно-воспитательного процесса, обеспечивающего решение задач общего развития, воспитания и коррекции познавательной деятельности и речи обучающихся, преодоление индивидуальных недостатков развития; </w:t>
      </w:r>
    </w:p>
    <w:p w:rsidR="00BB05BB" w:rsidRPr="00AE48C8" w:rsidRDefault="00BB05BB" w:rsidP="00FD76C9">
      <w:pPr>
        <w:pStyle w:val="ListParagraph"/>
        <w:numPr>
          <w:ilvl w:val="0"/>
          <w:numId w:val="14"/>
        </w:numPr>
        <w:shd w:val="clear" w:color="auto" w:fill="FFFFFF"/>
        <w:tabs>
          <w:tab w:val="left" w:pos="709"/>
        </w:tabs>
        <w:spacing w:line="120" w:lineRule="atLeast"/>
        <w:ind w:left="0" w:firstLine="567"/>
        <w:contextualSpacing w:val="0"/>
      </w:pPr>
      <w:r w:rsidRPr="00AE48C8">
        <w:rPr>
          <w:spacing w:val="-1"/>
        </w:rPr>
        <w:t xml:space="preserve">определение оптимального содержания учебного материала и его отбор в соответствии </w:t>
      </w:r>
      <w:r w:rsidRPr="00AE48C8">
        <w:t>с поставленными задачами.</w:t>
      </w:r>
    </w:p>
    <w:p w:rsidR="00BB05BB" w:rsidRPr="00AE48C8" w:rsidRDefault="00BB05BB" w:rsidP="00FD76C9">
      <w:pPr>
        <w:shd w:val="clear" w:color="auto" w:fill="FFFFFF"/>
        <w:tabs>
          <w:tab w:val="left" w:pos="360"/>
          <w:tab w:val="left" w:pos="709"/>
        </w:tabs>
        <w:spacing w:line="120" w:lineRule="atLeast"/>
        <w:ind w:right="206" w:firstLine="567"/>
        <w:jc w:val="both"/>
      </w:pPr>
      <w:r w:rsidRPr="00AE48C8">
        <w:rPr>
          <w:b/>
          <w:bCs/>
          <w:spacing w:val="-1"/>
        </w:rPr>
        <w:t>Основные задачи коррекционно-развивающего обучения школьников на основ</w:t>
      </w:r>
      <w:r w:rsidRPr="00AE48C8">
        <w:rPr>
          <w:b/>
          <w:bCs/>
          <w:spacing w:val="-1"/>
        </w:rPr>
        <w:softHyphen/>
      </w:r>
      <w:r w:rsidRPr="00AE48C8">
        <w:rPr>
          <w:b/>
          <w:bCs/>
          <w:spacing w:val="-1"/>
        </w:rPr>
        <w:br/>
      </w:r>
      <w:r w:rsidRPr="00AE48C8">
        <w:rPr>
          <w:b/>
          <w:bCs/>
        </w:rPr>
        <w:t>ной ступени образования :</w:t>
      </w:r>
    </w:p>
    <w:p w:rsidR="00BB05BB" w:rsidRPr="00AE48C8" w:rsidRDefault="00BB05BB" w:rsidP="00FD76C9">
      <w:pPr>
        <w:pStyle w:val="ListParagraph"/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709"/>
        </w:tabs>
        <w:autoSpaceDE w:val="0"/>
        <w:autoSpaceDN w:val="0"/>
        <w:adjustRightInd w:val="0"/>
        <w:spacing w:line="120" w:lineRule="atLeast"/>
        <w:ind w:left="0" w:firstLine="567"/>
        <w:contextualSpacing w:val="0"/>
        <w:jc w:val="both"/>
        <w:rPr>
          <w:spacing w:val="-1"/>
        </w:rPr>
      </w:pPr>
      <w:r w:rsidRPr="00AE48C8">
        <w:t xml:space="preserve">Формирование социально-нравственного поведения обучающихся, обеспечивающего </w:t>
      </w:r>
      <w:r w:rsidRPr="00AE48C8">
        <w:rPr>
          <w:spacing w:val="-1"/>
        </w:rPr>
        <w:t xml:space="preserve">успешную адаптацию к новым условиям обучения:   осознание изменившихся условий, собственных недостатков (неумение общаться, умственная пассивность, неумение строить </w:t>
      </w:r>
      <w:r w:rsidRPr="00AE48C8">
        <w:t>межличностные отношения и др.), развитие потребности преодолеть их, вера в успех, осознание необходимости самоконтроля.</w:t>
      </w:r>
    </w:p>
    <w:p w:rsidR="00BB05BB" w:rsidRPr="00AE48C8" w:rsidRDefault="00BB05BB" w:rsidP="00FD76C9">
      <w:pPr>
        <w:pStyle w:val="ListParagraph"/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709"/>
        </w:tabs>
        <w:autoSpaceDE w:val="0"/>
        <w:autoSpaceDN w:val="0"/>
        <w:adjustRightInd w:val="0"/>
        <w:spacing w:line="120" w:lineRule="atLeast"/>
        <w:ind w:left="0" w:right="197" w:firstLine="567"/>
        <w:contextualSpacing w:val="0"/>
        <w:jc w:val="both"/>
        <w:rPr>
          <w:spacing w:val="-1"/>
        </w:rPr>
      </w:pPr>
      <w:r w:rsidRPr="00AE48C8">
        <w:rPr>
          <w:spacing w:val="-1"/>
        </w:rPr>
        <w:t>Развитие личностных компонентов познавательной деятельности (активность, само</w:t>
      </w:r>
      <w:r w:rsidRPr="00AE48C8">
        <w:rPr>
          <w:spacing w:val="-1"/>
        </w:rPr>
        <w:softHyphen/>
        <w:t>стоятельность, произвольность), формирование самостоятельности, гибкости мышления.</w:t>
      </w:r>
    </w:p>
    <w:p w:rsidR="00BB05BB" w:rsidRPr="00AE48C8" w:rsidRDefault="00BB05BB" w:rsidP="00FD76C9">
      <w:pPr>
        <w:pStyle w:val="ListParagraph"/>
        <w:widowControl w:val="0"/>
        <w:numPr>
          <w:ilvl w:val="0"/>
          <w:numId w:val="15"/>
        </w:numPr>
        <w:shd w:val="clear" w:color="auto" w:fill="FFFFFF"/>
        <w:tabs>
          <w:tab w:val="left" w:pos="480"/>
          <w:tab w:val="left" w:pos="709"/>
        </w:tabs>
        <w:autoSpaceDE w:val="0"/>
        <w:autoSpaceDN w:val="0"/>
        <w:adjustRightInd w:val="0"/>
        <w:spacing w:line="120" w:lineRule="atLeast"/>
        <w:ind w:left="0" w:firstLine="567"/>
        <w:contextualSpacing w:val="0"/>
        <w:jc w:val="both"/>
        <w:rPr>
          <w:spacing w:val="-1"/>
        </w:rPr>
      </w:pPr>
      <w:r w:rsidRPr="00AE48C8">
        <w:t>Формирование и закрепление умений и навыков планирования деятельности, само</w:t>
      </w:r>
      <w:r w:rsidRPr="00AE48C8">
        <w:softHyphen/>
        <w:t>контроля, развитие умений воспринимать и использовать информацию из разных источ</w:t>
      </w:r>
      <w:r w:rsidRPr="00AE48C8">
        <w:softHyphen/>
      </w:r>
      <w:r w:rsidRPr="00AE48C8">
        <w:rPr>
          <w:spacing w:val="-1"/>
        </w:rPr>
        <w:t>ников (межпредметные связи, радио, телевидение, литература) в целях успешного осуще</w:t>
      </w:r>
      <w:r w:rsidRPr="00AE48C8">
        <w:rPr>
          <w:spacing w:val="-1"/>
        </w:rPr>
        <w:softHyphen/>
      </w:r>
      <w:r w:rsidRPr="00AE48C8">
        <w:t>ствления учебно-познавательной деятельности.</w:t>
      </w:r>
    </w:p>
    <w:p w:rsidR="00BB05BB" w:rsidRPr="00AE48C8" w:rsidRDefault="00BB05BB" w:rsidP="00FD76C9">
      <w:pPr>
        <w:pStyle w:val="ListParagraph"/>
        <w:widowControl w:val="0"/>
        <w:numPr>
          <w:ilvl w:val="0"/>
          <w:numId w:val="15"/>
        </w:numPr>
        <w:shd w:val="clear" w:color="auto" w:fill="FFFFFF"/>
        <w:tabs>
          <w:tab w:val="left" w:pos="480"/>
          <w:tab w:val="left" w:pos="709"/>
        </w:tabs>
        <w:autoSpaceDE w:val="0"/>
        <w:autoSpaceDN w:val="0"/>
        <w:adjustRightInd w:val="0"/>
        <w:spacing w:line="120" w:lineRule="atLeast"/>
        <w:ind w:left="0" w:firstLine="567"/>
        <w:contextualSpacing w:val="0"/>
        <w:jc w:val="both"/>
        <w:rPr>
          <w:spacing w:val="-1"/>
        </w:rPr>
      </w:pPr>
      <w:r w:rsidRPr="00AE48C8">
        <w:t>Индивидуальная коррекция недостатков в зависимости от актуального уровня разви</w:t>
      </w:r>
      <w:r w:rsidRPr="00AE48C8">
        <w:softHyphen/>
        <w:t>тия обучающихся и их потребности в коррекции индивидуальных отклонений (наруше</w:t>
      </w:r>
      <w:r w:rsidRPr="00AE48C8">
        <w:softHyphen/>
      </w:r>
      <w:r w:rsidRPr="00AE48C8">
        <w:rPr>
          <w:spacing w:val="-1"/>
        </w:rPr>
        <w:t xml:space="preserve">ний) в развитии (повторение ключевых вопросов программы начальной школы, отработка </w:t>
      </w:r>
      <w:r w:rsidRPr="00AE48C8">
        <w:t>основных умений и навыков).</w:t>
      </w:r>
    </w:p>
    <w:p w:rsidR="00BB05BB" w:rsidRPr="00AE48C8" w:rsidRDefault="00BB05BB" w:rsidP="00FD76C9">
      <w:pPr>
        <w:pStyle w:val="ListParagraph"/>
        <w:widowControl w:val="0"/>
        <w:numPr>
          <w:ilvl w:val="0"/>
          <w:numId w:val="15"/>
        </w:numPr>
        <w:shd w:val="clear" w:color="auto" w:fill="FFFFFF"/>
        <w:tabs>
          <w:tab w:val="left" w:pos="480"/>
          <w:tab w:val="left" w:pos="709"/>
        </w:tabs>
        <w:autoSpaceDE w:val="0"/>
        <w:autoSpaceDN w:val="0"/>
        <w:adjustRightInd w:val="0"/>
        <w:spacing w:line="120" w:lineRule="atLeast"/>
        <w:ind w:left="0" w:firstLine="567"/>
        <w:contextualSpacing w:val="0"/>
        <w:jc w:val="both"/>
        <w:rPr>
          <w:spacing w:val="-1"/>
        </w:rPr>
      </w:pPr>
      <w:r w:rsidRPr="00AE48C8">
        <w:rPr>
          <w:spacing w:val="-1"/>
        </w:rPr>
        <w:t>Охрана и укрепление соматического и психоневрологического здоровья обучающих</w:t>
      </w:r>
      <w:r w:rsidRPr="00AE48C8">
        <w:rPr>
          <w:spacing w:val="-1"/>
        </w:rPr>
        <w:softHyphen/>
        <w:t>ся: предупреждение психофизических перегрузок, эмоциональных срывов; создание кли</w:t>
      </w:r>
      <w:r w:rsidRPr="00AE48C8">
        <w:rPr>
          <w:spacing w:val="-1"/>
        </w:rPr>
        <w:softHyphen/>
      </w:r>
      <w:r w:rsidRPr="00AE48C8">
        <w:t>мата психологического комфорта, обеспечение хороших результатов во фронтальной и индивидуальной работе школьников; занятия спортом.</w:t>
      </w:r>
    </w:p>
    <w:p w:rsidR="00BB05BB" w:rsidRPr="00AE48C8" w:rsidRDefault="00BB05BB" w:rsidP="00FD76C9">
      <w:pPr>
        <w:pStyle w:val="ListParagraph"/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709"/>
        </w:tabs>
        <w:autoSpaceDE w:val="0"/>
        <w:autoSpaceDN w:val="0"/>
        <w:adjustRightInd w:val="0"/>
        <w:spacing w:line="120" w:lineRule="atLeast"/>
        <w:ind w:left="0" w:right="182" w:firstLine="567"/>
        <w:contextualSpacing w:val="0"/>
        <w:jc w:val="both"/>
        <w:rPr>
          <w:spacing w:val="-1"/>
        </w:rPr>
      </w:pPr>
      <w:r w:rsidRPr="00AE48C8">
        <w:rPr>
          <w:spacing w:val="-1"/>
        </w:rPr>
        <w:t>Создание благоприятной социальной среды, которая обеспечивает соответствующее возрасту развитие подростка, стимуляцию его познавательной деятельности, коммуника</w:t>
      </w:r>
      <w:r w:rsidRPr="00AE48C8">
        <w:rPr>
          <w:spacing w:val="-1"/>
        </w:rPr>
        <w:softHyphen/>
        <w:t xml:space="preserve">тивных функций речи, активное воздействие на формирование общеинтеллектуальных и </w:t>
      </w:r>
      <w:r w:rsidRPr="00AE48C8">
        <w:t>общедеятельностных умений.</w:t>
      </w:r>
    </w:p>
    <w:p w:rsidR="00BB05BB" w:rsidRPr="00AE48C8" w:rsidRDefault="00BB05BB" w:rsidP="00FD76C9">
      <w:pPr>
        <w:tabs>
          <w:tab w:val="left" w:pos="709"/>
        </w:tabs>
        <w:spacing w:line="120" w:lineRule="atLeast"/>
        <w:ind w:firstLine="567"/>
      </w:pPr>
    </w:p>
    <w:p w:rsidR="00BB05BB" w:rsidRPr="00750737" w:rsidRDefault="00BB05BB" w:rsidP="00FD76C9">
      <w:pPr>
        <w:spacing w:line="120" w:lineRule="atLeast"/>
        <w:rPr>
          <w:b/>
          <w:u w:val="single"/>
        </w:rPr>
      </w:pPr>
      <w:r w:rsidRPr="00750737">
        <w:rPr>
          <w:b/>
          <w:u w:val="single"/>
        </w:rPr>
        <w:t>Общая характеристика учебного предмета «Технология»</w:t>
      </w:r>
    </w:p>
    <w:p w:rsidR="00BB05BB" w:rsidRPr="00750737" w:rsidRDefault="00BB05BB" w:rsidP="00FD76C9">
      <w:pPr>
        <w:spacing w:line="120" w:lineRule="atLeast"/>
        <w:ind w:firstLine="709"/>
        <w:jc w:val="both"/>
      </w:pPr>
      <w:r w:rsidRPr="00AE48C8"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</w:t>
      </w:r>
      <w:r>
        <w:t xml:space="preserve">ии», «Технологии ведения дома» </w:t>
      </w:r>
      <w:r w:rsidRPr="00AE48C8">
        <w:t xml:space="preserve"> (агротехнологии, технологии животноводства), в данном случае - </w:t>
      </w:r>
      <w:r w:rsidRPr="00750737">
        <w:t>«Индустриальные технологии»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технологическая культура производства;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распространенные технологии современного производства;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культура, эргономика и эстетика труда;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получение, обработка, хранение и использование технической и технологической информации;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основы черчения, графики, дизайна;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элементы домашней и прикладной экономики, предпринимательства;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знакомство с миром профессий, выбор учащимися жизненных, профессиональных планов;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влияние технологических процессов на окружающую среду и здоровье человека;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методы технической, творческой, проектной деятельности;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история, перспективы и социальные последствия развития технологии и техники.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В процессе обучения технологии учащиеся:</w:t>
      </w:r>
    </w:p>
    <w:p w:rsidR="00BB05BB" w:rsidRPr="00750737" w:rsidRDefault="00BB05BB" w:rsidP="00FD76C9">
      <w:pPr>
        <w:spacing w:line="120" w:lineRule="atLeast"/>
        <w:ind w:firstLine="709"/>
        <w:jc w:val="both"/>
        <w:rPr>
          <w:b/>
        </w:rPr>
      </w:pPr>
      <w:r>
        <w:rPr>
          <w:b/>
        </w:rPr>
        <w:t>знать</w:t>
      </w:r>
      <w:r w:rsidRPr="00750737">
        <w:rPr>
          <w:b/>
        </w:rPr>
        <w:t>: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>• предметы потребления, потребительную стоимость</w:t>
      </w:r>
      <w:r w:rsidRPr="00AE48C8">
        <w:t xml:space="preserve"> продукта труда, </w:t>
      </w:r>
      <w:r>
        <w:t>дизайн, проект, конструкция</w:t>
      </w:r>
      <w:r w:rsidRPr="00AE48C8">
        <w:t>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 xml:space="preserve">• механизацию труда и автоматизацию  производства; технологическую  культуру </w:t>
      </w:r>
      <w:r w:rsidRPr="00AE48C8">
        <w:t xml:space="preserve"> производства;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 xml:space="preserve">•  информационные технологии </w:t>
      </w:r>
      <w:r w:rsidRPr="00AE48C8">
        <w:t xml:space="preserve"> в производст</w:t>
      </w:r>
      <w:r>
        <w:t>ве и сфере услуг; перспективные  технологи</w:t>
      </w:r>
      <w:r w:rsidRPr="00AE48C8">
        <w:t>и;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>•  функциональные и стоимостные  характеристики</w:t>
      </w:r>
      <w:r w:rsidRPr="00AE48C8">
        <w:t xml:space="preserve"> предметов тр</w:t>
      </w:r>
      <w:r>
        <w:t>уда и технологий; себестоимость продукции; экономию сырья, энергию</w:t>
      </w:r>
      <w:r w:rsidRPr="00AE48C8">
        <w:t>, труда;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 xml:space="preserve">•  производительность труда; реализацию </w:t>
      </w:r>
      <w:r w:rsidRPr="00AE48C8">
        <w:t xml:space="preserve"> продукции;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>•  рекламу, цену, налог, доход  и прибыль ; предпринимательскую</w:t>
      </w:r>
      <w:r w:rsidRPr="00AE48C8">
        <w:t xml:space="preserve"> деятельно</w:t>
      </w:r>
      <w:r>
        <w:t xml:space="preserve">сть; бюджет </w:t>
      </w:r>
      <w:r w:rsidRPr="00AE48C8">
        <w:t xml:space="preserve"> семьи;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>• с экологичность</w:t>
      </w:r>
      <w:r w:rsidRPr="00AE48C8">
        <w:t xml:space="preserve"> технологий производства;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 xml:space="preserve">• экологические требования </w:t>
      </w:r>
      <w:r w:rsidRPr="00AE48C8">
        <w:t xml:space="preserve">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 xml:space="preserve">• </w:t>
      </w:r>
      <w:r w:rsidRPr="00AE48C8">
        <w:t xml:space="preserve"> устрой</w:t>
      </w:r>
      <w:r>
        <w:t>ство, сборку, управление и обслуживание</w:t>
      </w:r>
      <w:r w:rsidRPr="00AE48C8">
        <w:t xml:space="preserve"> доступных и посильных технико-технологических средств производства (приборов, аппаратов, станков, машин, механизмов, инструментов);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>
        <w:t>•  понятие</w:t>
      </w:r>
      <w:r w:rsidRPr="00AE48C8">
        <w:t xml:space="preserve"> о науч</w:t>
      </w:r>
      <w:r>
        <w:t xml:space="preserve">ной организации труда, средства и методы </w:t>
      </w:r>
      <w:r w:rsidRPr="00AE48C8">
        <w:t xml:space="preserve"> обеспечения безопа</w:t>
      </w:r>
      <w:r>
        <w:t xml:space="preserve">сности труда; культуру  труда; технологическую  дисциплину </w:t>
      </w:r>
      <w:r w:rsidRPr="00AE48C8">
        <w:t xml:space="preserve">; </w:t>
      </w:r>
    </w:p>
    <w:p w:rsidR="00BB05BB" w:rsidRPr="00750737" w:rsidRDefault="00BB05BB" w:rsidP="00FD76C9">
      <w:pPr>
        <w:spacing w:line="120" w:lineRule="atLeast"/>
        <w:ind w:firstLine="709"/>
        <w:jc w:val="both"/>
        <w:rPr>
          <w:b/>
        </w:rPr>
      </w:pPr>
      <w:r w:rsidRPr="00750737">
        <w:rPr>
          <w:b/>
        </w:rPr>
        <w:t>Овладеют: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навыками созидательной, преобразующей, творческой  деятельности;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проектирования объекта труда и технологии с использованием компьютера;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умением распознавать и оценивать свойства конструкционных и природных поделочных материалов;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умением ориентироваться в назначении, применении ручных инструментов и приспособлений;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навыками организации рабочего места;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умением соотносить с личными потребностями и особенностями требования, предъявляемые различными массовыми профессиями к подготовке и личным качествам человека.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При разработке рабочей  программы, исходя из необходимости учета потребностей личности школьника, его семьи и общества, достижений педагогической науки, дополнительный  учебный материал отбирался с учетом следующих положений: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распространенность изучаемых технологий и орудий труда в сфере промышленного и сельскохозяйственного производства, домашнего хозяйства и отражение в них современных научно-технических достижений;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возможность освоения содержания на основе включения учащихся в разнообразные виды технологической деятельности, имеющие практическую направленность;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возможность реализации общетрудовой и практической направленности обучения, наглядного представления методов и средств осуществления технологических процессов;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В программе предусмотрено выполнение школьниками творческих или проектных работ. Соответствующий раздел по учебному плану разделен на две части:  первая часть выполняется в первом полугодии после прохождения тем по технологии обработки древесины и древесных материалов, вторая часть выполняется во втором полугодии и относится к темам технологии обработки металла и искусственных материалов.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</w:p>
    <w:p w:rsidR="00BB05BB" w:rsidRPr="00AE48C8" w:rsidRDefault="00BB05BB" w:rsidP="00FD76C9">
      <w:pPr>
        <w:spacing w:line="120" w:lineRule="atLeast"/>
        <w:ind w:firstLine="709"/>
        <w:jc w:val="both"/>
      </w:pPr>
      <w:r w:rsidRPr="00AE48C8">
        <w:t>Для практических работ  в соответствии с имеющимися возможностями выбираются такие объекты, процессы или темы проектов для учащихся, чтобы обеспечить охват всей совокупности рекомендуемых в программе технологических операций. При этом должна учитываться посильность объекта труда для школьников соответствующего возраста, а также его общественную или личную ценность.</w:t>
      </w:r>
    </w:p>
    <w:p w:rsidR="00BB05BB" w:rsidRDefault="00BB05BB" w:rsidP="00FD76C9">
      <w:pPr>
        <w:spacing w:line="120" w:lineRule="atLeast"/>
        <w:ind w:firstLine="709"/>
        <w:jc w:val="both"/>
      </w:pPr>
      <w:r w:rsidRPr="00AE48C8"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межпредметных связей. 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</w:t>
      </w:r>
    </w:p>
    <w:p w:rsidR="00BB05BB" w:rsidRDefault="00BB05BB" w:rsidP="00FD76C9"/>
    <w:p w:rsidR="00BB05BB" w:rsidRDefault="00BB05BB" w:rsidP="00FD76C9">
      <w:r>
        <w:t xml:space="preserve">6 ч в неделю.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05BB" w:rsidRPr="00B93834" w:rsidRDefault="00BB05BB" w:rsidP="00FD76C9">
      <w:pPr>
        <w:jc w:val="center"/>
        <w:rPr>
          <w:b/>
          <w:sz w:val="28"/>
          <w:szCs w:val="28"/>
          <w:u w:val="single"/>
        </w:rPr>
      </w:pPr>
      <w:r w:rsidRPr="00B93834">
        <w:rPr>
          <w:b/>
          <w:sz w:val="28"/>
          <w:szCs w:val="28"/>
          <w:u w:val="single"/>
        </w:rPr>
        <w:t>Календарно- тематическое планирование</w:t>
      </w:r>
    </w:p>
    <w:p w:rsidR="00BB05BB" w:rsidRPr="00B93834" w:rsidRDefault="00BB05BB" w:rsidP="00FD76C9">
      <w:pPr>
        <w:jc w:val="center"/>
        <w:rPr>
          <w:b/>
          <w:sz w:val="28"/>
          <w:szCs w:val="28"/>
          <w:u w:val="single"/>
        </w:rPr>
      </w:pPr>
      <w:r w:rsidRPr="00B93834">
        <w:rPr>
          <w:b/>
          <w:sz w:val="28"/>
          <w:szCs w:val="28"/>
          <w:u w:val="single"/>
        </w:rPr>
        <w:t>6 класс</w:t>
      </w:r>
    </w:p>
    <w:tbl>
      <w:tblPr>
        <w:tblW w:w="15548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1959"/>
        <w:gridCol w:w="561"/>
        <w:gridCol w:w="1599"/>
        <w:gridCol w:w="3600"/>
        <w:gridCol w:w="3600"/>
        <w:gridCol w:w="1440"/>
        <w:gridCol w:w="1080"/>
        <w:gridCol w:w="1080"/>
      </w:tblGrid>
      <w:tr w:rsidR="00BB05BB" w:rsidRPr="00876F52" w:rsidTr="00C57258">
        <w:trPr>
          <w:trHeight w:val="278"/>
          <w:tblCellSpacing w:w="-8" w:type="dxa"/>
          <w:jc w:val="center"/>
        </w:trPr>
        <w:tc>
          <w:tcPr>
            <w:tcW w:w="6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Тема урока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Кол-во часов</w:t>
            </w:r>
          </w:p>
        </w:tc>
        <w:tc>
          <w:tcPr>
            <w:tcW w:w="16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Тип урока</w:t>
            </w:r>
          </w:p>
        </w:tc>
        <w:tc>
          <w:tcPr>
            <w:tcW w:w="3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Элементы содержания</w:t>
            </w:r>
          </w:p>
        </w:tc>
        <w:tc>
          <w:tcPr>
            <w:tcW w:w="3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Результат</w:t>
            </w:r>
          </w:p>
        </w:tc>
        <w:tc>
          <w:tcPr>
            <w:tcW w:w="14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Вид контроля</w:t>
            </w:r>
          </w:p>
        </w:tc>
        <w:tc>
          <w:tcPr>
            <w:tcW w:w="2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Дата проведения</w:t>
            </w:r>
          </w:p>
        </w:tc>
      </w:tr>
      <w:tr w:rsidR="00BB05BB" w:rsidRPr="00876F52" w:rsidTr="00C57258">
        <w:trPr>
          <w:trHeight w:val="277"/>
          <w:tblCellSpacing w:w="-8" w:type="dxa"/>
          <w:jc w:val="center"/>
        </w:trPr>
        <w:tc>
          <w:tcPr>
            <w:tcW w:w="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5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6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36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36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4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план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факт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876F52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7E2F4A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7E2F4A">
              <w:rPr>
                <w:b/>
                <w:bCs/>
              </w:rPr>
              <w:t>Вводное занятие</w:t>
            </w:r>
            <w:r>
              <w:rPr>
                <w:b/>
                <w:bCs/>
              </w:rPr>
              <w:t xml:space="preserve"> (2 часа)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Вводное занятие. первичный инструктаж по охране труда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Урок-повторение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Задачи обучения в 6-ом классе. первичный инструктаж по охране труда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правила БР в мастерской.</w:t>
            </w:r>
          </w:p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организовать рабочее место.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Ответы на вопросы.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761E3F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761E3F">
              <w:rPr>
                <w:b/>
                <w:bCs/>
              </w:rPr>
              <w:t>Изготовление изделия из деталей кругового сечения (11 часов).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Знакомство с изделием( ручка для лопаты)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Материал для изготовления.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материалы для изготовления ручки.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Ответы на вопросы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Объяснение нового материала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Составление последовательности изготовления изделия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название операций по изготовлению изделия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Технологическая карта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Выпиливание заготовки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 xml:space="preserve">Комбинированный 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Подбор материала. разметка заготовки. выпиливание.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правила подбора материала, правила БР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 бруска квадратного сечения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ПБ при строгании.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строгании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центра на торце заготовки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Диагонали. нахождение центра квадрата.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правила нахождения центра квадрата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10-11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Скругление углов заготовки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Сострагивание ребер восьмигранника (скругление)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строгании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12-13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Отделка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Способы отделки изделия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зачистке.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B74015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B74015">
              <w:rPr>
                <w:b/>
                <w:bCs/>
              </w:rPr>
              <w:t>Строгание. Разметка рейсмусом (12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14-15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Столярный рейсмус :виды, назначение.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Столярный рейсмус :виды, назначение.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виды, устройство, назначение столярного рейсмуса.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заготовки (дощечка)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Составление последовательности изготовления заготовки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названия операций по изготовлению изделия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17-18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и выпиливание заготовки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Подбор материала. разметка бруска с припуском.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пилении, подбора материала.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Строгание лицевой пласти и кромки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строгания прямоугольной кромки.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строгании.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толщины заготовки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Установка рейсмуса.Разметка толщины.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приемы работы рейсмусом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22-23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Строгание пласти бруска до риски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Строгание пласти бруска до риски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строгании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24-25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Отпиливание бруска в размер по длине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длины бруска.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выполнять разметку и отпиливание бруска.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C31A7E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C31A7E">
              <w:rPr>
                <w:b/>
                <w:bCs/>
              </w:rPr>
              <w:t>Геометрическая резьба по дереву (11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26-27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Резьба по дереву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Резьба по дереву: назначение, виды.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назначение и виды резьбы по дереву.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Нанесение рисунка на поверхность.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Способы нанесения рисунка на поверхность заготовки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способы нанесения рисунка на поверхность заготовки.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29-30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Приемы выполнения геометрической резьбы.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ПБ при резьбе по дереву. Приемы выполнения геометрической резьбы.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ПБ при резьбе по дереву.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31-34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Вырезание геометрического орнамента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Вырезание геометрического орнамента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ПБ при резьбе по дереву.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Отделка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Отделка изделия морилкой, красителями.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приемы выполнения отделки.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E73A2C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E73A2C">
              <w:rPr>
                <w:b/>
                <w:bCs/>
              </w:rPr>
              <w:t>Практическое повторение (26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37-62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изделий для школы.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изготавливать изделие.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E73A2C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E73A2C">
              <w:rPr>
                <w:b/>
                <w:bCs/>
              </w:rPr>
              <w:t>Самостоятельная работа (1</w:t>
            </w:r>
            <w:r>
              <w:rPr>
                <w:b/>
                <w:bCs/>
              </w:rPr>
              <w:t>1</w:t>
            </w:r>
            <w:r w:rsidRPr="00E73A2C">
              <w:rPr>
                <w:b/>
                <w:bCs/>
              </w:rPr>
              <w:t xml:space="preserve">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63-72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детской лопатки.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изготавливать изделие.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Повторный инструктаж по охране труда.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Повторный инструктаж по охране труда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в мастерской.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334BCF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334BCF">
              <w:rPr>
                <w:b/>
                <w:bCs/>
              </w:rPr>
              <w:t>Угловое концевое соединение брусков вполдерева (21 час).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334BCF" w:rsidRDefault="00BB05BB" w:rsidP="00C57258">
            <w:pPr>
              <w:spacing w:line="240" w:lineRule="atLeast"/>
              <w:jc w:val="center"/>
              <w:rPr>
                <w:bCs/>
              </w:rPr>
            </w:pPr>
            <w:r w:rsidRPr="00334BCF">
              <w:rPr>
                <w:bCs/>
              </w:rPr>
              <w:t>Угловое концевое соединение брусков вполдерева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334BCF" w:rsidRDefault="00BB05BB" w:rsidP="00C57258">
            <w:pPr>
              <w:spacing w:line="240" w:lineRule="atLeast"/>
              <w:jc w:val="center"/>
              <w:rPr>
                <w:bCs/>
              </w:rPr>
            </w:pPr>
            <w:r w:rsidRPr="00334BCF">
              <w:rPr>
                <w:bCs/>
              </w:rPr>
              <w:t>Угловое концевое соединение брусков вполдерева</w:t>
            </w:r>
            <w:r>
              <w:rPr>
                <w:bCs/>
              </w:rPr>
              <w:t>:применение, особенности.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применение и последовательность.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выполнения углового концевого соединения брусков.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выполнения.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название операций по выполнению соединения.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76-78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Выполнение углового концевого соединения брусков вполдерева.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Шип : назначение, размеры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технологию выполнения углового концевого соединения брусков.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Свойства столярного клея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Основные свойства столярного клея. Последовательность подготовки клея к работе.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свойства столярного клея, условия прочного склеивания деталей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81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Знакомство с изделием (подрамник)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Подрамник-детали, материалы для изготовления.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детали изделия, материалы для его изготовления.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Составление последовательности изготовления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 xml:space="preserve">Знать названия операций по изготовлению изделий 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Заготовка брусков. Разметка шипов.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Заготовка брусков, разметка шипов.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размечать шипы.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Выпиливание шипов.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Запиливание шипов. Спиливание щечек у шипов.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правила БР при пилении.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87-88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Подгонка соединения и разметка для склеивания.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Подгонка соединения и разметка для склеивания.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выполнять подгонку соединения.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89-90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Склеивание подрамника.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Подготовка клея. Приспособления для прессования.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выполнять склеивание подрамника, проверять качество соединения.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91-92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Выстрагивание сторон и кромок подрамника.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Закрепление изделия в зажимах верстака. Выстрагивание сторон и кромок подрамника.</w:t>
            </w:r>
          </w:p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выполнять строгание сторон и кромок подрамника.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93-94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Зачистка поверхности изделия.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Зачистка поверхности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выполнять зачистку поверхности изделия.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15.01.19г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C26C77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C26C77">
              <w:rPr>
                <w:b/>
                <w:bCs/>
              </w:rPr>
              <w:t>Сверление (8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Устройство сверлильного станка.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Устройство и назначение сверлильного станка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устройство и назначение сверлильного станка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Правила безопасной работы при сверлении.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Правила безопасной работы при сверлении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правила безопасной работы при сверлении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Диаметр отверстия.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Понятие диаметр отверстия.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суть термина диаметр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17.01.19г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Назначение и устройство зажимного патрона.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Установка сверла в патрон.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устанавливать сверло в патрон.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17.01.19г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Элементы спирального сверла.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Элементы спирального сверла.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элементы спирального сверла.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22.01.19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Инструменты для выполнения больших отверстий.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Инструменты для выполнения больших отверстий.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инструменты для выполнения больших отверстий.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22.01.19г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101-102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Работа на сверлильном станке.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Подготовка сверлильного станка к работе.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работы при сверлении.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23.01.19г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FB2088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FB2088">
              <w:rPr>
                <w:b/>
                <w:bCs/>
              </w:rPr>
              <w:t>Криволинейное пиление (15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Криволинейное пиление.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Особенности криволинейного пиления.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особенности разметки и пиления криволинейных деталей.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24.01.19г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104-105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Выкружная пила.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Выкружная пила-устройство, назначение.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устройство и назначение выкружной пилы.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24.01.19г29.01.19г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Знакомство с изделием (кронштейн)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Кронштейн- детали, материалы.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детали изделия и материалы для его изготовления.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29.01.19г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названия операций по изготовлению изделий.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30.01.19г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деталей изделия.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Способы разметки деталей.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способы разметки деталей.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30.01.19г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109-110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Выпиливание деталей изделия.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Пиление выкружной пилой по кривым линиям.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пилении.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31.01.19г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Обработка криволинейных кромок.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Выпуклые и вогнутые кромки детали. Радиус.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последовательность обработки криволинейных кромок.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Строгание выпуклых кромок.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Обработка выпуклых кривольнейных кромок рубанком.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строгании.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Обработка криволинейных кромок стамеской.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Приемы обработки криволинейных кромок стамеской.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ПБ при работе стамеской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114-115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Обработка криволинейных кромок напильником.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Напильник драчевый- виды, назначение, форма.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виды напильников, ПБ при работе с ними.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Зачистка кромок шлифовальной шкуркой.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Зачистка кромок шлифовальной шкуркой.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при работе шкуркой.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Сборка кронштейна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Сборка кронштейна с помощью шурупов.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выполнять сборку кронштейна.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60309C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60309C">
              <w:rPr>
                <w:b/>
                <w:bCs/>
              </w:rPr>
              <w:t>Практическое повторение (6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118-123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подрамника или полочки с криволинейными деталями.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работы.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60309C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60309C">
              <w:rPr>
                <w:b/>
                <w:bCs/>
              </w:rPr>
              <w:t>Самостоятельная работа (</w:t>
            </w:r>
            <w:r>
              <w:rPr>
                <w:b/>
                <w:bCs/>
              </w:rPr>
              <w:t>6</w:t>
            </w:r>
            <w:r w:rsidRPr="0060309C">
              <w:rPr>
                <w:b/>
                <w:bCs/>
              </w:rPr>
              <w:t xml:space="preserve">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124-128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изделия (по выбору учителя).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работы.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Повторный инструктаж по охране труда.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Повторный инструктаж по охране труда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в мастерской.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60309C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60309C">
              <w:rPr>
                <w:b/>
                <w:bCs/>
              </w:rPr>
              <w:t>Выполнение изделия по технологической карте (16 часов)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Понятие о трудовой операции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Понятие о трудовой операции. Прием (способ выполнения операции)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суть терминов трудовая операция и прием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131-132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Технологическая карта, её назначение и содержание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Технологическая карта: назначение, виды, содержание. Составление технологической карты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назначение, виды, содержание технологической карты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Правила нанесения размеров на чертеже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Правила нанесения размеров на чертеже. Выполнение чертежа простейшей детали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правила нанесения размеров на чертеже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Знакомство с изделием (задвижка дверная)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Задвижка дверная: детали, материалы для изготовления. Ориентирование по чертежу изделия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выполнять технологический рисунок изделия с нанесением размеров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названия операций по изготовлению изделия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136-137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Подбор материала и разметка заготовки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Подбор материала для изготовления изделия. Разметка заготовки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правила разметки заготовки,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138-144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изделия по технологической карте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операций изготовления изделия. Технологические требования к качеству операций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последовательность операций изготовления изделия,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145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Отделка изделия. Оценка качества готового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Зачистка изделия шлифовальной шкуркой. Правила БП при выполнении работы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приемы отделки изделия,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6F1685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6F1685">
              <w:rPr>
                <w:b/>
                <w:bCs/>
              </w:rPr>
              <w:t>Рубка на плите (11ч)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146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Рубка металла на плите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Рубка на плите. Термины отрубание, разрубание, вырубание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назначение рубки на плите, особенности данной технологической операции, термины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147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Слесарное зубило и приемы работы с ним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Зубило: форма заточки для рубки по прямым и кривым линиям; поза работающего; приемы работы; техника безопасности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устройство слесарного зубила, зависимость формы заточки зубила от линии рубки,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148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Крейсмейсель, его назначение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Крейсмейсель, его назначение, устройство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назначение и устройство крейсмейселя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149-150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Рубка металла на плите: приемы работы, правила безопасности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Рубка металла на плите: приемы работы, правила безопасной работы. Выполнение упражнений по рубке металла на плите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приемы работы по рубке металла на плите; правила безопасной работы при рубке металла на плите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151-156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заготовок для изделий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Разрубание полосы. Рубка и отламывание пруткового материала.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приемы работы по рубке металла на плите,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0F787F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0F787F">
              <w:rPr>
                <w:b/>
                <w:bCs/>
              </w:rPr>
              <w:t>Плоскостная разметка и обработка деталей по чертежу (31ч)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157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Чертеж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Чертеж - основной документ для выполнения изделия. Выполнение чертежа простейшего изделия. Чтение чертежей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назначение чертежа, его содержание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158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Разметка: требования к качеству, инструменты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как технологическая операция. Требования к разметке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требования к разметке, инструменты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159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Циркуль разметочный и приемы работы с ним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Циркули разметочные. Проведение окружностей заданного радиуса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устройство разметочного циркуля и приемы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Точность измерения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Понятие точность измерения. Правила проведения точных измерений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проводить точные измерения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161-162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Пересекающиеся и перпендикулярные линии на плоскости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Пересекающиеся и перпендикулярные линии на плоскости. Проведение рисок, параллельных базовой стороне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способы построения пересекающихся, параллельных и перпендикулярных линий.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163-164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сопряжения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Общее понятие о сопряжении. Накернивание рисок и центров отверстий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суть понятия сопряжение, правила разметки сопряжений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Знакомство с изделием (мотыжка-полольник)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Мотыжка-полольник: детали, материал изготовления. Ориентирование по чертежу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назначение изделия, детали и материал изготовления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названия операций по изготовлению изделия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167-168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Разметка деталей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Подбор материала для изделия. Технические требования к качеству выполненной работы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способы подготовки заготовок к разметке, правила безопасной работы при разметке.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169-178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державки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Вырубание заготовки державки с припуском на опиливание. Зачистка поверхности детали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Уметь изготавливать деталь изделия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179-183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бойка мотыжки-полольника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Вырубание или вырезание заготовки бойка. Зачистка поверхности детали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технологию выполнения операций по изготовлению изделия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184-185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Соединение деталей изделия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Соединение деталей изделия заклепками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технологию соединения деталей заклепками,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186-187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Отделка изделия. Оценка качества готового изделия.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Отделка и покраска изделия. Оценка качества готового изделия.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технологию отделки и покраски изделия,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D347E3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 w:rsidRPr="00D347E3">
              <w:rPr>
                <w:b/>
                <w:bCs/>
              </w:rPr>
              <w:t>Практическое повторение (13ч)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188-201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Изготовление приспособления для удаления сорняков, грабель детских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Последовательность изготовления изделия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приемы работы по изготовлению изделия, правила безопасной работы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15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Pr="00D347E3" w:rsidRDefault="00BB05BB" w:rsidP="00C57258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(2</w:t>
            </w:r>
            <w:r w:rsidRPr="00D347E3">
              <w:rPr>
                <w:b/>
                <w:bCs/>
              </w:rPr>
              <w:t>ч)</w:t>
            </w:r>
          </w:p>
        </w:tc>
      </w:tr>
      <w:tr w:rsidR="00BB05BB" w:rsidRPr="00876F52" w:rsidTr="00C57258">
        <w:trPr>
          <w:trHeight w:val="285"/>
          <w:tblCellSpacing w:w="-8" w:type="dxa"/>
          <w:jc w:val="center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202-204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 xml:space="preserve">Повтор пройденного материала. 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Повторный инструктаж по охране труда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Знать ПБ в мастерской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Контроль за действием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5BB" w:rsidRDefault="00BB05BB" w:rsidP="00C57258">
            <w:pPr>
              <w:spacing w:line="240" w:lineRule="atLeast"/>
              <w:jc w:val="center"/>
              <w:rPr>
                <w:bCs/>
              </w:rPr>
            </w:pPr>
          </w:p>
        </w:tc>
      </w:tr>
    </w:tbl>
    <w:p w:rsidR="00BB05BB" w:rsidRDefault="00BB05BB" w:rsidP="00FD76C9">
      <w:pPr>
        <w:pStyle w:val="Default"/>
        <w:jc w:val="center"/>
        <w:rPr>
          <w:b/>
          <w:bCs/>
          <w:u w:val="single"/>
        </w:rPr>
      </w:pPr>
    </w:p>
    <w:p w:rsidR="00BB05BB" w:rsidRDefault="00BB05BB" w:rsidP="00FD76C9">
      <w:pPr>
        <w:pStyle w:val="Default"/>
        <w:jc w:val="center"/>
        <w:rPr>
          <w:b/>
          <w:bCs/>
          <w:u w:val="single"/>
        </w:rPr>
      </w:pPr>
      <w:r w:rsidRPr="00750737">
        <w:rPr>
          <w:b/>
          <w:bCs/>
          <w:u w:val="single"/>
        </w:rPr>
        <w:t>Учебно-методическое оснащение</w:t>
      </w:r>
    </w:p>
    <w:p w:rsidR="00BB05BB" w:rsidRPr="00750737" w:rsidRDefault="00BB05BB" w:rsidP="00FD76C9">
      <w:pPr>
        <w:pStyle w:val="Default"/>
        <w:rPr>
          <w:u w:val="single"/>
        </w:rPr>
      </w:pPr>
      <w:r>
        <w:rPr>
          <w:sz w:val="22"/>
          <w:szCs w:val="22"/>
        </w:rPr>
        <w:t>1.</w:t>
      </w:r>
      <w:r w:rsidRPr="00274D84">
        <w:rPr>
          <w:sz w:val="22"/>
          <w:szCs w:val="22"/>
        </w:rPr>
        <w:t>Картушина Т.В, Технология, Учебник дл общеобразовательного учреждения, М.: Просвещение, 2016</w:t>
      </w:r>
    </w:p>
    <w:p w:rsidR="00BB05BB" w:rsidRDefault="00BB05BB" w:rsidP="00FD76C9">
      <w:pPr>
        <w:pStyle w:val="Default"/>
      </w:pPr>
      <w:r>
        <w:t>2.</w:t>
      </w:r>
      <w:r w:rsidRPr="00DC15EC">
        <w:t xml:space="preserve">Программы специальных (коррекционных) образовательных учреждений VIII вида </w:t>
      </w:r>
      <w:r>
        <w:t>для 5-9 класса</w:t>
      </w:r>
      <w:r w:rsidRPr="00DC15EC">
        <w:t>. Под редакцией В.В. Воронковой – М., ВЛАДОС, 2011г</w:t>
      </w:r>
    </w:p>
    <w:p w:rsidR="00BB05BB" w:rsidRDefault="00BB05BB" w:rsidP="00FD76C9">
      <w:pPr>
        <w:pStyle w:val="Default"/>
      </w:pPr>
      <w:r>
        <w:t>3. Технология. Технический труд: методич.пособие: 5-7 кл – М.: Аркти, 2012 г - Дидактический материал по трудовому обучению: технология обработки древесины: 5-7 кл. – М.: Просвещение, 2012 г</w:t>
      </w: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BB05BB" w:rsidRPr="0052060D" w:rsidRDefault="00BB05BB" w:rsidP="00FD76C9">
      <w:pPr>
        <w:spacing w:after="200" w:line="276" w:lineRule="auto"/>
        <w:jc w:val="center"/>
        <w:rPr>
          <w:b/>
          <w:lang w:eastAsia="en-US"/>
        </w:rPr>
      </w:pPr>
      <w:r w:rsidRPr="0052060D">
        <w:rPr>
          <w:b/>
          <w:bCs/>
          <w:color w:val="000000"/>
          <w:spacing w:val="3"/>
        </w:rPr>
        <w:t>ПОЯСНИТЕЛЬНАЯ ЗАПИСКА</w:t>
      </w:r>
    </w:p>
    <w:p w:rsidR="00BB05BB" w:rsidRPr="0052060D" w:rsidRDefault="00BB05BB" w:rsidP="00FD76C9">
      <w:pPr>
        <w:pStyle w:val="Standard"/>
        <w:rPr>
          <w:rFonts w:cs="Times New Roman"/>
          <w:bCs/>
        </w:rPr>
      </w:pPr>
      <w:r>
        <w:rPr>
          <w:rFonts w:cs="Times New Roman"/>
        </w:rPr>
        <w:t xml:space="preserve">Рабочая программа по технологии  для учащихся 7 класса составлена на основе адаптированной программы  под редакцией В. В. Воронковой, Москва, ГИЦ </w:t>
      </w:r>
      <w:r>
        <w:rPr>
          <w:rFonts w:cs="Times New Roman"/>
          <w:i/>
        </w:rPr>
        <w:t>ВЛАДОС</w:t>
      </w:r>
      <w:r>
        <w:rPr>
          <w:rFonts w:cs="Times New Roman"/>
        </w:rPr>
        <w:t>, 2012г., допущенных Министерством образования и науки Российской Федерации и</w:t>
      </w:r>
      <w:r>
        <w:rPr>
          <w:rFonts w:cs="Times New Roman"/>
          <w:bCs/>
        </w:rPr>
        <w:t xml:space="preserve">    </w:t>
      </w:r>
      <w:r>
        <w:rPr>
          <w:rFonts w:cs="Times New Roman"/>
        </w:rPr>
        <w:t>следующих нормативно-правовых документов:</w:t>
      </w:r>
    </w:p>
    <w:p w:rsidR="00BB05BB" w:rsidRPr="0052060D" w:rsidRDefault="00BB05BB" w:rsidP="00FD76C9">
      <w:pPr>
        <w:spacing w:after="93"/>
        <w:contextualSpacing/>
        <w:jc w:val="both"/>
        <w:rPr>
          <w:color w:val="000000"/>
        </w:rPr>
      </w:pPr>
      <w:r w:rsidRPr="0052060D">
        <w:rPr>
          <w:color w:val="000000"/>
        </w:rPr>
        <w:t>- Федерального закона от 29 декабря 2012 года № 273-ФЗ «Об образовании в Российской Федерации»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color w:val="000000"/>
        </w:rPr>
      </w:pPr>
      <w:r w:rsidRPr="0052060D">
        <w:t xml:space="preserve"> -Концепции специальных федеральных государственных образовательных стандартов для детей с ограниченными возможностями здоровья.</w:t>
      </w:r>
      <w:r w:rsidRPr="0052060D">
        <w:rPr>
          <w:color w:val="000000"/>
        </w:rPr>
        <w:t xml:space="preserve"> 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mallCaps/>
          <w:color w:val="000000"/>
        </w:rPr>
        <w:t>характеристика  детей с УО (ИН) вар.1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Дети с ограниченными возможностями здоровья</w:t>
      </w:r>
      <w:r>
        <w:rPr>
          <w:color w:val="000000"/>
          <w:shd w:val="clear" w:color="auto" w:fill="FFFFFF"/>
        </w:rPr>
        <w:t>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Под специальными условиями для получения образования обучающимися с ОВЗ</w:t>
      </w:r>
      <w:r>
        <w:rPr>
          <w:color w:val="000000"/>
        </w:rPr>
        <w:t>понимаются: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использование специальных образовательных программ и методов обучения и воспитания,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учебников, учебных пособий и дидактических материалов,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ТСО коллективного и индивидуального пользования,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предоставление услуг ассистента (помощника), оказывающего обучающимся необходимую техническую помощь,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проведение групповых и индивидуальных коррекционных занятий,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обеспечение доступа в здания образовательных организаций.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Целью коррекционно-воспитательной работы</w:t>
      </w:r>
      <w:r>
        <w:rPr>
          <w:color w:val="000000"/>
        </w:rPr>
        <w:t>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В специальной школе для детей с ОВЗ все учебные предметы группируются в два </w:t>
      </w:r>
      <w:r>
        <w:rPr>
          <w:b/>
          <w:bCs/>
          <w:color w:val="000000"/>
        </w:rPr>
        <w:t>блока – образовательный и коррекционно-развивающий</w:t>
      </w:r>
      <w:r>
        <w:rPr>
          <w:color w:val="000000"/>
        </w:rPr>
        <w:t>.  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Обучение умственно отсталых детей имеет свои специфические особенности.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Во-первых,</w:t>
      </w:r>
      <w:r>
        <w:rPr>
          <w:color w:val="000000"/>
        </w:rPr>
        <w:t> это отбор материала с учетом его доступности и практической значимости для совершенствования речевой практики школьников. </w:t>
      </w:r>
      <w:r>
        <w:rPr>
          <w:color w:val="000000"/>
          <w:shd w:val="clear" w:color="auto" w:fill="FFFFFF"/>
        </w:rPr>
        <w:t xml:space="preserve">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Во-вторых,</w:t>
      </w:r>
      <w:r>
        <w:rPr>
          <w:color w:val="000000"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В-третьих,</w:t>
      </w:r>
      <w:r>
        <w:rPr>
          <w:color w:val="000000"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В-четвертых,</w:t>
      </w:r>
      <w:r>
        <w:rPr>
          <w:color w:val="000000"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В-пятых,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коррекционная и практическая направленность </w:t>
      </w:r>
      <w:r>
        <w:rPr>
          <w:color w:val="000000"/>
        </w:rPr>
        <w:t>программного материала</w:t>
      </w:r>
      <w:r>
        <w:rPr>
          <w:color w:val="000000"/>
          <w:shd w:val="clear" w:color="auto" w:fill="FFFFFF"/>
        </w:rPr>
        <w:t>. </w:t>
      </w:r>
      <w:r>
        <w:rPr>
          <w:color w:val="000000"/>
        </w:rPr>
        <w:t>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Значительная неоднородность  состава учащихся</w:t>
      </w:r>
      <w:r>
        <w:rPr>
          <w:b/>
          <w:bCs/>
          <w:color w:val="000000"/>
        </w:rPr>
        <w:t> </w:t>
      </w:r>
      <w:r>
        <w:rPr>
          <w:color w:val="000000"/>
        </w:rPr>
        <w:t>школы для обучающихся с ОВЗ является её специфической особенностью.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 </w:t>
      </w:r>
      <w:r>
        <w:rPr>
          <w:color w:val="000000"/>
        </w:rPr>
        <w:t> </w:t>
      </w:r>
      <w:r>
        <w:rPr>
          <w:b/>
          <w:bCs/>
          <w:color w:val="000000"/>
        </w:rPr>
        <w:t>возможностям  обучения</w:t>
      </w:r>
      <w:r>
        <w:rPr>
          <w:color w:val="000000"/>
        </w:rPr>
        <w:t>  </w:t>
      </w:r>
      <w:r>
        <w:rPr>
          <w:b/>
          <w:bCs/>
          <w:color w:val="000000"/>
        </w:rPr>
        <w:t>умственно  отсталые  учащиеся  делятся  на  четыре  группы.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</w:rPr>
        <w:t>1  группу</w:t>
      </w:r>
      <w:r>
        <w:rPr>
          <w:color w:val="000000"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Учащиеся</w:t>
      </w:r>
      <w:r>
        <w:rPr>
          <w:b/>
          <w:bCs/>
          <w:color w:val="000000"/>
        </w:rPr>
        <w:t>  </w:t>
      </w:r>
      <w:r>
        <w:rPr>
          <w:b/>
          <w:bCs/>
          <w:i/>
          <w:iCs/>
          <w:color w:val="000000"/>
        </w:rPr>
        <w:t>II  группы</w:t>
      </w:r>
      <w:r>
        <w:rPr>
          <w:color w:val="000000"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III  группе</w:t>
      </w:r>
      <w:r>
        <w:rPr>
          <w:color w:val="000000"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IV  группе</w:t>
      </w:r>
      <w:r>
        <w:rPr>
          <w:color w:val="000000"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BB05BB" w:rsidRPr="0052060D" w:rsidRDefault="00BB05BB" w:rsidP="00FD76C9">
      <w:pPr>
        <w:jc w:val="both"/>
      </w:pPr>
    </w:p>
    <w:p w:rsidR="00BB05BB" w:rsidRDefault="00BB05BB" w:rsidP="00FD76C9">
      <w:pPr>
        <w:ind w:right="-284"/>
        <w:jc w:val="both"/>
        <w:outlineLvl w:val="0"/>
      </w:pPr>
      <w:r w:rsidRPr="0052060D">
        <w:rPr>
          <w:color w:val="000000"/>
        </w:rPr>
        <w:t xml:space="preserve">  - </w:t>
      </w:r>
      <w:r w:rsidRPr="0052060D">
        <w:t>Учебного плана образовательного учреждения.</w:t>
      </w:r>
    </w:p>
    <w:p w:rsidR="00BB05BB" w:rsidRPr="0052060D" w:rsidRDefault="00BB05BB" w:rsidP="00FD76C9">
      <w:pPr>
        <w:ind w:right="-284"/>
        <w:jc w:val="both"/>
        <w:outlineLvl w:val="0"/>
      </w:pPr>
    </w:p>
    <w:p w:rsidR="00BB05BB" w:rsidRPr="0052060D" w:rsidRDefault="00BB05BB" w:rsidP="00FD76C9">
      <w:pPr>
        <w:pStyle w:val="Standard"/>
        <w:spacing w:before="240"/>
        <w:rPr>
          <w:rFonts w:cs="Liberation Serif"/>
          <w:b/>
          <w:bCs/>
          <w:color w:val="000000"/>
          <w:spacing w:val="3"/>
        </w:rPr>
      </w:pPr>
      <w:r w:rsidRPr="0052060D">
        <w:rPr>
          <w:rFonts w:cs="Times New Roman"/>
          <w:b/>
          <w:bCs/>
          <w:iCs/>
        </w:rPr>
        <w:t>Рабочая программа учебного курса (дисциплины) «Технология»</w:t>
      </w:r>
      <w:r w:rsidRPr="0052060D">
        <w:rPr>
          <w:rFonts w:cs="Times New Roman"/>
        </w:rPr>
        <w:t xml:space="preserve"> </w:t>
      </w:r>
      <w:r w:rsidRPr="0052060D">
        <w:rPr>
          <w:rFonts w:cs="Times New Roman"/>
          <w:bCs/>
        </w:rPr>
        <w:t>реализуется на основе адаптированной основной общеобразовательной программы «</w:t>
      </w:r>
      <w:r w:rsidRPr="0052060D">
        <w:rPr>
          <w:rFonts w:cs="Times New Roman"/>
          <w:bCs/>
          <w:iCs/>
        </w:rPr>
        <w:t>Основное общее образование( для обучающихся с умственной отсталостью)».</w:t>
      </w:r>
      <w:r>
        <w:rPr>
          <w:rFonts w:cs="Times New Roman"/>
          <w:bCs/>
          <w:iCs/>
        </w:rPr>
        <w:t xml:space="preserve">В </w:t>
      </w:r>
      <w:r w:rsidRPr="0052060D">
        <w:rPr>
          <w:rFonts w:cs="Times New Roman"/>
          <w:bCs/>
          <w:iCs/>
        </w:rPr>
        <w:t xml:space="preserve"> рабочей программе используется инклюзивный метод обучения, включающий  теоретические и практические занятия, с указанием названия разделов и тем занятий, количество учебного времени, типы уроков, элементы содержания, требования к уровню подготовки для обучающихся с ОВЗ в соответствии с образовательным стандартом для средних специальных (коррекционных) образовательных учреждений VIII вида и допущенных Министерством образования и науки Российской Федерации  по образовательной отрасли «Технология», виды контроля и измерители.</w:t>
      </w:r>
      <w:r w:rsidRPr="0052060D">
        <w:rPr>
          <w:rFonts w:cs="Liberation Serif"/>
          <w:b/>
          <w:bCs/>
          <w:color w:val="000000"/>
          <w:spacing w:val="3"/>
        </w:rPr>
        <w:t xml:space="preserve">         </w:t>
      </w:r>
    </w:p>
    <w:p w:rsidR="00BB05BB" w:rsidRDefault="00BB05BB" w:rsidP="00FD76C9">
      <w:pPr>
        <w:pStyle w:val="Standard"/>
        <w:rPr>
          <w:b/>
          <w:bCs/>
        </w:rPr>
      </w:pPr>
      <w:r>
        <w:rPr>
          <w:b/>
          <w:bCs/>
        </w:rPr>
        <w:t>Цель</w:t>
      </w:r>
      <w:r>
        <w:t xml:space="preserve"> программы – создать условия для подготовки школьников к поступлению к ПУ соответствующего типа и профиля.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b/>
          <w:bCs/>
        </w:rPr>
        <w:t>Задачи:</w:t>
      </w:r>
    </w:p>
    <w:p w:rsidR="00BB05BB" w:rsidRDefault="00BB05BB" w:rsidP="00FD76C9">
      <w:pPr>
        <w:pStyle w:val="Standard"/>
        <w:ind w:left="720"/>
      </w:pPr>
      <w:r>
        <w:rPr>
          <w:rFonts w:cs="Liberation Serif"/>
        </w:rPr>
        <w:t xml:space="preserve"> </w:t>
      </w:r>
      <w:r>
        <w:t>- совершенствовать навыки работы  с рубанком, ножовкой, измерительным  инструментом;</w:t>
      </w:r>
    </w:p>
    <w:p w:rsidR="00BB05BB" w:rsidRDefault="00BB05BB" w:rsidP="00FD76C9">
      <w:pPr>
        <w:pStyle w:val="Standard"/>
        <w:ind w:left="720"/>
      </w:pPr>
      <w:r>
        <w:t>- формировать умения, навыки  работы на токарном станке;</w:t>
      </w:r>
    </w:p>
    <w:p w:rsidR="00BB05BB" w:rsidRDefault="00BB05BB" w:rsidP="00FD76C9">
      <w:pPr>
        <w:pStyle w:val="Standard"/>
        <w:ind w:left="720"/>
      </w:pPr>
      <w:r>
        <w:t>- формировать умения, навыки  обрабатывать древесину твёрдых пород;</w:t>
      </w:r>
    </w:p>
    <w:p w:rsidR="00BB05BB" w:rsidRDefault="00BB05BB" w:rsidP="00FD76C9">
      <w:pPr>
        <w:pStyle w:val="Standard"/>
        <w:ind w:left="720"/>
      </w:pPr>
      <w:r>
        <w:t>- формировать умения, навыки  выполнять  угловое концевое соединение на «ус» со вставным открытым шипом;</w:t>
      </w:r>
    </w:p>
    <w:p w:rsidR="00BB05BB" w:rsidRDefault="00BB05BB" w:rsidP="00FD76C9">
      <w:pPr>
        <w:pStyle w:val="Standard"/>
        <w:ind w:left="720"/>
      </w:pPr>
      <w:r>
        <w:t xml:space="preserve">- формировать умения, навыки  выполнять  угловые ящичные соединения;  </w:t>
      </w:r>
    </w:p>
    <w:p w:rsidR="00BB05BB" w:rsidRDefault="00BB05BB" w:rsidP="00FD76C9">
      <w:pPr>
        <w:pStyle w:val="Standard"/>
        <w:ind w:left="720"/>
      </w:pPr>
      <w:r>
        <w:t>- ознакомить с геометрической резьбой;</w:t>
      </w:r>
    </w:p>
    <w:p w:rsidR="00BB05BB" w:rsidRDefault="00BB05BB" w:rsidP="00FD76C9">
      <w:pPr>
        <w:pStyle w:val="Standard"/>
        <w:ind w:left="720"/>
        <w:rPr>
          <w:rFonts w:ascii="Times New Roman" w:hAnsi="Times New Roman" w:cs="Times New Roman"/>
        </w:rPr>
      </w:pPr>
      <w:r>
        <w:t>- ознакомить со свойствами основных пород древесины.</w:t>
      </w:r>
    </w:p>
    <w:p w:rsidR="00BB05BB" w:rsidRDefault="00BB05BB" w:rsidP="00FD76C9">
      <w:pPr>
        <w:pStyle w:val="a0"/>
        <w:ind w:left="706" w:firstLine="614"/>
      </w:pPr>
      <w:r>
        <w:rPr>
          <w:rFonts w:ascii="Times New Roman" w:hAnsi="Times New Roman" w:cs="Times New Roman"/>
        </w:rPr>
        <w:t xml:space="preserve">Данная программа задает перечень тем, </w:t>
      </w:r>
      <w:r>
        <w:rPr>
          <w:rFonts w:ascii="Times New Roman" w:hAnsi="Times New Roman" w:cs="Times New Roman"/>
          <w:spacing w:val="-2"/>
        </w:rPr>
        <w:t xml:space="preserve"> которые подлежат обязательному изучению в 7 классе:</w:t>
      </w:r>
    </w:p>
    <w:p w:rsidR="00BB05BB" w:rsidRPr="0052060D" w:rsidRDefault="00BB05BB" w:rsidP="00FD76C9">
      <w:pPr>
        <w:pStyle w:val="Standard"/>
        <w:ind w:left="720"/>
      </w:pPr>
      <w:r w:rsidRPr="0052060D">
        <w:t>- фугование</w:t>
      </w:r>
    </w:p>
    <w:p w:rsidR="00BB05BB" w:rsidRPr="0052060D" w:rsidRDefault="00BB05BB" w:rsidP="00FD76C9">
      <w:pPr>
        <w:pStyle w:val="Standard"/>
        <w:ind w:left="720"/>
      </w:pPr>
      <w:r w:rsidRPr="0052060D">
        <w:t>- хранение и сушка древесины</w:t>
      </w:r>
    </w:p>
    <w:p w:rsidR="00BB05BB" w:rsidRPr="0052060D" w:rsidRDefault="00BB05BB" w:rsidP="00FD76C9">
      <w:pPr>
        <w:pStyle w:val="Standard"/>
        <w:ind w:left="720"/>
      </w:pPr>
      <w:r w:rsidRPr="0052060D">
        <w:t>- геометрическая резьба по дереву</w:t>
      </w:r>
    </w:p>
    <w:p w:rsidR="00BB05BB" w:rsidRPr="0052060D" w:rsidRDefault="00BB05BB" w:rsidP="00FD76C9">
      <w:pPr>
        <w:pStyle w:val="Standard"/>
        <w:ind w:left="720"/>
      </w:pPr>
      <w:r w:rsidRPr="0052060D">
        <w:t>- уголовное  концевое соединение на шип в потёмок ( УК-4)</w:t>
      </w:r>
    </w:p>
    <w:p w:rsidR="00BB05BB" w:rsidRPr="0052060D" w:rsidRDefault="00BB05BB" w:rsidP="00FD76C9">
      <w:pPr>
        <w:pStyle w:val="Standard"/>
        <w:ind w:left="720"/>
      </w:pPr>
      <w:r w:rsidRPr="0052060D">
        <w:t>- непрозрачная отделка древесины</w:t>
      </w:r>
    </w:p>
    <w:p w:rsidR="00BB05BB" w:rsidRPr="0052060D" w:rsidRDefault="00BB05BB" w:rsidP="00FD76C9">
      <w:pPr>
        <w:pStyle w:val="Standard"/>
        <w:ind w:left="720"/>
      </w:pPr>
      <w:r w:rsidRPr="0052060D">
        <w:t>- токарные работы</w:t>
      </w:r>
    </w:p>
    <w:p w:rsidR="00BB05BB" w:rsidRPr="0052060D" w:rsidRDefault="00BB05BB" w:rsidP="00FD76C9">
      <w:pPr>
        <w:pStyle w:val="Standard"/>
        <w:ind w:left="720"/>
      </w:pPr>
      <w:r w:rsidRPr="0052060D">
        <w:t>- обработка деталей из древесины твёрдых пород</w:t>
      </w:r>
    </w:p>
    <w:p w:rsidR="00BB05BB" w:rsidRPr="0052060D" w:rsidRDefault="00BB05BB" w:rsidP="00FD76C9">
      <w:pPr>
        <w:pStyle w:val="Standard"/>
        <w:ind w:left="720"/>
      </w:pPr>
      <w:r w:rsidRPr="0052060D">
        <w:t>- угловое концевое соединение на «ус» со вставным открытым шипом</w:t>
      </w:r>
    </w:p>
    <w:p w:rsidR="00BB05BB" w:rsidRPr="0052060D" w:rsidRDefault="00BB05BB" w:rsidP="00FD76C9">
      <w:pPr>
        <w:pStyle w:val="Standard"/>
        <w:ind w:left="720"/>
      </w:pPr>
      <w:r w:rsidRPr="0052060D">
        <w:t>- круглые лесоматериалы</w:t>
      </w:r>
    </w:p>
    <w:p w:rsidR="00BB05BB" w:rsidRPr="0052060D" w:rsidRDefault="00BB05BB" w:rsidP="00FD76C9">
      <w:pPr>
        <w:pStyle w:val="Standard"/>
        <w:ind w:left="720"/>
      </w:pPr>
      <w:r w:rsidRPr="0052060D">
        <w:t>- угловые ящичные соединения УЯ-1, УЯ-2</w:t>
      </w:r>
    </w:p>
    <w:p w:rsidR="00BB05BB" w:rsidRPr="0052060D" w:rsidRDefault="00BB05BB" w:rsidP="00FD76C9">
      <w:pPr>
        <w:pStyle w:val="Standard"/>
        <w:ind w:left="720"/>
      </w:pPr>
      <w:r w:rsidRPr="0052060D">
        <w:t>- свойства древесины</w:t>
      </w:r>
    </w:p>
    <w:p w:rsidR="00BB05BB" w:rsidRPr="0052060D" w:rsidRDefault="00BB05BB" w:rsidP="00FD76C9">
      <w:pPr>
        <w:pStyle w:val="Standard"/>
        <w:ind w:left="720"/>
        <w:rPr>
          <w:rFonts w:cs="Liberation Serif"/>
          <w:sz w:val="28"/>
          <w:szCs w:val="28"/>
        </w:rPr>
      </w:pPr>
      <w:r w:rsidRPr="0052060D">
        <w:t>- выпиливание криволинейного отверстия</w:t>
      </w:r>
    </w:p>
    <w:p w:rsidR="00BB05BB" w:rsidRDefault="00BB05BB" w:rsidP="00FD76C9">
      <w:pPr>
        <w:pStyle w:val="Standard"/>
        <w:ind w:left="720"/>
        <w:rPr>
          <w:rFonts w:cs="Times New Roman"/>
          <w:b/>
          <w:i/>
          <w:sz w:val="28"/>
          <w:szCs w:val="28"/>
          <w:u w:val="single"/>
        </w:rPr>
      </w:pPr>
      <w:r>
        <w:rPr>
          <w:rFonts w:cs="Liberation Serif"/>
          <w:sz w:val="28"/>
          <w:szCs w:val="28"/>
        </w:rPr>
        <w:t xml:space="preserve">    </w:t>
      </w:r>
    </w:p>
    <w:p w:rsidR="00BB05BB" w:rsidRDefault="00BB05BB" w:rsidP="00FD76C9">
      <w:pPr>
        <w:pStyle w:val="Standard"/>
        <w:rPr>
          <w:rFonts w:cs="Liberation Serif"/>
        </w:rPr>
      </w:pPr>
      <w:r>
        <w:t>.</w:t>
      </w:r>
    </w:p>
    <w:p w:rsidR="00BB05BB" w:rsidRDefault="00BB05BB" w:rsidP="00FD76C9">
      <w:pPr>
        <w:pStyle w:val="Standard"/>
        <w:ind w:left="720"/>
        <w:rPr>
          <w:rFonts w:cs="Liberation Serif"/>
          <w:i/>
          <w:iCs/>
        </w:rPr>
      </w:pPr>
      <w:r>
        <w:rPr>
          <w:rFonts w:cs="Liberation Serif"/>
        </w:rPr>
        <w:t xml:space="preserve">      </w:t>
      </w:r>
    </w:p>
    <w:p w:rsidR="00BB05BB" w:rsidRPr="0052060D" w:rsidRDefault="00BB05BB" w:rsidP="00FD76C9">
      <w:pPr>
        <w:pStyle w:val="Standard"/>
        <w:rPr>
          <w:rFonts w:cs="Liberation Serif"/>
          <w:i/>
          <w:iCs/>
        </w:rPr>
      </w:pPr>
      <w:r w:rsidRPr="0052060D">
        <w:rPr>
          <w:rFonts w:cs="Liberation Serif"/>
          <w:i/>
          <w:iCs/>
        </w:rPr>
        <w:t xml:space="preserve">       </w:t>
      </w:r>
      <w:r w:rsidRPr="0052060D">
        <w:rPr>
          <w:rFonts w:cs="Liberation Serif"/>
          <w:b/>
          <w:bCs/>
          <w:u w:val="single"/>
        </w:rPr>
        <w:t xml:space="preserve"> </w:t>
      </w:r>
      <w:r w:rsidRPr="0052060D">
        <w:rPr>
          <w:b/>
          <w:bCs/>
          <w:u w:val="single"/>
        </w:rPr>
        <w:t>Результаты обучения представлены  в основных требованиях  к знаниям и умениям учащихся: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rFonts w:cs="Liberation Serif"/>
          <w:i/>
          <w:iCs/>
        </w:rPr>
        <w:t xml:space="preserve">       </w:t>
      </w:r>
      <w:r>
        <w:rPr>
          <w:b/>
          <w:bCs/>
        </w:rPr>
        <w:t>Учащиеся должны уметь</w:t>
      </w:r>
      <w:r>
        <w:t xml:space="preserve"> с помощью учителя</w:t>
      </w:r>
    </w:p>
    <w:p w:rsidR="00BB05BB" w:rsidRDefault="00BB05BB" w:rsidP="00FD76C9">
      <w:pPr>
        <w:pStyle w:val="Standard"/>
        <w:ind w:left="720"/>
        <w:rPr>
          <w:rFonts w:cs="Liberation Serif"/>
        </w:rPr>
      </w:pPr>
      <w:r>
        <w:rPr>
          <w:rFonts w:cs="Liberation Serif"/>
        </w:rPr>
        <w:t xml:space="preserve">     </w:t>
      </w:r>
      <w:r>
        <w:t>- фуговать;</w:t>
      </w:r>
    </w:p>
    <w:p w:rsidR="00BB05BB" w:rsidRDefault="00BB05BB" w:rsidP="00FD76C9">
      <w:pPr>
        <w:pStyle w:val="Standard"/>
        <w:ind w:left="720"/>
        <w:rPr>
          <w:rFonts w:cs="Liberation Serif"/>
        </w:rPr>
      </w:pPr>
      <w:r>
        <w:rPr>
          <w:rFonts w:cs="Liberation Serif"/>
        </w:rPr>
        <w:t xml:space="preserve">     </w:t>
      </w:r>
      <w:r>
        <w:t>- выполнять уголовое  концевое соединение на шип в потёмок;</w:t>
      </w:r>
    </w:p>
    <w:p w:rsidR="00BB05BB" w:rsidRDefault="00BB05BB" w:rsidP="00FD76C9">
      <w:pPr>
        <w:pStyle w:val="Standard"/>
        <w:ind w:left="720"/>
        <w:rPr>
          <w:rFonts w:cs="Liberation Serif"/>
        </w:rPr>
      </w:pPr>
      <w:r>
        <w:rPr>
          <w:rFonts w:cs="Liberation Serif"/>
        </w:rPr>
        <w:t xml:space="preserve">     </w:t>
      </w:r>
      <w:r>
        <w:t>- пользоваться красками;</w:t>
      </w:r>
    </w:p>
    <w:p w:rsidR="00BB05BB" w:rsidRDefault="00BB05BB" w:rsidP="00FD76C9">
      <w:pPr>
        <w:pStyle w:val="Standard"/>
        <w:ind w:left="720"/>
        <w:rPr>
          <w:rFonts w:cs="Liberation Serif"/>
        </w:rPr>
      </w:pPr>
      <w:r>
        <w:rPr>
          <w:rFonts w:cs="Liberation Serif"/>
        </w:rPr>
        <w:t xml:space="preserve">     </w:t>
      </w:r>
      <w:r>
        <w:t>- обрабатывать детали из древесины твёрдых пород;</w:t>
      </w:r>
    </w:p>
    <w:p w:rsidR="00BB05BB" w:rsidRDefault="00BB05BB" w:rsidP="00FD76C9">
      <w:pPr>
        <w:pStyle w:val="Standard"/>
        <w:ind w:left="720"/>
        <w:rPr>
          <w:rFonts w:cs="Liberation Serif"/>
        </w:rPr>
      </w:pPr>
      <w:r>
        <w:rPr>
          <w:rFonts w:cs="Liberation Serif"/>
        </w:rPr>
        <w:t xml:space="preserve">     </w:t>
      </w:r>
      <w:r>
        <w:t xml:space="preserve">- выполнять угловое концевое соединение на «ус» со вставным открытым шипом;     </w:t>
      </w:r>
    </w:p>
    <w:p w:rsidR="00BB05BB" w:rsidRDefault="00BB05BB" w:rsidP="00FD76C9">
      <w:pPr>
        <w:pStyle w:val="Standard"/>
        <w:ind w:left="720"/>
      </w:pPr>
      <w:r>
        <w:rPr>
          <w:rFonts w:cs="Liberation Serif"/>
        </w:rPr>
        <w:t xml:space="preserve">     </w:t>
      </w:r>
      <w:r>
        <w:t>- выполнять угловые ящичные соединения УЯ-1, УЯ-2;</w:t>
      </w:r>
    </w:p>
    <w:p w:rsidR="00BB05BB" w:rsidRDefault="00BB05BB" w:rsidP="00FD76C9">
      <w:pPr>
        <w:pStyle w:val="Standard"/>
        <w:ind w:left="720"/>
        <w:rPr>
          <w:rFonts w:cs="Liberation Serif"/>
          <w:b/>
        </w:rPr>
      </w:pPr>
      <w:r>
        <w:t>- выпиливать криволинейные отверстия.</w:t>
      </w:r>
    </w:p>
    <w:p w:rsidR="00BB05BB" w:rsidRDefault="00BB05BB" w:rsidP="00FD76C9">
      <w:pPr>
        <w:pStyle w:val="Standard"/>
        <w:rPr>
          <w:rFonts w:cs="Liberation Serif"/>
          <w:color w:val="000000"/>
          <w:shd w:val="clear" w:color="auto" w:fill="FFFFFF"/>
          <w:lang w:eastAsia="ru-RU"/>
        </w:rPr>
      </w:pPr>
      <w:r>
        <w:rPr>
          <w:rFonts w:cs="Liberation Serif"/>
          <w:b/>
        </w:rPr>
        <w:t xml:space="preserve">        </w:t>
      </w:r>
      <w:r>
        <w:rPr>
          <w:b/>
        </w:rPr>
        <w:t>Учащиеся должны  знать</w:t>
      </w:r>
    </w:p>
    <w:p w:rsidR="00BB05BB" w:rsidRDefault="00BB05BB" w:rsidP="00FD76C9">
      <w:pPr>
        <w:pStyle w:val="Standard"/>
        <w:rPr>
          <w:rFonts w:cs="Liberation Serif"/>
          <w:color w:val="000000"/>
          <w:shd w:val="clear" w:color="auto" w:fill="FFFFFF"/>
          <w:lang w:eastAsia="ru-RU"/>
        </w:rPr>
      </w:pPr>
      <w:r>
        <w:rPr>
          <w:rFonts w:cs="Liberation Serif"/>
          <w:color w:val="000000"/>
          <w:shd w:val="clear" w:color="auto" w:fill="FFFFFF"/>
          <w:lang w:eastAsia="ru-RU"/>
        </w:rPr>
        <w:t xml:space="preserve">                </w:t>
      </w:r>
      <w:r>
        <w:rPr>
          <w:color w:val="000000"/>
          <w:shd w:val="clear" w:color="auto" w:fill="FFFFFF"/>
          <w:lang w:eastAsia="ru-RU"/>
        </w:rPr>
        <w:t>- правила безопасной работы с материалами и инструментами;</w:t>
      </w:r>
    </w:p>
    <w:p w:rsidR="00BB05BB" w:rsidRDefault="00BB05BB" w:rsidP="00FD76C9">
      <w:pPr>
        <w:pStyle w:val="Standard"/>
        <w:rPr>
          <w:rFonts w:cs="Liberation Serif"/>
          <w:color w:val="000000"/>
          <w:shd w:val="clear" w:color="auto" w:fill="FFFFFF"/>
          <w:lang w:eastAsia="ru-RU"/>
        </w:rPr>
      </w:pPr>
      <w:r>
        <w:rPr>
          <w:rFonts w:cs="Liberation Serif"/>
          <w:color w:val="000000"/>
          <w:shd w:val="clear" w:color="auto" w:fill="FFFFFF"/>
          <w:lang w:eastAsia="ru-RU"/>
        </w:rPr>
        <w:t xml:space="preserve">                </w:t>
      </w:r>
      <w:r>
        <w:rPr>
          <w:color w:val="000000"/>
          <w:shd w:val="clear" w:color="auto" w:fill="FFFFFF"/>
          <w:lang w:eastAsia="ru-RU"/>
        </w:rPr>
        <w:t>- устройство фуганка с двойным ножом;</w:t>
      </w:r>
    </w:p>
    <w:p w:rsidR="00BB05BB" w:rsidRDefault="00BB05BB" w:rsidP="00FD76C9">
      <w:pPr>
        <w:pStyle w:val="Standard"/>
        <w:rPr>
          <w:rFonts w:cs="Liberation Serif"/>
          <w:b/>
          <w:color w:val="000000"/>
          <w:lang w:eastAsia="ru-RU"/>
        </w:rPr>
      </w:pPr>
      <w:r>
        <w:rPr>
          <w:rFonts w:cs="Liberation Serif"/>
          <w:color w:val="000000"/>
          <w:shd w:val="clear" w:color="auto" w:fill="FFFFFF"/>
          <w:lang w:eastAsia="ru-RU"/>
        </w:rPr>
        <w:t xml:space="preserve">                </w:t>
      </w:r>
      <w:r>
        <w:rPr>
          <w:color w:val="000000"/>
          <w:shd w:val="clear" w:color="auto" w:fill="FFFFFF"/>
          <w:lang w:eastAsia="ru-RU"/>
        </w:rPr>
        <w:t>- техни</w:t>
      </w:r>
      <w:r>
        <w:rPr>
          <w:color w:val="000000"/>
          <w:shd w:val="clear" w:color="auto" w:fill="FFFFFF"/>
          <w:lang w:eastAsia="ru-RU"/>
        </w:rPr>
        <w:softHyphen/>
        <w:t>ческие требования к точности выполнения деталей щитового изде</w:t>
      </w:r>
      <w:r>
        <w:rPr>
          <w:color w:val="000000"/>
          <w:shd w:val="clear" w:color="auto" w:fill="FFFFFF"/>
          <w:lang w:eastAsia="ru-RU"/>
        </w:rPr>
        <w:softHyphen/>
        <w:t>лия;</w:t>
      </w:r>
    </w:p>
    <w:p w:rsidR="00BB05BB" w:rsidRDefault="00BB05BB" w:rsidP="00FD76C9">
      <w:pPr>
        <w:pStyle w:val="Standard"/>
        <w:ind w:left="-15"/>
        <w:rPr>
          <w:rFonts w:cs="Liberation Serif"/>
        </w:rPr>
      </w:pPr>
      <w:r>
        <w:rPr>
          <w:rFonts w:cs="Liberation Serif"/>
          <w:b/>
          <w:color w:val="000000"/>
          <w:lang w:eastAsia="ru-RU"/>
        </w:rPr>
        <w:t xml:space="preserve">                </w:t>
      </w:r>
      <w:r>
        <w:rPr>
          <w:b/>
          <w:color w:val="000000"/>
          <w:lang w:eastAsia="ru-RU"/>
        </w:rPr>
        <w:t xml:space="preserve">- </w:t>
      </w:r>
      <w:r>
        <w:rPr>
          <w:color w:val="000000"/>
          <w:lang w:eastAsia="ru-RU"/>
        </w:rPr>
        <w:t>с</w:t>
      </w:r>
      <w:r>
        <w:rPr>
          <w:color w:val="000000"/>
          <w:shd w:val="clear" w:color="auto" w:fill="FFFFFF"/>
          <w:lang w:eastAsia="ru-RU"/>
        </w:rPr>
        <w:t>пособы сушки и хранения древесины;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rFonts w:cs="Liberation Serif"/>
        </w:rPr>
        <w:t xml:space="preserve">                </w:t>
      </w:r>
      <w:r>
        <w:t>- зависимость чистоты пропила от величины и развода зуба пильного полотна;</w:t>
      </w:r>
    </w:p>
    <w:p w:rsidR="00BB05BB" w:rsidRDefault="00BB05BB" w:rsidP="00FD76C9">
      <w:pPr>
        <w:pStyle w:val="Standard"/>
        <w:rPr>
          <w:rFonts w:cs="Liberation Serif"/>
          <w:bCs/>
        </w:rPr>
      </w:pPr>
      <w:r>
        <w:rPr>
          <w:rFonts w:cs="Liberation Serif"/>
        </w:rPr>
        <w:t xml:space="preserve">                </w:t>
      </w:r>
      <w:r>
        <w:t>- соединения УК-4, УЯ-1, УЯ-2, УС-11;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rFonts w:cs="Liberation Serif"/>
          <w:bCs/>
        </w:rPr>
        <w:t xml:space="preserve">                </w:t>
      </w:r>
      <w:r>
        <w:rPr>
          <w:bCs/>
        </w:rPr>
        <w:t>- н</w:t>
      </w:r>
      <w:r>
        <w:t>азначение непрозрачной отделки;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rFonts w:cs="Liberation Serif"/>
        </w:rPr>
        <w:t xml:space="preserve">                </w:t>
      </w:r>
      <w:r>
        <w:t>- токарный станок по дереву: устройство основных частей, название и назначение;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rFonts w:cs="Liberation Serif"/>
        </w:rPr>
        <w:t xml:space="preserve">                </w:t>
      </w:r>
      <w:r>
        <w:t>- выпуклые и вогнутые поверхности;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rFonts w:cs="Liberation Serif"/>
        </w:rPr>
        <w:t xml:space="preserve">                </w:t>
      </w:r>
      <w:r>
        <w:t>- сопряжение;</w:t>
      </w:r>
    </w:p>
    <w:p w:rsidR="00BB05BB" w:rsidRDefault="00BB05BB" w:rsidP="00FD76C9">
      <w:pPr>
        <w:pStyle w:val="Standard"/>
        <w:rPr>
          <w:rFonts w:cs="Liberation Serif"/>
        </w:rPr>
      </w:pPr>
      <w:r>
        <w:rPr>
          <w:rFonts w:cs="Liberation Serif"/>
        </w:rPr>
        <w:t xml:space="preserve">                </w:t>
      </w:r>
      <w:r>
        <w:t>- обозначение радиусных кривых на чертеже;</w:t>
      </w:r>
    </w:p>
    <w:p w:rsidR="00BB05BB" w:rsidRDefault="00BB05BB" w:rsidP="00FD76C9">
      <w:pPr>
        <w:pStyle w:val="Standard"/>
        <w:ind w:firstLine="567"/>
        <w:rPr>
          <w:rFonts w:cs="Liberation Serif"/>
          <w:b/>
          <w:bCs/>
          <w:color w:val="000000"/>
        </w:rPr>
      </w:pPr>
      <w:r>
        <w:rPr>
          <w:rFonts w:cs="Liberation Serif"/>
        </w:rPr>
        <w:t xml:space="preserve">        </w:t>
      </w:r>
      <w:r>
        <w:rPr>
          <w:rFonts w:cs="Times New Roman"/>
        </w:rPr>
        <w:t>- соотношение радиуса и диаметра.</w:t>
      </w:r>
    </w:p>
    <w:p w:rsidR="00BB05BB" w:rsidRDefault="00BB05BB" w:rsidP="00FD76C9">
      <w:pPr>
        <w:rPr>
          <w:color w:val="000000"/>
        </w:rPr>
      </w:pPr>
      <w:r>
        <w:rPr>
          <w:rFonts w:cs="Liberation Serif"/>
          <w:b/>
          <w:bCs/>
          <w:color w:val="000000"/>
        </w:rPr>
        <w:t xml:space="preserve">         </w:t>
      </w:r>
      <w:r>
        <w:rPr>
          <w:b/>
          <w:bCs/>
          <w:color w:val="000000"/>
        </w:rPr>
        <w:t xml:space="preserve">Учащиеся должны проявлять: </w:t>
      </w:r>
    </w:p>
    <w:p w:rsidR="00BB05BB" w:rsidRDefault="00BB05BB" w:rsidP="00FD76C9">
      <w:pPr>
        <w:widowControl w:val="0"/>
        <w:numPr>
          <w:ilvl w:val="0"/>
          <w:numId w:val="17"/>
        </w:numPr>
        <w:suppressAutoHyphens/>
        <w:textAlignment w:val="baseline"/>
        <w:rPr>
          <w:color w:val="000000"/>
        </w:rPr>
      </w:pPr>
      <w:r>
        <w:rPr>
          <w:color w:val="000000"/>
        </w:rPr>
        <w:t>ответственность за выполняемую работу и оказывать помощь товарищам при выполнении учебных практических работ;</w:t>
      </w:r>
    </w:p>
    <w:p w:rsidR="00BB05BB" w:rsidRDefault="00BB05BB" w:rsidP="00FD76C9">
      <w:pPr>
        <w:widowControl w:val="0"/>
        <w:numPr>
          <w:ilvl w:val="0"/>
          <w:numId w:val="17"/>
        </w:numPr>
        <w:suppressAutoHyphens/>
        <w:textAlignment w:val="baseline"/>
        <w:rPr>
          <w:color w:val="000000"/>
        </w:rPr>
      </w:pPr>
      <w:r>
        <w:rPr>
          <w:color w:val="000000"/>
        </w:rPr>
        <w:t>бережное отношение к имуществу в школе и в учебной мастерской;</w:t>
      </w:r>
    </w:p>
    <w:p w:rsidR="00BB05BB" w:rsidRDefault="00BB05BB" w:rsidP="00FD76C9">
      <w:pPr>
        <w:widowControl w:val="0"/>
        <w:numPr>
          <w:ilvl w:val="0"/>
          <w:numId w:val="17"/>
        </w:numPr>
        <w:suppressAutoHyphens/>
        <w:textAlignment w:val="baseline"/>
        <w:rPr>
          <w:color w:val="000000"/>
        </w:rPr>
      </w:pPr>
      <w:r>
        <w:rPr>
          <w:color w:val="000000"/>
        </w:rPr>
        <w:t>уважительное отношение к старшим, учителям, товарищам по классу и окружающим;</w:t>
      </w:r>
    </w:p>
    <w:p w:rsidR="00BB05BB" w:rsidRDefault="00BB05BB" w:rsidP="00FD76C9">
      <w:pPr>
        <w:widowControl w:val="0"/>
        <w:numPr>
          <w:ilvl w:val="0"/>
          <w:numId w:val="17"/>
        </w:numPr>
        <w:suppressAutoHyphens/>
        <w:textAlignment w:val="baseline"/>
        <w:rPr>
          <w:color w:val="000000"/>
        </w:rPr>
      </w:pPr>
      <w:r>
        <w:rPr>
          <w:color w:val="000000"/>
        </w:rPr>
        <w:t>терпение и сдержанность;</w:t>
      </w:r>
    </w:p>
    <w:p w:rsidR="00BB05BB" w:rsidRDefault="00BB05BB" w:rsidP="00FD76C9">
      <w:pPr>
        <w:widowControl w:val="0"/>
        <w:numPr>
          <w:ilvl w:val="0"/>
          <w:numId w:val="17"/>
        </w:numPr>
        <w:suppressAutoHyphens/>
        <w:textAlignment w:val="baseline"/>
        <w:rPr>
          <w:color w:val="000000"/>
        </w:rPr>
      </w:pPr>
      <w:r>
        <w:rPr>
          <w:color w:val="000000"/>
        </w:rPr>
        <w:t>уважение и заботу членам семьи;</w:t>
      </w:r>
    </w:p>
    <w:p w:rsidR="00BB05BB" w:rsidRDefault="00BB05BB" w:rsidP="00FD76C9">
      <w:pPr>
        <w:widowControl w:val="0"/>
        <w:numPr>
          <w:ilvl w:val="0"/>
          <w:numId w:val="17"/>
        </w:numPr>
        <w:suppressAutoHyphens/>
        <w:textAlignment w:val="baseline"/>
        <w:rPr>
          <w:rFonts w:cs="Liberation Serif"/>
          <w:b/>
        </w:rPr>
      </w:pPr>
      <w:r>
        <w:rPr>
          <w:color w:val="000000"/>
        </w:rPr>
        <w:t>гостеприимство и правильно вести себя в гостях.</w:t>
      </w:r>
      <w:r>
        <w:rPr>
          <w:b/>
          <w:color w:val="000000"/>
        </w:rPr>
        <w:t xml:space="preserve">   </w:t>
      </w:r>
    </w:p>
    <w:p w:rsidR="00BB05BB" w:rsidRDefault="00BB05BB" w:rsidP="00FD76C9">
      <w:pPr>
        <w:pStyle w:val="Standard"/>
        <w:rPr>
          <w:rFonts w:cs="Times New Roman"/>
        </w:rPr>
      </w:pPr>
      <w:r>
        <w:rPr>
          <w:rFonts w:cs="Liberation Serif"/>
          <w:b/>
        </w:rPr>
        <w:t xml:space="preserve">        </w:t>
      </w:r>
      <w:r>
        <w:rPr>
          <w:rFonts w:cs="Times New Roman"/>
          <w:b/>
        </w:rPr>
        <w:t>Предполагаемые методы обучения:</w:t>
      </w:r>
    </w:p>
    <w:p w:rsidR="00BB05BB" w:rsidRDefault="00BB05BB" w:rsidP="00FD76C9">
      <w:pPr>
        <w:pStyle w:val="Standard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>личностно - ориентированный;</w:t>
      </w:r>
    </w:p>
    <w:p w:rsidR="00BB05BB" w:rsidRDefault="00BB05BB" w:rsidP="00FD76C9">
      <w:pPr>
        <w:pStyle w:val="Standard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>деятельностный;</w:t>
      </w:r>
    </w:p>
    <w:p w:rsidR="00BB05BB" w:rsidRDefault="00BB05BB" w:rsidP="00FD76C9">
      <w:pPr>
        <w:pStyle w:val="Standard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>уровне - дифференцированный;</w:t>
      </w:r>
    </w:p>
    <w:p w:rsidR="00BB05BB" w:rsidRDefault="00BB05BB" w:rsidP="00FD76C9">
      <w:pPr>
        <w:pStyle w:val="Standard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>частично-поисковый;</w:t>
      </w:r>
    </w:p>
    <w:p w:rsidR="00BB05BB" w:rsidRDefault="00BB05BB" w:rsidP="00FD76C9">
      <w:pPr>
        <w:pStyle w:val="Standard"/>
        <w:numPr>
          <w:ilvl w:val="0"/>
          <w:numId w:val="16"/>
        </w:numPr>
      </w:pPr>
      <w:r>
        <w:rPr>
          <w:rFonts w:cs="Times New Roman"/>
        </w:rPr>
        <w:t>проблемный.</w:t>
      </w:r>
    </w:p>
    <w:p w:rsidR="00BB05BB" w:rsidRDefault="00BB05BB" w:rsidP="00FD76C9">
      <w:pPr>
        <w:pStyle w:val="Standard"/>
      </w:pPr>
      <w:r>
        <w:rPr>
          <w:rFonts w:cs="Liberation Serif"/>
          <w:i/>
        </w:rPr>
        <w:t xml:space="preserve">          </w:t>
      </w:r>
    </w:p>
    <w:p w:rsidR="00BB05BB" w:rsidRPr="0052060D" w:rsidRDefault="00BB05BB" w:rsidP="00FD76C9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52060D">
        <w:rPr>
          <w:rFonts w:ascii="Times New Roman" w:hAnsi="Times New Roman" w:cs="Times New Roman"/>
          <w:b/>
          <w:bCs/>
          <w:iCs/>
          <w:u w:val="single"/>
        </w:rPr>
        <w:t>Содержание учебного предмета «Технология» «Столярное дело», 7 класс.</w:t>
      </w:r>
    </w:p>
    <w:p w:rsidR="00BB05BB" w:rsidRDefault="00BB05BB" w:rsidP="00FD76C9">
      <w:pPr>
        <w:pStyle w:val="Standard"/>
        <w:rPr>
          <w:rFonts w:cs="Liberation Serif"/>
          <w:b/>
          <w:bCs/>
          <w:i/>
          <w:sz w:val="28"/>
          <w:szCs w:val="28"/>
        </w:rPr>
      </w:pPr>
      <w:r>
        <w:rPr>
          <w:rFonts w:cs="Liberation Serif"/>
          <w:b/>
          <w:bCs/>
          <w:i/>
          <w:sz w:val="28"/>
          <w:szCs w:val="28"/>
        </w:rPr>
        <w:t xml:space="preserve">     </w:t>
      </w:r>
    </w:p>
    <w:p w:rsidR="00BB05BB" w:rsidRDefault="00BB05BB" w:rsidP="00FD76C9">
      <w:pPr>
        <w:pStyle w:val="Standard"/>
        <w:rPr>
          <w:rFonts w:cs="Liberation Serif"/>
          <w:b/>
          <w:bCs/>
          <w:i/>
          <w:iCs/>
        </w:rPr>
      </w:pPr>
      <w:r>
        <w:rPr>
          <w:rFonts w:cs="Liberation Serif"/>
          <w:b/>
          <w:bCs/>
          <w:i/>
          <w:sz w:val="28"/>
          <w:szCs w:val="28"/>
        </w:rPr>
        <w:t xml:space="preserve">     </w:t>
      </w:r>
      <w:r>
        <w:rPr>
          <w:rFonts w:cs="Times New Roman"/>
          <w:b/>
          <w:bCs/>
          <w:i/>
        </w:rPr>
        <w:t xml:space="preserve">1 четверть (72ч), из них: </w:t>
      </w:r>
      <w:r>
        <w:rPr>
          <w:rFonts w:cs="Times New Roman"/>
          <w:i/>
        </w:rPr>
        <w:t xml:space="preserve">вводное занятие(2ч). </w:t>
      </w:r>
      <w:r>
        <w:rPr>
          <w:rFonts w:cs="Times New Roman"/>
          <w:lang w:eastAsia="ru-RU"/>
        </w:rPr>
        <w:t xml:space="preserve">Первичный </w:t>
      </w:r>
      <w:r>
        <w:rPr>
          <w:rFonts w:cs="Times New Roman"/>
        </w:rPr>
        <w:t>ин</w:t>
      </w:r>
      <w:r>
        <w:rPr>
          <w:rFonts w:cs="Times New Roman"/>
          <w:lang w:eastAsia="ru-RU"/>
        </w:rPr>
        <w:t xml:space="preserve">структаж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о </w:t>
      </w:r>
      <w:r>
        <w:rPr>
          <w:rFonts w:cs="Times New Roman"/>
        </w:rPr>
        <w:t>ох</w:t>
      </w:r>
      <w:r>
        <w:rPr>
          <w:rFonts w:cs="Times New Roman"/>
          <w:lang w:eastAsia="ru-RU"/>
        </w:rPr>
        <w:t xml:space="preserve">ране </w:t>
      </w:r>
      <w:r>
        <w:rPr>
          <w:rFonts w:cs="Times New Roman"/>
        </w:rPr>
        <w:t xml:space="preserve">труда. </w:t>
      </w:r>
      <w:r>
        <w:rPr>
          <w:rFonts w:cs="Times New Roman"/>
          <w:lang w:eastAsia="ru-RU"/>
        </w:rPr>
        <w:t xml:space="preserve">Повторение </w:t>
      </w:r>
      <w:r>
        <w:rPr>
          <w:rFonts w:cs="Times New Roman"/>
        </w:rPr>
        <w:t>и</w:t>
      </w:r>
      <w:r>
        <w:rPr>
          <w:rFonts w:cs="Times New Roman"/>
          <w:lang w:eastAsia="ru-RU"/>
        </w:rPr>
        <w:t xml:space="preserve">зученного </w:t>
      </w:r>
      <w:r>
        <w:rPr>
          <w:rFonts w:cs="Times New Roman"/>
        </w:rPr>
        <w:t>в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6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клас</w:t>
      </w:r>
      <w:r>
        <w:rPr>
          <w:rFonts w:cs="Times New Roman"/>
          <w:lang w:eastAsia="ru-RU"/>
        </w:rPr>
        <w:t xml:space="preserve">се.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лан </w:t>
      </w:r>
      <w:r>
        <w:rPr>
          <w:rFonts w:cs="Times New Roman"/>
        </w:rPr>
        <w:t>р</w:t>
      </w:r>
      <w:r>
        <w:rPr>
          <w:rFonts w:cs="Times New Roman"/>
          <w:lang w:eastAsia="ru-RU"/>
        </w:rPr>
        <w:t xml:space="preserve">аботы </w:t>
      </w:r>
      <w:r>
        <w:rPr>
          <w:rFonts w:cs="Times New Roman"/>
        </w:rPr>
        <w:t>н</w:t>
      </w:r>
      <w:r>
        <w:rPr>
          <w:rFonts w:cs="Times New Roman"/>
          <w:lang w:eastAsia="ru-RU"/>
        </w:rPr>
        <w:t xml:space="preserve">а </w:t>
      </w:r>
      <w:r>
        <w:rPr>
          <w:rFonts w:cs="Times New Roman"/>
        </w:rPr>
        <w:t xml:space="preserve">четверть. </w:t>
      </w:r>
      <w:r>
        <w:rPr>
          <w:rFonts w:cs="Times New Roman"/>
        </w:rPr>
        <w:br/>
      </w:r>
      <w:r>
        <w:rPr>
          <w:rFonts w:cs="Times New Roman"/>
          <w:lang w:eastAsia="ru-RU"/>
        </w:rPr>
        <w:t xml:space="preserve">Распределение </w:t>
      </w:r>
      <w:r>
        <w:rPr>
          <w:rFonts w:cs="Times New Roman"/>
        </w:rPr>
        <w:t xml:space="preserve">обязанностей </w:t>
      </w:r>
      <w:r>
        <w:rPr>
          <w:rFonts w:cs="Times New Roman"/>
          <w:lang w:eastAsia="ru-RU"/>
        </w:rPr>
        <w:t xml:space="preserve">и </w:t>
      </w:r>
      <w:r>
        <w:rPr>
          <w:rFonts w:cs="Times New Roman"/>
        </w:rPr>
        <w:t>р</w:t>
      </w:r>
      <w:r>
        <w:rPr>
          <w:rFonts w:cs="Times New Roman"/>
          <w:lang w:eastAsia="ru-RU"/>
        </w:rPr>
        <w:t xml:space="preserve">абочих </w:t>
      </w:r>
      <w:r>
        <w:rPr>
          <w:rFonts w:cs="Times New Roman"/>
        </w:rPr>
        <w:t>м</w:t>
      </w:r>
      <w:r>
        <w:rPr>
          <w:rFonts w:cs="Times New Roman"/>
          <w:lang w:eastAsia="ru-RU"/>
        </w:rPr>
        <w:t xml:space="preserve">ест. </w:t>
      </w:r>
      <w:r>
        <w:rPr>
          <w:rFonts w:cs="Times New Roman"/>
          <w:i/>
          <w:iCs/>
          <w:lang w:eastAsia="ru-RU"/>
        </w:rPr>
        <w:t xml:space="preserve">Фугование (22 ч). </w:t>
      </w:r>
      <w:r>
        <w:rPr>
          <w:rFonts w:cs="Times New Roman"/>
          <w:lang w:eastAsia="ru-RU"/>
        </w:rPr>
        <w:t xml:space="preserve">Общие сведения о фуговании. Сравнение фугования со строганием рубанком. Инструменты </w:t>
      </w:r>
      <w:r>
        <w:rPr>
          <w:rFonts w:cs="Times New Roman"/>
          <w:lang w:eastAsia="ru-RU"/>
        </w:rPr>
        <w:br/>
        <w:t xml:space="preserve">для фугования и их устройство. Двойной нож: назначение, требования к заточке. Разборка и сборка полуфуганка. Подготовка полуфуганка к работе. Правила безопасной работы с полуфуганком. Приёмы работы полуфуганком. Знакомство с изделием (подкладная доска)Последовательность изготовления изделия. Заготовка делянок. Фугование кромок делянок. Склеивание щита в приспособлении. Строгание лицевой пласти щита. Строгание лицевой кромки щита. Разметка длины щита и отпиливание пропуска. Торцевание кромок и округление углов. Отделка изделия. </w:t>
      </w:r>
      <w:r>
        <w:rPr>
          <w:rFonts w:cs="Times New Roman"/>
          <w:i/>
          <w:iCs/>
          <w:lang w:eastAsia="ru-RU"/>
        </w:rPr>
        <w:t xml:space="preserve">Хранение и сушка древесины(6 ч). </w:t>
      </w:r>
      <w:r>
        <w:rPr>
          <w:rFonts w:cs="Times New Roman"/>
          <w:lang w:eastAsia="ru-RU"/>
        </w:rPr>
        <w:t>Способы хранения древесины. Значение правильного хранения материала. Способы хранения древесины. Естественная и камерная сушка древесины. Виды брака при сушке. Правила безопасности при укладывании материала в штабель и при его разборке. Хранение древесины на складах лесоматериалов.</w:t>
      </w:r>
      <w:r>
        <w:rPr>
          <w:rFonts w:cs="Times New Roman"/>
          <w:i/>
          <w:iCs/>
          <w:lang w:eastAsia="ru-RU"/>
        </w:rPr>
        <w:t xml:space="preserve"> Геометрическая резьба по дереву (17 ч). </w:t>
      </w:r>
      <w:r>
        <w:rPr>
          <w:rFonts w:cs="Times New Roman"/>
          <w:lang w:eastAsia="ru-RU"/>
        </w:rPr>
        <w:t xml:space="preserve">Назначение, виды древесины, инструменты. Виды резьбы. Геометрический орнамент для резьбы по дереву. Нанесение рисунка. Выполнение геометрической резьбы (на отходах материалов). Разметка геометрического орнамента на поверхности разделочной доски. Вырезание узора. Отделка изделий. </w:t>
      </w:r>
      <w:r>
        <w:rPr>
          <w:rFonts w:cs="Times New Roman"/>
          <w:i/>
          <w:iCs/>
          <w:lang w:eastAsia="ru-RU"/>
        </w:rPr>
        <w:t xml:space="preserve">Практическое повторение (9 ч). Изготовление </w:t>
      </w:r>
      <w:r>
        <w:rPr>
          <w:rFonts w:cs="Times New Roman"/>
          <w:i/>
          <w:iCs/>
          <w:lang w:eastAsia="ru-RU"/>
        </w:rPr>
        <w:br/>
        <w:t xml:space="preserve">и украшение разделочной </w:t>
      </w:r>
      <w:r>
        <w:rPr>
          <w:rFonts w:cs="Times New Roman"/>
          <w:bCs/>
          <w:i/>
          <w:iCs/>
          <w:lang w:eastAsia="ru-RU"/>
        </w:rPr>
        <w:t xml:space="preserve">доски. </w:t>
      </w:r>
      <w:r>
        <w:rPr>
          <w:rFonts w:cs="Times New Roman"/>
          <w:i/>
          <w:iCs/>
          <w:lang w:eastAsia="ru-RU"/>
        </w:rPr>
        <w:t xml:space="preserve">Самостоятельная работа (8 ч). </w:t>
      </w:r>
      <w:r>
        <w:rPr>
          <w:rFonts w:cs="Times New Roman"/>
          <w:lang w:eastAsia="ru-RU"/>
        </w:rPr>
        <w:t xml:space="preserve">Самостоятельная работа (по выбору учителя). Последовательность выполнения </w:t>
      </w:r>
      <w:r>
        <w:rPr>
          <w:rFonts w:cs="Times New Roman"/>
          <w:lang w:eastAsia="ru-RU"/>
        </w:rPr>
        <w:br/>
        <w:t>технологической операции или изготовления изделия.</w:t>
      </w:r>
    </w:p>
    <w:p w:rsidR="00BB05BB" w:rsidRDefault="00BB05BB" w:rsidP="00FD76C9">
      <w:pPr>
        <w:pStyle w:val="Standard"/>
        <w:rPr>
          <w:rFonts w:cs="Times New Roman"/>
          <w:lang w:eastAsia="ru-RU"/>
        </w:rPr>
      </w:pPr>
      <w:r>
        <w:rPr>
          <w:rFonts w:cs="Liberation Serif"/>
          <w:b/>
          <w:bCs/>
          <w:i/>
          <w:iCs/>
        </w:rPr>
        <w:t xml:space="preserve">     </w:t>
      </w:r>
      <w:r>
        <w:rPr>
          <w:rFonts w:cs="Times New Roman"/>
          <w:b/>
          <w:bCs/>
          <w:i/>
          <w:iCs/>
        </w:rPr>
        <w:t>2</w:t>
      </w:r>
      <w:r>
        <w:rPr>
          <w:rFonts w:cs="Times New Roman"/>
          <w:b/>
          <w:bCs/>
          <w:i/>
        </w:rPr>
        <w:t xml:space="preserve"> четверть (56ч), из них: </w:t>
      </w:r>
      <w:r>
        <w:rPr>
          <w:rFonts w:cs="Times New Roman"/>
          <w:i/>
          <w:lang w:eastAsia="ru-RU"/>
        </w:rPr>
        <w:t xml:space="preserve">Вводное </w:t>
      </w:r>
      <w:r>
        <w:rPr>
          <w:rFonts w:cs="Times New Roman"/>
          <w:i/>
        </w:rPr>
        <w:t>з</w:t>
      </w:r>
      <w:r>
        <w:rPr>
          <w:rFonts w:cs="Times New Roman"/>
          <w:i/>
          <w:lang w:eastAsia="ru-RU"/>
        </w:rPr>
        <w:t xml:space="preserve">анятие </w:t>
      </w:r>
      <w:r>
        <w:rPr>
          <w:rFonts w:cs="Times New Roman"/>
          <w:i/>
        </w:rPr>
        <w:t>(</w:t>
      </w:r>
      <w:r>
        <w:rPr>
          <w:rFonts w:cs="Times New Roman"/>
          <w:i/>
          <w:lang w:eastAsia="ru-RU"/>
        </w:rPr>
        <w:t xml:space="preserve">1 </w:t>
      </w:r>
      <w:r>
        <w:rPr>
          <w:rFonts w:cs="Times New Roman"/>
          <w:i/>
        </w:rPr>
        <w:t xml:space="preserve">ч). </w:t>
      </w:r>
      <w:r>
        <w:rPr>
          <w:rFonts w:cs="Times New Roman"/>
          <w:lang w:eastAsia="ru-RU"/>
        </w:rPr>
        <w:t xml:space="preserve">Задачи </w:t>
      </w:r>
      <w:r>
        <w:rPr>
          <w:rFonts w:cs="Times New Roman"/>
        </w:rPr>
        <w:t>о</w:t>
      </w:r>
      <w:r>
        <w:rPr>
          <w:rFonts w:cs="Times New Roman"/>
          <w:lang w:eastAsia="ru-RU"/>
        </w:rPr>
        <w:t xml:space="preserve">бучения </w:t>
      </w:r>
      <w:r>
        <w:rPr>
          <w:rFonts w:cs="Times New Roman"/>
        </w:rPr>
        <w:t>и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лан </w:t>
      </w:r>
      <w:r>
        <w:rPr>
          <w:rFonts w:cs="Times New Roman"/>
        </w:rPr>
        <w:t xml:space="preserve">работы </w:t>
      </w:r>
      <w:r>
        <w:rPr>
          <w:rFonts w:cs="Times New Roman"/>
          <w:lang w:eastAsia="ru-RU"/>
        </w:rPr>
        <w:t xml:space="preserve">на </w:t>
      </w:r>
      <w:r>
        <w:rPr>
          <w:rFonts w:cs="Times New Roman"/>
        </w:rPr>
        <w:t>ч</w:t>
      </w:r>
      <w:r>
        <w:rPr>
          <w:rFonts w:cs="Times New Roman"/>
          <w:lang w:eastAsia="ru-RU"/>
        </w:rPr>
        <w:t xml:space="preserve">етверть.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равила </w:t>
      </w:r>
      <w:r>
        <w:rPr>
          <w:rFonts w:cs="Times New Roman"/>
        </w:rPr>
        <w:t xml:space="preserve">безопасной </w:t>
      </w:r>
      <w:r>
        <w:rPr>
          <w:rFonts w:cs="Times New Roman"/>
          <w:lang w:eastAsia="ru-RU"/>
        </w:rPr>
        <w:t xml:space="preserve">работы </w:t>
      </w:r>
      <w:r>
        <w:rPr>
          <w:rFonts w:cs="Times New Roman"/>
        </w:rPr>
        <w:t>в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мастерской.</w:t>
      </w:r>
      <w:r>
        <w:rPr>
          <w:rFonts w:cs="Times New Roman"/>
          <w:i/>
        </w:rPr>
        <w:t xml:space="preserve"> </w:t>
      </w:r>
      <w:r>
        <w:rPr>
          <w:rFonts w:cs="Times New Roman"/>
          <w:i/>
          <w:lang w:eastAsia="ru-RU"/>
        </w:rPr>
        <w:t xml:space="preserve">Угловое </w:t>
      </w:r>
      <w:r>
        <w:rPr>
          <w:rFonts w:cs="Times New Roman"/>
          <w:i/>
        </w:rPr>
        <w:t>к</w:t>
      </w:r>
      <w:r>
        <w:rPr>
          <w:rFonts w:cs="Times New Roman"/>
          <w:i/>
          <w:lang w:eastAsia="ru-RU"/>
        </w:rPr>
        <w:t xml:space="preserve">онцевое </w:t>
      </w:r>
      <w:r>
        <w:rPr>
          <w:rFonts w:cs="Times New Roman"/>
          <w:i/>
        </w:rPr>
        <w:t>с</w:t>
      </w:r>
      <w:r>
        <w:rPr>
          <w:rFonts w:cs="Times New Roman"/>
          <w:i/>
          <w:lang w:eastAsia="ru-RU"/>
        </w:rPr>
        <w:t xml:space="preserve">оединение </w:t>
      </w:r>
      <w:r>
        <w:rPr>
          <w:rFonts w:cs="Times New Roman"/>
          <w:i/>
        </w:rPr>
        <w:t>н</w:t>
      </w:r>
      <w:r>
        <w:rPr>
          <w:rFonts w:cs="Times New Roman"/>
          <w:i/>
          <w:lang w:eastAsia="ru-RU"/>
        </w:rPr>
        <w:t xml:space="preserve">а </w:t>
      </w:r>
      <w:r>
        <w:rPr>
          <w:rFonts w:cs="Times New Roman"/>
          <w:i/>
        </w:rPr>
        <w:t>ш</w:t>
      </w:r>
      <w:r>
        <w:rPr>
          <w:rFonts w:cs="Times New Roman"/>
          <w:i/>
          <w:lang w:eastAsia="ru-RU"/>
        </w:rPr>
        <w:t xml:space="preserve">ип </w:t>
      </w:r>
      <w:r>
        <w:rPr>
          <w:rFonts w:cs="Times New Roman"/>
          <w:i/>
        </w:rPr>
        <w:t>с</w:t>
      </w:r>
      <w:r>
        <w:rPr>
          <w:rFonts w:cs="Times New Roman"/>
          <w:i/>
          <w:lang w:eastAsia="ru-RU"/>
        </w:rPr>
        <w:t xml:space="preserve"> </w:t>
      </w:r>
      <w:r>
        <w:rPr>
          <w:rFonts w:cs="Times New Roman"/>
          <w:i/>
        </w:rPr>
        <w:t>полупотёмком</w:t>
      </w:r>
      <w:r>
        <w:rPr>
          <w:rFonts w:cs="Times New Roman"/>
          <w:i/>
          <w:lang w:eastAsia="ru-RU"/>
        </w:rPr>
        <w:t xml:space="preserve"> </w:t>
      </w:r>
      <w:r>
        <w:rPr>
          <w:rFonts w:cs="Times New Roman"/>
          <w:i/>
        </w:rPr>
        <w:t>несквозной</w:t>
      </w:r>
      <w:r>
        <w:rPr>
          <w:rFonts w:cs="Times New Roman"/>
          <w:i/>
          <w:lang w:eastAsia="ru-RU"/>
        </w:rPr>
        <w:t xml:space="preserve"> </w:t>
      </w:r>
      <w:r>
        <w:rPr>
          <w:rFonts w:cs="Times New Roman"/>
          <w:i/>
        </w:rPr>
        <w:t>У</w:t>
      </w:r>
      <w:r>
        <w:rPr>
          <w:rFonts w:cs="Times New Roman"/>
          <w:i/>
          <w:lang w:eastAsia="ru-RU"/>
        </w:rPr>
        <w:t xml:space="preserve">К-4 </w:t>
      </w:r>
      <w:r>
        <w:rPr>
          <w:rFonts w:cs="Times New Roman"/>
          <w:i/>
        </w:rPr>
        <w:t>(</w:t>
      </w:r>
      <w:r>
        <w:rPr>
          <w:rFonts w:cs="Times New Roman"/>
          <w:i/>
          <w:lang w:eastAsia="ru-RU"/>
        </w:rPr>
        <w:t xml:space="preserve">28 </w:t>
      </w:r>
      <w:r>
        <w:rPr>
          <w:rFonts w:cs="Times New Roman"/>
          <w:i/>
        </w:rPr>
        <w:t xml:space="preserve">ч). </w:t>
      </w:r>
      <w:r>
        <w:rPr>
          <w:rFonts w:cs="Times New Roman"/>
        </w:rPr>
        <w:t>Шероховатость обработанной поверхности. Шерхебель: назначение, устройство. Последователь</w:t>
      </w:r>
      <w:r>
        <w:rPr>
          <w:rFonts w:cs="Times New Roman"/>
          <w:lang w:eastAsia="ru-RU"/>
        </w:rPr>
        <w:t xml:space="preserve">ность </w:t>
      </w:r>
      <w:r>
        <w:rPr>
          <w:rFonts w:cs="Times New Roman"/>
        </w:rPr>
        <w:t xml:space="preserve">строгания шерхебелем. </w:t>
      </w:r>
      <w:r>
        <w:rPr>
          <w:rFonts w:cs="Times New Roman"/>
          <w:lang w:eastAsia="ru-RU"/>
        </w:rPr>
        <w:t xml:space="preserve">Угловое </w:t>
      </w:r>
      <w:r>
        <w:rPr>
          <w:rFonts w:cs="Times New Roman"/>
        </w:rPr>
        <w:t xml:space="preserve">концевое </w:t>
      </w:r>
      <w:r>
        <w:rPr>
          <w:rFonts w:cs="Times New Roman"/>
        </w:rPr>
        <w:br/>
      </w:r>
      <w:r>
        <w:rPr>
          <w:rFonts w:cs="Times New Roman"/>
          <w:lang w:eastAsia="ru-RU"/>
        </w:rPr>
        <w:t xml:space="preserve">соединение </w:t>
      </w:r>
      <w:r>
        <w:rPr>
          <w:rFonts w:cs="Times New Roman"/>
        </w:rPr>
        <w:t>УК-4. Последователь</w:t>
      </w:r>
      <w:r>
        <w:rPr>
          <w:rFonts w:cs="Times New Roman"/>
          <w:lang w:eastAsia="ru-RU"/>
        </w:rPr>
        <w:t xml:space="preserve">ность </w:t>
      </w:r>
      <w:r>
        <w:rPr>
          <w:rFonts w:cs="Times New Roman"/>
        </w:rPr>
        <w:t>изготовления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соедине</w:t>
      </w:r>
      <w:r>
        <w:rPr>
          <w:rFonts w:cs="Times New Roman"/>
          <w:lang w:eastAsia="ru-RU"/>
        </w:rPr>
        <w:t xml:space="preserve">ния </w:t>
      </w:r>
      <w:r>
        <w:rPr>
          <w:rFonts w:cs="Times New Roman"/>
        </w:rPr>
        <w:t xml:space="preserve">УК-4. Изготовление </w:t>
      </w:r>
      <w:r>
        <w:rPr>
          <w:rFonts w:cs="Times New Roman"/>
          <w:lang w:eastAsia="ru-RU"/>
        </w:rPr>
        <w:t xml:space="preserve">образца </w:t>
      </w:r>
      <w:r>
        <w:rPr>
          <w:rFonts w:cs="Times New Roman"/>
        </w:rPr>
        <w:t>соединения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УК-4 </w:t>
      </w:r>
      <w:r>
        <w:rPr>
          <w:rFonts w:cs="Times New Roman"/>
          <w:lang w:eastAsia="ru-RU"/>
        </w:rPr>
        <w:t xml:space="preserve">(из </w:t>
      </w:r>
      <w:r>
        <w:rPr>
          <w:rFonts w:cs="Times New Roman"/>
        </w:rPr>
        <w:t>о</w:t>
      </w:r>
      <w:r>
        <w:rPr>
          <w:rFonts w:cs="Times New Roman"/>
          <w:lang w:eastAsia="ru-RU"/>
        </w:rPr>
        <w:t xml:space="preserve">тходов </w:t>
      </w:r>
      <w:r>
        <w:rPr>
          <w:rFonts w:cs="Times New Roman"/>
        </w:rPr>
        <w:t xml:space="preserve">материалов). Знакомство </w:t>
      </w:r>
      <w:r>
        <w:rPr>
          <w:rFonts w:cs="Times New Roman"/>
          <w:lang w:eastAsia="ru-RU"/>
        </w:rPr>
        <w:t xml:space="preserve">с </w:t>
      </w:r>
      <w:r>
        <w:rPr>
          <w:rFonts w:cs="Times New Roman"/>
        </w:rPr>
        <w:t xml:space="preserve">изделием (подставка </w:t>
      </w:r>
      <w:r>
        <w:rPr>
          <w:rFonts w:cs="Times New Roman"/>
          <w:lang w:eastAsia="ru-RU"/>
        </w:rPr>
        <w:t xml:space="preserve">для </w:t>
      </w:r>
      <w:r>
        <w:rPr>
          <w:rFonts w:cs="Times New Roman"/>
        </w:rPr>
        <w:t>цветов). Последователь</w:t>
      </w:r>
      <w:r>
        <w:rPr>
          <w:rFonts w:cs="Times New Roman"/>
          <w:lang w:eastAsia="ru-RU"/>
        </w:rPr>
        <w:t xml:space="preserve">ность </w:t>
      </w:r>
      <w:r>
        <w:rPr>
          <w:rFonts w:cs="Times New Roman"/>
        </w:rPr>
        <w:t>изготовления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изделия. </w:t>
      </w:r>
      <w:r>
        <w:rPr>
          <w:rFonts w:cs="Times New Roman"/>
          <w:lang w:eastAsia="ru-RU"/>
        </w:rPr>
        <w:t xml:space="preserve">Разметка </w:t>
      </w:r>
      <w:r>
        <w:rPr>
          <w:rFonts w:cs="Times New Roman"/>
        </w:rPr>
        <w:t>глухо</w:t>
      </w:r>
      <w:r>
        <w:rPr>
          <w:rFonts w:cs="Times New Roman"/>
          <w:lang w:eastAsia="ru-RU"/>
        </w:rPr>
        <w:t xml:space="preserve">го </w:t>
      </w:r>
      <w:r>
        <w:rPr>
          <w:rFonts w:cs="Times New Roman"/>
        </w:rPr>
        <w:t>гнезда. Долбление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глу</w:t>
      </w:r>
      <w:r>
        <w:rPr>
          <w:rFonts w:cs="Times New Roman"/>
          <w:lang w:eastAsia="ru-RU"/>
        </w:rPr>
        <w:t xml:space="preserve">хого </w:t>
      </w:r>
      <w:r>
        <w:rPr>
          <w:rFonts w:cs="Times New Roman"/>
        </w:rPr>
        <w:t xml:space="preserve">гнезда. </w:t>
      </w:r>
      <w:r>
        <w:rPr>
          <w:rFonts w:cs="Times New Roman"/>
          <w:lang w:eastAsia="ru-RU"/>
        </w:rPr>
        <w:t xml:space="preserve">Разметка </w:t>
      </w:r>
      <w:r>
        <w:rPr>
          <w:rFonts w:cs="Times New Roman"/>
        </w:rPr>
        <w:t xml:space="preserve">шипа. Выполнение </w:t>
      </w:r>
      <w:r>
        <w:rPr>
          <w:rFonts w:cs="Times New Roman"/>
          <w:lang w:eastAsia="ru-RU"/>
        </w:rPr>
        <w:t xml:space="preserve">шипа </w:t>
      </w:r>
      <w:r>
        <w:rPr>
          <w:rFonts w:cs="Times New Roman"/>
        </w:rPr>
        <w:t>с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полупотёмком. </w:t>
      </w:r>
      <w:r>
        <w:rPr>
          <w:rFonts w:cs="Times New Roman"/>
          <w:lang w:eastAsia="ru-RU"/>
        </w:rPr>
        <w:t xml:space="preserve">Сборка </w:t>
      </w:r>
      <w:r>
        <w:rPr>
          <w:rFonts w:cs="Times New Roman"/>
        </w:rPr>
        <w:t xml:space="preserve">изделия </w:t>
      </w:r>
      <w:r>
        <w:rPr>
          <w:rFonts w:cs="Times New Roman"/>
          <w:lang w:eastAsia="ru-RU"/>
        </w:rPr>
        <w:t xml:space="preserve">без </w:t>
      </w:r>
      <w:r>
        <w:rPr>
          <w:rFonts w:cs="Times New Roman"/>
        </w:rPr>
        <w:t xml:space="preserve">клея. </w:t>
      </w:r>
      <w:r>
        <w:rPr>
          <w:rFonts w:cs="Times New Roman"/>
          <w:lang w:eastAsia="ru-RU"/>
        </w:rPr>
        <w:t xml:space="preserve">Сборка </w:t>
      </w:r>
      <w:r>
        <w:rPr>
          <w:rFonts w:cs="Times New Roman"/>
        </w:rPr>
        <w:t>изделия</w:t>
      </w:r>
    </w:p>
    <w:p w:rsidR="00BB05BB" w:rsidRDefault="00BB05BB" w:rsidP="00FD76C9">
      <w:pPr>
        <w:pStyle w:val="Standard"/>
        <w:rPr>
          <w:rFonts w:cs="Times New Roman"/>
        </w:rPr>
      </w:pPr>
      <w:r>
        <w:rPr>
          <w:rFonts w:cs="Times New Roman"/>
          <w:lang w:eastAsia="ru-RU"/>
        </w:rPr>
        <w:t xml:space="preserve">на </w:t>
      </w:r>
      <w:r>
        <w:rPr>
          <w:rFonts w:cs="Times New Roman"/>
        </w:rPr>
        <w:t xml:space="preserve">клею. </w:t>
      </w:r>
      <w:r>
        <w:rPr>
          <w:rFonts w:cs="Times New Roman"/>
          <w:i/>
          <w:lang w:eastAsia="ru-RU"/>
        </w:rPr>
        <w:t xml:space="preserve">Непрозрачная </w:t>
      </w:r>
      <w:r>
        <w:rPr>
          <w:rFonts w:cs="Times New Roman"/>
          <w:i/>
        </w:rPr>
        <w:t>о</w:t>
      </w:r>
      <w:r>
        <w:rPr>
          <w:rFonts w:cs="Times New Roman"/>
          <w:i/>
          <w:lang w:eastAsia="ru-RU"/>
        </w:rPr>
        <w:t xml:space="preserve">тделка </w:t>
      </w:r>
      <w:r>
        <w:rPr>
          <w:rFonts w:cs="Times New Roman"/>
          <w:i/>
        </w:rPr>
        <w:t>с</w:t>
      </w:r>
      <w:r>
        <w:rPr>
          <w:rFonts w:cs="Times New Roman"/>
          <w:i/>
          <w:lang w:eastAsia="ru-RU"/>
        </w:rPr>
        <w:t xml:space="preserve">толярного </w:t>
      </w:r>
      <w:r>
        <w:rPr>
          <w:rFonts w:cs="Times New Roman"/>
          <w:i/>
        </w:rPr>
        <w:t>и</w:t>
      </w:r>
      <w:r>
        <w:rPr>
          <w:rFonts w:cs="Times New Roman"/>
          <w:i/>
          <w:lang w:eastAsia="ru-RU"/>
        </w:rPr>
        <w:t xml:space="preserve">зделия </w:t>
      </w:r>
      <w:r>
        <w:rPr>
          <w:rFonts w:cs="Times New Roman"/>
          <w:i/>
        </w:rPr>
        <w:t>(</w:t>
      </w:r>
      <w:r>
        <w:rPr>
          <w:rFonts w:cs="Times New Roman"/>
          <w:i/>
          <w:lang w:eastAsia="ru-RU"/>
        </w:rPr>
        <w:t xml:space="preserve">7 </w:t>
      </w:r>
      <w:r>
        <w:rPr>
          <w:rFonts w:cs="Times New Roman"/>
          <w:i/>
        </w:rPr>
        <w:t xml:space="preserve">ч). </w:t>
      </w:r>
      <w:r>
        <w:rPr>
          <w:rFonts w:cs="Times New Roman"/>
        </w:rPr>
        <w:t>Отделка изделия</w:t>
      </w:r>
    </w:p>
    <w:p w:rsidR="00BB05BB" w:rsidRPr="000A3338" w:rsidRDefault="00BB05BB" w:rsidP="00FD76C9">
      <w:pPr>
        <w:pStyle w:val="Standard"/>
        <w:rPr>
          <w:rFonts w:cs="Liberation Serif"/>
          <w:b/>
          <w:bCs/>
          <w:i/>
        </w:rPr>
      </w:pPr>
      <w:r>
        <w:rPr>
          <w:rFonts w:cs="Times New Roman"/>
        </w:rPr>
        <w:t xml:space="preserve">красками. </w:t>
      </w:r>
      <w:r>
        <w:rPr>
          <w:rFonts w:cs="Times New Roman"/>
          <w:lang w:eastAsia="ru-RU"/>
        </w:rPr>
        <w:t xml:space="preserve">Способы </w:t>
      </w:r>
      <w:r>
        <w:rPr>
          <w:rFonts w:cs="Times New Roman"/>
        </w:rPr>
        <w:t>нанесения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краски. </w:t>
      </w:r>
      <w:r>
        <w:rPr>
          <w:rFonts w:cs="Times New Roman"/>
          <w:lang w:eastAsia="ru-RU"/>
        </w:rPr>
        <w:t xml:space="preserve">Подготовка </w:t>
      </w:r>
      <w:r>
        <w:rPr>
          <w:rFonts w:cs="Times New Roman"/>
        </w:rPr>
        <w:t>по</w:t>
      </w:r>
      <w:r>
        <w:rPr>
          <w:rFonts w:cs="Times New Roman"/>
          <w:lang w:eastAsia="ru-RU"/>
        </w:rPr>
        <w:t xml:space="preserve">верхности </w:t>
      </w:r>
      <w:r>
        <w:rPr>
          <w:rFonts w:cs="Times New Roman"/>
        </w:rPr>
        <w:t>к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окраске. </w:t>
      </w:r>
      <w:r>
        <w:rPr>
          <w:rFonts w:cs="Times New Roman"/>
          <w:lang w:eastAsia="ru-RU"/>
        </w:rPr>
        <w:t xml:space="preserve">Окраска </w:t>
      </w:r>
      <w:r>
        <w:rPr>
          <w:rFonts w:cs="Times New Roman"/>
        </w:rPr>
        <w:t xml:space="preserve">изделия. </w:t>
      </w:r>
      <w:r>
        <w:rPr>
          <w:rFonts w:cs="Times New Roman"/>
          <w:i/>
          <w:iCs/>
          <w:lang w:eastAsia="ru-RU"/>
        </w:rPr>
        <w:t xml:space="preserve">Токарные </w:t>
      </w:r>
      <w:r>
        <w:rPr>
          <w:rFonts w:cs="Times New Roman"/>
          <w:i/>
          <w:iCs/>
        </w:rPr>
        <w:t>р</w:t>
      </w:r>
      <w:r>
        <w:rPr>
          <w:rFonts w:cs="Times New Roman"/>
          <w:i/>
          <w:iCs/>
          <w:lang w:eastAsia="ru-RU"/>
        </w:rPr>
        <w:t xml:space="preserve">аботы </w:t>
      </w:r>
      <w:r>
        <w:rPr>
          <w:rFonts w:cs="Times New Roman"/>
          <w:i/>
          <w:iCs/>
        </w:rPr>
        <w:t>(</w:t>
      </w:r>
      <w:r>
        <w:rPr>
          <w:rFonts w:cs="Times New Roman"/>
          <w:i/>
          <w:iCs/>
          <w:lang w:eastAsia="ru-RU"/>
        </w:rPr>
        <w:t xml:space="preserve">12 </w:t>
      </w:r>
      <w:r>
        <w:rPr>
          <w:rFonts w:cs="Times New Roman"/>
          <w:i/>
          <w:iCs/>
        </w:rPr>
        <w:t xml:space="preserve">ч). </w:t>
      </w:r>
      <w:r>
        <w:rPr>
          <w:rFonts w:cs="Times New Roman"/>
          <w:lang w:eastAsia="ru-RU"/>
        </w:rPr>
        <w:t xml:space="preserve">Токарный </w:t>
      </w:r>
      <w:r>
        <w:rPr>
          <w:rFonts w:cs="Times New Roman"/>
        </w:rPr>
        <w:t>ста</w:t>
      </w:r>
      <w:r>
        <w:rPr>
          <w:rFonts w:cs="Times New Roman"/>
          <w:lang w:eastAsia="ru-RU"/>
        </w:rPr>
        <w:t xml:space="preserve">нок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о </w:t>
      </w:r>
      <w:r>
        <w:rPr>
          <w:rFonts w:cs="Times New Roman"/>
        </w:rPr>
        <w:t xml:space="preserve">дереву: устройство </w:t>
      </w:r>
      <w:r>
        <w:rPr>
          <w:rFonts w:cs="Times New Roman"/>
          <w:lang w:eastAsia="ru-RU"/>
        </w:rPr>
        <w:t xml:space="preserve">и </w:t>
      </w:r>
      <w:r>
        <w:rPr>
          <w:rFonts w:cs="Times New Roman"/>
        </w:rPr>
        <w:t xml:space="preserve">назначение. </w:t>
      </w:r>
      <w:r>
        <w:rPr>
          <w:rFonts w:cs="Times New Roman"/>
          <w:lang w:eastAsia="ru-RU"/>
        </w:rPr>
        <w:t xml:space="preserve">Токарные </w:t>
      </w:r>
      <w:r>
        <w:rPr>
          <w:rFonts w:cs="Times New Roman"/>
        </w:rPr>
        <w:t xml:space="preserve">резцы. Назначение </w:t>
      </w:r>
      <w:r>
        <w:rPr>
          <w:rFonts w:cs="Times New Roman"/>
          <w:lang w:eastAsia="ru-RU"/>
        </w:rPr>
        <w:t xml:space="preserve">и </w:t>
      </w:r>
      <w:r>
        <w:rPr>
          <w:rFonts w:cs="Times New Roman"/>
        </w:rPr>
        <w:t xml:space="preserve">применение кронциркуля </w:t>
      </w:r>
      <w:r>
        <w:rPr>
          <w:rFonts w:cs="Times New Roman"/>
          <w:lang w:eastAsia="ru-RU"/>
        </w:rPr>
        <w:t>(штангенциркуля</w:t>
      </w:r>
      <w:r>
        <w:rPr>
          <w:rFonts w:cs="Times New Roman"/>
        </w:rPr>
        <w:t xml:space="preserve">). </w:t>
      </w:r>
      <w:r>
        <w:rPr>
          <w:rFonts w:cs="Times New Roman"/>
          <w:lang w:eastAsia="ru-RU"/>
        </w:rPr>
        <w:t xml:space="preserve">Работа </w:t>
      </w:r>
      <w:r>
        <w:rPr>
          <w:rFonts w:cs="Times New Roman"/>
        </w:rPr>
        <w:t>н</w:t>
      </w:r>
      <w:r>
        <w:rPr>
          <w:rFonts w:cs="Times New Roman"/>
          <w:lang w:eastAsia="ru-RU"/>
        </w:rPr>
        <w:t xml:space="preserve">а </w:t>
      </w:r>
      <w:r>
        <w:rPr>
          <w:rFonts w:cs="Times New Roman"/>
        </w:rPr>
        <w:t>токар</w:t>
      </w:r>
      <w:r>
        <w:rPr>
          <w:rFonts w:cs="Times New Roman"/>
          <w:lang w:eastAsia="ru-RU"/>
        </w:rPr>
        <w:t xml:space="preserve">ном </w:t>
      </w:r>
      <w:r>
        <w:rPr>
          <w:rFonts w:cs="Times New Roman"/>
        </w:rPr>
        <w:t xml:space="preserve">станке. Изготовление </w:t>
      </w:r>
      <w:r>
        <w:rPr>
          <w:rFonts w:cs="Times New Roman"/>
        </w:rPr>
        <w:br/>
        <w:t xml:space="preserve">игрушек. </w:t>
      </w:r>
      <w:r>
        <w:rPr>
          <w:rFonts w:cs="Times New Roman"/>
          <w:i/>
          <w:iCs/>
          <w:lang w:eastAsia="ru-RU"/>
        </w:rPr>
        <w:t xml:space="preserve">Практическое повторение (9 ч). </w:t>
      </w:r>
      <w:r>
        <w:rPr>
          <w:rFonts w:cs="Times New Roman"/>
          <w:lang w:eastAsia="ru-RU"/>
        </w:rPr>
        <w:t xml:space="preserve">Изготовление изделий для школы. </w:t>
      </w:r>
      <w:r>
        <w:rPr>
          <w:rFonts w:cs="Times New Roman"/>
          <w:i/>
          <w:iCs/>
          <w:lang w:eastAsia="ru-RU"/>
        </w:rPr>
        <w:t xml:space="preserve">Самостоятельная работа (8 ч). </w:t>
      </w:r>
      <w:r>
        <w:rPr>
          <w:rFonts w:cs="Times New Roman"/>
          <w:lang w:eastAsia="ru-RU"/>
        </w:rPr>
        <w:t xml:space="preserve">Самостоятельная </w:t>
      </w:r>
      <w:r>
        <w:rPr>
          <w:rFonts w:cs="Times New Roman"/>
          <w:lang w:eastAsia="ru-RU"/>
        </w:rPr>
        <w:br/>
        <w:t xml:space="preserve">работа (по выбору учителя). Последовательность выполнения технологической операции или </w:t>
      </w:r>
      <w:r w:rsidRPr="000A3338">
        <w:rPr>
          <w:rFonts w:cs="Times New Roman"/>
          <w:lang w:eastAsia="ru-RU"/>
        </w:rPr>
        <w:t>изготовления изделия.</w:t>
      </w:r>
    </w:p>
    <w:p w:rsidR="00BB05BB" w:rsidRPr="000A3338" w:rsidRDefault="00BB05BB" w:rsidP="00FD76C9">
      <w:pPr>
        <w:pStyle w:val="Standard"/>
        <w:rPr>
          <w:rFonts w:cs="Times New Roman"/>
          <w:bCs/>
          <w:lang w:eastAsia="ru-RU"/>
        </w:rPr>
      </w:pPr>
      <w:r w:rsidRPr="000A3338">
        <w:rPr>
          <w:rFonts w:cs="Liberation Serif"/>
          <w:b/>
          <w:bCs/>
          <w:i/>
        </w:rPr>
        <w:t xml:space="preserve">     </w:t>
      </w:r>
      <w:r w:rsidRPr="000A3338">
        <w:rPr>
          <w:rFonts w:cs="Times New Roman"/>
          <w:b/>
          <w:bCs/>
          <w:i/>
        </w:rPr>
        <w:t xml:space="preserve">3 четверть (80ч), из них: </w:t>
      </w:r>
      <w:r w:rsidRPr="000A3338">
        <w:rPr>
          <w:rFonts w:cs="Times New Roman"/>
          <w:i/>
          <w:lang w:eastAsia="ru-RU"/>
        </w:rPr>
        <w:t xml:space="preserve">Вводное </w:t>
      </w:r>
      <w:r w:rsidRPr="000A3338">
        <w:rPr>
          <w:rFonts w:cs="Times New Roman"/>
          <w:i/>
        </w:rPr>
        <w:t>заня</w:t>
      </w:r>
      <w:r w:rsidRPr="000A3338">
        <w:rPr>
          <w:rFonts w:cs="Times New Roman"/>
          <w:i/>
          <w:lang w:eastAsia="ru-RU"/>
        </w:rPr>
        <w:t>тие (1 ч).</w:t>
      </w:r>
      <w:r w:rsidRPr="000A3338">
        <w:rPr>
          <w:rFonts w:cs="Times New Roman"/>
          <w:b/>
          <w:bCs/>
          <w:i/>
          <w:lang w:eastAsia="ru-RU"/>
        </w:rPr>
        <w:t xml:space="preserve"> </w:t>
      </w:r>
      <w:r w:rsidRPr="000A3338">
        <w:rPr>
          <w:rFonts w:cs="Times New Roman"/>
        </w:rPr>
        <w:t xml:space="preserve">Повторный </w:t>
      </w:r>
      <w:r w:rsidRPr="000A3338">
        <w:rPr>
          <w:rFonts w:cs="Times New Roman"/>
          <w:lang w:eastAsia="ru-RU"/>
        </w:rPr>
        <w:t xml:space="preserve">инструктаж </w:t>
      </w:r>
      <w:r w:rsidRPr="000A3338">
        <w:rPr>
          <w:rFonts w:cs="Times New Roman"/>
        </w:rPr>
        <w:t xml:space="preserve">по </w:t>
      </w:r>
      <w:r w:rsidRPr="000A3338">
        <w:rPr>
          <w:rFonts w:cs="Times New Roman"/>
          <w:lang w:eastAsia="ru-RU"/>
        </w:rPr>
        <w:t xml:space="preserve">охране </w:t>
      </w:r>
      <w:r w:rsidRPr="000A3338">
        <w:rPr>
          <w:rFonts w:cs="Times New Roman"/>
        </w:rPr>
        <w:t xml:space="preserve">труда. </w:t>
      </w:r>
      <w:r w:rsidRPr="000A3338">
        <w:rPr>
          <w:rFonts w:cs="Times New Roman"/>
          <w:lang w:eastAsia="ru-RU"/>
        </w:rPr>
        <w:t xml:space="preserve">Задачи </w:t>
      </w:r>
      <w:r w:rsidRPr="000A3338">
        <w:rPr>
          <w:rFonts w:cs="Times New Roman"/>
        </w:rPr>
        <w:t>о</w:t>
      </w:r>
      <w:r w:rsidRPr="000A3338">
        <w:rPr>
          <w:rFonts w:cs="Times New Roman"/>
          <w:lang w:eastAsia="ru-RU"/>
        </w:rPr>
        <w:t xml:space="preserve">бучения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п</w:t>
      </w:r>
      <w:r w:rsidRPr="000A3338">
        <w:rPr>
          <w:rFonts w:cs="Times New Roman"/>
          <w:lang w:eastAsia="ru-RU"/>
        </w:rPr>
        <w:t xml:space="preserve">лан </w:t>
      </w:r>
      <w:r w:rsidRPr="000A3338">
        <w:rPr>
          <w:rFonts w:cs="Times New Roman"/>
        </w:rPr>
        <w:t>р</w:t>
      </w:r>
      <w:r w:rsidRPr="000A3338">
        <w:rPr>
          <w:rFonts w:cs="Times New Roman"/>
          <w:lang w:eastAsia="ru-RU"/>
        </w:rPr>
        <w:t xml:space="preserve">аботы </w:t>
      </w:r>
      <w:r w:rsidRPr="000A3338">
        <w:rPr>
          <w:rFonts w:cs="Times New Roman"/>
        </w:rPr>
        <w:t xml:space="preserve">на </w:t>
      </w:r>
      <w:r w:rsidRPr="000A3338">
        <w:rPr>
          <w:rFonts w:cs="Times New Roman"/>
          <w:lang w:eastAsia="ru-RU"/>
        </w:rPr>
        <w:t xml:space="preserve">четверть. </w:t>
      </w:r>
      <w:r w:rsidRPr="000A3338">
        <w:rPr>
          <w:rFonts w:cs="Times New Roman"/>
        </w:rPr>
        <w:t>П</w:t>
      </w:r>
      <w:r w:rsidRPr="000A3338">
        <w:rPr>
          <w:rFonts w:cs="Times New Roman"/>
          <w:lang w:eastAsia="ru-RU"/>
        </w:rPr>
        <w:t xml:space="preserve">овторный </w:t>
      </w:r>
      <w:r w:rsidRPr="000A3338">
        <w:rPr>
          <w:rFonts w:cs="Times New Roman"/>
        </w:rPr>
        <w:t xml:space="preserve">инструктаж </w:t>
      </w:r>
      <w:r w:rsidRPr="000A3338">
        <w:rPr>
          <w:rFonts w:cs="Times New Roman"/>
          <w:lang w:eastAsia="ru-RU"/>
        </w:rPr>
        <w:t xml:space="preserve">по </w:t>
      </w:r>
      <w:r w:rsidRPr="000A3338">
        <w:rPr>
          <w:rFonts w:cs="Times New Roman"/>
        </w:rPr>
        <w:t>о</w:t>
      </w:r>
      <w:r w:rsidRPr="000A3338">
        <w:rPr>
          <w:rFonts w:cs="Times New Roman"/>
          <w:lang w:eastAsia="ru-RU"/>
        </w:rPr>
        <w:t xml:space="preserve">хране </w:t>
      </w:r>
      <w:r w:rsidRPr="000A3338">
        <w:rPr>
          <w:rFonts w:cs="Times New Roman"/>
        </w:rPr>
        <w:t xml:space="preserve">труда. </w:t>
      </w:r>
      <w:r w:rsidRPr="000A3338">
        <w:rPr>
          <w:rFonts w:cs="Times New Roman"/>
          <w:i/>
          <w:lang w:eastAsia="ru-RU"/>
        </w:rPr>
        <w:t xml:space="preserve">Обработка </w:t>
      </w:r>
      <w:r w:rsidRPr="000A3338">
        <w:rPr>
          <w:rFonts w:cs="Times New Roman"/>
          <w:i/>
        </w:rPr>
        <w:t>д</w:t>
      </w:r>
      <w:r w:rsidRPr="000A3338">
        <w:rPr>
          <w:rFonts w:cs="Times New Roman"/>
          <w:i/>
          <w:lang w:eastAsia="ru-RU"/>
        </w:rPr>
        <w:t xml:space="preserve">еталей </w:t>
      </w:r>
      <w:r w:rsidRPr="000A3338">
        <w:rPr>
          <w:rFonts w:cs="Times New Roman"/>
          <w:i/>
        </w:rPr>
        <w:t>и</w:t>
      </w:r>
      <w:r w:rsidRPr="000A3338">
        <w:rPr>
          <w:rFonts w:cs="Times New Roman"/>
          <w:i/>
          <w:lang w:eastAsia="ru-RU"/>
        </w:rPr>
        <w:t xml:space="preserve">з </w:t>
      </w:r>
      <w:r w:rsidRPr="000A3338">
        <w:rPr>
          <w:rFonts w:cs="Times New Roman"/>
          <w:i/>
        </w:rPr>
        <w:t>д</w:t>
      </w:r>
      <w:r w:rsidRPr="000A3338">
        <w:rPr>
          <w:rFonts w:cs="Times New Roman"/>
          <w:i/>
          <w:lang w:eastAsia="ru-RU"/>
        </w:rPr>
        <w:t xml:space="preserve">ревесины </w:t>
      </w:r>
      <w:r w:rsidRPr="000A3338">
        <w:rPr>
          <w:rFonts w:cs="Times New Roman"/>
          <w:i/>
        </w:rPr>
        <w:t>т</w:t>
      </w:r>
      <w:r w:rsidRPr="000A3338">
        <w:rPr>
          <w:rFonts w:cs="Times New Roman"/>
          <w:i/>
          <w:lang w:eastAsia="ru-RU"/>
        </w:rPr>
        <w:t xml:space="preserve">вёрдых </w:t>
      </w:r>
      <w:r w:rsidRPr="000A3338">
        <w:rPr>
          <w:rFonts w:cs="Times New Roman"/>
          <w:i/>
        </w:rPr>
        <w:t>п</w:t>
      </w:r>
      <w:r w:rsidRPr="000A3338">
        <w:rPr>
          <w:rFonts w:cs="Times New Roman"/>
          <w:i/>
          <w:lang w:eastAsia="ru-RU"/>
        </w:rPr>
        <w:t xml:space="preserve">ород </w:t>
      </w:r>
      <w:r w:rsidRPr="000A3338">
        <w:rPr>
          <w:rFonts w:cs="Times New Roman"/>
          <w:i/>
        </w:rPr>
        <w:t>(</w:t>
      </w:r>
      <w:r w:rsidRPr="000A3338">
        <w:rPr>
          <w:rFonts w:cs="Times New Roman"/>
          <w:i/>
          <w:lang w:eastAsia="ru-RU"/>
        </w:rPr>
        <w:t xml:space="preserve">19 </w:t>
      </w:r>
      <w:r w:rsidRPr="000A3338">
        <w:rPr>
          <w:rFonts w:cs="Times New Roman"/>
          <w:i/>
        </w:rPr>
        <w:t xml:space="preserve">ч). </w:t>
      </w:r>
      <w:r w:rsidRPr="000A3338">
        <w:rPr>
          <w:rFonts w:cs="Times New Roman"/>
          <w:lang w:eastAsia="ru-RU"/>
        </w:rPr>
        <w:t xml:space="preserve">Твёрдые </w:t>
      </w:r>
      <w:r w:rsidRPr="000A3338">
        <w:rPr>
          <w:rFonts w:cs="Times New Roman"/>
        </w:rPr>
        <w:t xml:space="preserve">породы древесины. Особенности </w:t>
      </w:r>
      <w:r w:rsidRPr="000A3338">
        <w:rPr>
          <w:rFonts w:cs="Times New Roman"/>
          <w:lang w:eastAsia="ru-RU"/>
        </w:rPr>
        <w:t xml:space="preserve">обработки </w:t>
      </w:r>
      <w:r w:rsidRPr="000A3338">
        <w:rPr>
          <w:rFonts w:cs="Times New Roman"/>
        </w:rPr>
        <w:t>дета</w:t>
      </w:r>
      <w:r w:rsidRPr="000A3338">
        <w:rPr>
          <w:rFonts w:cs="Times New Roman"/>
          <w:lang w:eastAsia="ru-RU"/>
        </w:rPr>
        <w:t xml:space="preserve">лей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з </w:t>
      </w:r>
      <w:r w:rsidRPr="000A3338">
        <w:rPr>
          <w:rFonts w:cs="Times New Roman"/>
        </w:rPr>
        <w:t>древеси</w:t>
      </w:r>
      <w:r w:rsidRPr="000A3338">
        <w:rPr>
          <w:rFonts w:cs="Times New Roman"/>
          <w:lang w:eastAsia="ru-RU"/>
        </w:rPr>
        <w:t xml:space="preserve">ны </w:t>
      </w:r>
      <w:r w:rsidRPr="000A3338">
        <w:rPr>
          <w:rFonts w:cs="Times New Roman"/>
        </w:rPr>
        <w:t xml:space="preserve">твёрдых пород. Знакомство </w:t>
      </w:r>
      <w:r w:rsidRPr="000A3338">
        <w:rPr>
          <w:rFonts w:cs="Times New Roman"/>
          <w:lang w:eastAsia="ru-RU"/>
        </w:rPr>
        <w:t xml:space="preserve">с </w:t>
      </w:r>
      <w:r w:rsidRPr="000A3338">
        <w:rPr>
          <w:rFonts w:cs="Times New Roman"/>
        </w:rPr>
        <w:t xml:space="preserve">изделием </w:t>
      </w:r>
      <w:r w:rsidRPr="000A3338">
        <w:rPr>
          <w:rFonts w:cs="Times New Roman"/>
          <w:lang w:eastAsia="ru-RU"/>
        </w:rPr>
        <w:t xml:space="preserve">(ручка </w:t>
      </w:r>
      <w:r w:rsidRPr="000A3338">
        <w:rPr>
          <w:rFonts w:cs="Times New Roman"/>
        </w:rPr>
        <w:t>д</w:t>
      </w:r>
      <w:r w:rsidRPr="000A3338">
        <w:rPr>
          <w:rFonts w:cs="Times New Roman"/>
          <w:lang w:eastAsia="ru-RU"/>
        </w:rPr>
        <w:t xml:space="preserve">ля </w:t>
      </w:r>
      <w:r w:rsidRPr="000A3338">
        <w:rPr>
          <w:rFonts w:cs="Times New Roman"/>
        </w:rPr>
        <w:t>мо</w:t>
      </w:r>
      <w:r w:rsidRPr="000A3338">
        <w:rPr>
          <w:rFonts w:cs="Times New Roman"/>
          <w:lang w:eastAsia="ru-RU"/>
        </w:rPr>
        <w:t xml:space="preserve">лотка, </w:t>
      </w:r>
      <w:r w:rsidRPr="000A3338">
        <w:rPr>
          <w:rFonts w:cs="Times New Roman"/>
        </w:rPr>
        <w:t xml:space="preserve">стамески </w:t>
      </w:r>
      <w:r w:rsidRPr="000A3338">
        <w:rPr>
          <w:rFonts w:cs="Times New Roman"/>
          <w:lang w:eastAsia="ru-RU"/>
        </w:rPr>
        <w:t xml:space="preserve">или </w:t>
      </w:r>
      <w:r w:rsidRPr="000A3338">
        <w:rPr>
          <w:rFonts w:cs="Times New Roman"/>
        </w:rPr>
        <w:t>долота). Последователь</w:t>
      </w:r>
      <w:r w:rsidRPr="000A3338">
        <w:rPr>
          <w:rFonts w:cs="Times New Roman"/>
          <w:lang w:eastAsia="ru-RU"/>
        </w:rPr>
        <w:t xml:space="preserve">ность </w:t>
      </w:r>
      <w:r w:rsidRPr="000A3338">
        <w:rPr>
          <w:rFonts w:cs="Times New Roman"/>
        </w:rPr>
        <w:t>изготов</w:t>
      </w:r>
      <w:r w:rsidRPr="000A3338">
        <w:rPr>
          <w:rFonts w:cs="Times New Roman"/>
          <w:lang w:eastAsia="ru-RU"/>
        </w:rPr>
        <w:t xml:space="preserve">ления </w:t>
      </w:r>
      <w:r w:rsidRPr="000A3338">
        <w:rPr>
          <w:rFonts w:cs="Times New Roman"/>
        </w:rPr>
        <w:t xml:space="preserve">изделия. </w:t>
      </w:r>
      <w:r w:rsidRPr="000A3338">
        <w:rPr>
          <w:rFonts w:cs="Times New Roman"/>
          <w:lang w:eastAsia="ru-RU"/>
        </w:rPr>
        <w:t xml:space="preserve">Подбор </w:t>
      </w:r>
      <w:r w:rsidRPr="000A3338">
        <w:rPr>
          <w:rFonts w:cs="Times New Roman"/>
        </w:rPr>
        <w:t>мате</w:t>
      </w:r>
      <w:r w:rsidRPr="000A3338">
        <w:rPr>
          <w:rFonts w:cs="Times New Roman"/>
          <w:lang w:eastAsia="ru-RU"/>
        </w:rPr>
        <w:t xml:space="preserve">риала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черно</w:t>
      </w:r>
      <w:r w:rsidRPr="000A3338">
        <w:rPr>
          <w:rFonts w:cs="Times New Roman"/>
          <w:lang w:eastAsia="ru-RU"/>
        </w:rPr>
        <w:t xml:space="preserve">вая </w:t>
      </w:r>
      <w:r w:rsidRPr="000A3338">
        <w:rPr>
          <w:rFonts w:cs="Times New Roman"/>
        </w:rPr>
        <w:t>обработка заготовки. Строгание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 xml:space="preserve">заготовки. </w:t>
      </w:r>
      <w:r w:rsidRPr="000A3338">
        <w:rPr>
          <w:rFonts w:cs="Times New Roman"/>
          <w:lang w:eastAsia="ru-RU"/>
        </w:rPr>
        <w:t xml:space="preserve">Придание </w:t>
      </w:r>
      <w:r w:rsidRPr="000A3338">
        <w:rPr>
          <w:rFonts w:cs="Times New Roman"/>
        </w:rPr>
        <w:t>заго</w:t>
      </w:r>
      <w:r w:rsidRPr="000A3338">
        <w:rPr>
          <w:rFonts w:cs="Times New Roman"/>
          <w:lang w:eastAsia="ru-RU"/>
        </w:rPr>
        <w:t xml:space="preserve">товке </w:t>
      </w:r>
      <w:r w:rsidRPr="000A3338">
        <w:rPr>
          <w:rFonts w:cs="Times New Roman"/>
        </w:rPr>
        <w:t xml:space="preserve">овального сечения. Отпиливание припуска </w:t>
      </w:r>
      <w:r w:rsidRPr="000A3338">
        <w:rPr>
          <w:rFonts w:cs="Times New Roman"/>
          <w:lang w:eastAsia="ru-RU"/>
        </w:rPr>
        <w:t xml:space="preserve">по </w:t>
      </w:r>
      <w:r w:rsidRPr="000A3338">
        <w:rPr>
          <w:rFonts w:cs="Times New Roman"/>
        </w:rPr>
        <w:t xml:space="preserve">длине. </w:t>
      </w:r>
      <w:r w:rsidRPr="000A3338">
        <w:rPr>
          <w:rFonts w:cs="Times New Roman"/>
          <w:lang w:eastAsia="ru-RU"/>
        </w:rPr>
        <w:t xml:space="preserve">Обработка </w:t>
      </w:r>
      <w:r w:rsidRPr="000A3338">
        <w:rPr>
          <w:rFonts w:cs="Times New Roman"/>
        </w:rPr>
        <w:t xml:space="preserve">торца </w:t>
      </w:r>
      <w:r w:rsidRPr="000A3338">
        <w:rPr>
          <w:rFonts w:cs="Times New Roman"/>
        </w:rPr>
        <w:br/>
        <w:t xml:space="preserve">ручки. </w:t>
      </w:r>
      <w:r w:rsidRPr="000A3338">
        <w:rPr>
          <w:rFonts w:cs="Times New Roman"/>
          <w:lang w:eastAsia="ru-RU"/>
        </w:rPr>
        <w:t xml:space="preserve">Отделка </w:t>
      </w:r>
      <w:r w:rsidRPr="000A3338">
        <w:rPr>
          <w:rFonts w:cs="Times New Roman"/>
        </w:rPr>
        <w:t xml:space="preserve">ручки. </w:t>
      </w:r>
      <w:r w:rsidRPr="000A3338">
        <w:rPr>
          <w:rFonts w:cs="Times New Roman"/>
          <w:lang w:eastAsia="ru-RU"/>
        </w:rPr>
        <w:t xml:space="preserve">Насадка бойка </w:t>
      </w:r>
      <w:r w:rsidRPr="000A3338">
        <w:rPr>
          <w:rFonts w:cs="Times New Roman"/>
        </w:rPr>
        <w:t xml:space="preserve">молотка </w:t>
      </w:r>
      <w:r w:rsidRPr="000A3338">
        <w:rPr>
          <w:rFonts w:cs="Times New Roman"/>
          <w:lang w:eastAsia="ru-RU"/>
        </w:rPr>
        <w:t xml:space="preserve">на </w:t>
      </w:r>
      <w:r w:rsidRPr="000A3338">
        <w:rPr>
          <w:rFonts w:cs="Times New Roman"/>
        </w:rPr>
        <w:t xml:space="preserve">ручку. </w:t>
      </w:r>
      <w:r w:rsidRPr="000A3338">
        <w:rPr>
          <w:rFonts w:cs="Times New Roman"/>
          <w:i/>
          <w:lang w:eastAsia="ru-RU"/>
        </w:rPr>
        <w:t xml:space="preserve">Угловое </w:t>
      </w:r>
      <w:r w:rsidRPr="000A3338">
        <w:rPr>
          <w:rFonts w:cs="Times New Roman"/>
          <w:i/>
        </w:rPr>
        <w:t>к</w:t>
      </w:r>
      <w:r w:rsidRPr="000A3338">
        <w:rPr>
          <w:rFonts w:cs="Times New Roman"/>
          <w:i/>
          <w:lang w:eastAsia="ru-RU"/>
        </w:rPr>
        <w:t xml:space="preserve">онцевое </w:t>
      </w:r>
      <w:r w:rsidRPr="000A3338">
        <w:rPr>
          <w:rFonts w:cs="Times New Roman"/>
          <w:i/>
        </w:rPr>
        <w:t>с</w:t>
      </w:r>
      <w:r w:rsidRPr="000A3338">
        <w:rPr>
          <w:rFonts w:cs="Times New Roman"/>
          <w:i/>
          <w:lang w:eastAsia="ru-RU"/>
        </w:rPr>
        <w:t xml:space="preserve">оединение </w:t>
      </w:r>
      <w:r w:rsidRPr="000A3338">
        <w:rPr>
          <w:rFonts w:cs="Times New Roman"/>
          <w:i/>
        </w:rPr>
        <w:t>н</w:t>
      </w:r>
      <w:r w:rsidRPr="000A3338">
        <w:rPr>
          <w:rFonts w:cs="Times New Roman"/>
          <w:i/>
          <w:lang w:eastAsia="ru-RU"/>
        </w:rPr>
        <w:t>а «</w:t>
      </w:r>
      <w:r w:rsidRPr="000A3338">
        <w:rPr>
          <w:rFonts w:cs="Times New Roman"/>
          <w:i/>
        </w:rPr>
        <w:t>у</w:t>
      </w:r>
      <w:r w:rsidRPr="000A3338">
        <w:rPr>
          <w:rFonts w:cs="Times New Roman"/>
          <w:i/>
          <w:lang w:eastAsia="ru-RU"/>
        </w:rPr>
        <w:t xml:space="preserve">с» </w:t>
      </w:r>
      <w:r w:rsidRPr="000A3338">
        <w:rPr>
          <w:rFonts w:cs="Times New Roman"/>
          <w:i/>
        </w:rPr>
        <w:t>с</w:t>
      </w:r>
      <w:r w:rsidRPr="000A3338">
        <w:rPr>
          <w:rFonts w:cs="Times New Roman"/>
          <w:i/>
          <w:lang w:eastAsia="ru-RU"/>
        </w:rPr>
        <w:t xml:space="preserve">о </w:t>
      </w:r>
      <w:r w:rsidRPr="000A3338">
        <w:rPr>
          <w:rFonts w:cs="Times New Roman"/>
          <w:i/>
        </w:rPr>
        <w:t>в</w:t>
      </w:r>
      <w:r w:rsidRPr="000A3338">
        <w:rPr>
          <w:rFonts w:cs="Times New Roman"/>
          <w:i/>
          <w:lang w:eastAsia="ru-RU"/>
        </w:rPr>
        <w:t xml:space="preserve">ставным </w:t>
      </w:r>
      <w:r w:rsidRPr="000A3338">
        <w:rPr>
          <w:rFonts w:cs="Times New Roman"/>
          <w:i/>
        </w:rPr>
        <w:t>п</w:t>
      </w:r>
      <w:r w:rsidRPr="000A3338">
        <w:rPr>
          <w:rFonts w:cs="Times New Roman"/>
          <w:i/>
          <w:lang w:eastAsia="ru-RU"/>
        </w:rPr>
        <w:t xml:space="preserve">лоским </w:t>
      </w:r>
      <w:r w:rsidRPr="000A3338">
        <w:rPr>
          <w:rFonts w:cs="Times New Roman"/>
          <w:i/>
        </w:rPr>
        <w:t>ш</w:t>
      </w:r>
      <w:r w:rsidRPr="000A3338">
        <w:rPr>
          <w:rFonts w:cs="Times New Roman"/>
          <w:i/>
          <w:lang w:eastAsia="ru-RU"/>
        </w:rPr>
        <w:t xml:space="preserve">ипом </w:t>
      </w:r>
      <w:r w:rsidRPr="000A3338">
        <w:rPr>
          <w:rFonts w:cs="Times New Roman"/>
          <w:i/>
        </w:rPr>
        <w:t>с</w:t>
      </w:r>
      <w:r w:rsidRPr="000A3338">
        <w:rPr>
          <w:rFonts w:cs="Times New Roman"/>
          <w:i/>
          <w:lang w:eastAsia="ru-RU"/>
        </w:rPr>
        <w:t xml:space="preserve">квозным </w:t>
      </w:r>
      <w:r w:rsidRPr="000A3338">
        <w:rPr>
          <w:rFonts w:cs="Times New Roman"/>
          <w:i/>
        </w:rPr>
        <w:t>У</w:t>
      </w:r>
      <w:r w:rsidRPr="000A3338">
        <w:rPr>
          <w:rFonts w:cs="Times New Roman"/>
          <w:i/>
          <w:lang w:eastAsia="ru-RU"/>
        </w:rPr>
        <w:t xml:space="preserve">К-2 </w:t>
      </w:r>
      <w:r w:rsidRPr="000A3338">
        <w:rPr>
          <w:rFonts w:cs="Times New Roman"/>
          <w:i/>
        </w:rPr>
        <w:t>(</w:t>
      </w:r>
      <w:r w:rsidRPr="000A3338">
        <w:rPr>
          <w:rFonts w:cs="Times New Roman"/>
          <w:i/>
          <w:lang w:eastAsia="ru-RU"/>
        </w:rPr>
        <w:t xml:space="preserve">23 </w:t>
      </w:r>
      <w:r w:rsidRPr="000A3338">
        <w:rPr>
          <w:rFonts w:cs="Times New Roman"/>
          <w:i/>
        </w:rPr>
        <w:t xml:space="preserve">ч). </w:t>
      </w:r>
      <w:r w:rsidRPr="000A3338">
        <w:rPr>
          <w:rFonts w:cs="Times New Roman"/>
        </w:rPr>
        <w:t xml:space="preserve">Знакомство </w:t>
      </w:r>
      <w:r w:rsidRPr="000A3338">
        <w:rPr>
          <w:rFonts w:cs="Times New Roman"/>
          <w:lang w:eastAsia="ru-RU"/>
        </w:rPr>
        <w:t xml:space="preserve">с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зделием </w:t>
      </w:r>
      <w:r w:rsidRPr="000A3338">
        <w:rPr>
          <w:rFonts w:cs="Times New Roman"/>
        </w:rPr>
        <w:t>(рам</w:t>
      </w:r>
      <w:r w:rsidRPr="000A3338">
        <w:rPr>
          <w:rFonts w:cs="Times New Roman"/>
          <w:lang w:eastAsia="ru-RU"/>
        </w:rPr>
        <w:t xml:space="preserve">ка </w:t>
      </w:r>
      <w:r w:rsidRPr="000A3338">
        <w:rPr>
          <w:rFonts w:cs="Times New Roman"/>
        </w:rPr>
        <w:t>д</w:t>
      </w:r>
      <w:r w:rsidRPr="000A3338">
        <w:rPr>
          <w:rFonts w:cs="Times New Roman"/>
          <w:lang w:eastAsia="ru-RU"/>
        </w:rPr>
        <w:t xml:space="preserve">ля </w:t>
      </w:r>
      <w:r w:rsidRPr="000A3338">
        <w:rPr>
          <w:rFonts w:cs="Times New Roman"/>
        </w:rPr>
        <w:t>портрета). Последователь</w:t>
      </w:r>
      <w:r w:rsidRPr="000A3338">
        <w:rPr>
          <w:rFonts w:cs="Times New Roman"/>
          <w:lang w:eastAsia="ru-RU"/>
        </w:rPr>
        <w:t xml:space="preserve">ность </w:t>
      </w:r>
      <w:r w:rsidRPr="000A3338">
        <w:rPr>
          <w:rFonts w:cs="Times New Roman"/>
        </w:rPr>
        <w:t>изготов</w:t>
      </w:r>
      <w:r w:rsidRPr="000A3338">
        <w:rPr>
          <w:rFonts w:cs="Times New Roman"/>
          <w:lang w:eastAsia="ru-RU"/>
        </w:rPr>
        <w:t xml:space="preserve">ления </w:t>
      </w:r>
      <w:r w:rsidRPr="000A3338">
        <w:rPr>
          <w:rFonts w:cs="Times New Roman"/>
        </w:rPr>
        <w:t xml:space="preserve">изделия. Инструмент </w:t>
      </w:r>
      <w:r w:rsidRPr="000A3338">
        <w:rPr>
          <w:rFonts w:cs="Times New Roman"/>
          <w:lang w:eastAsia="ru-RU"/>
        </w:rPr>
        <w:t xml:space="preserve">для </w:t>
      </w:r>
      <w:r w:rsidRPr="000A3338">
        <w:rPr>
          <w:rFonts w:cs="Times New Roman"/>
        </w:rPr>
        <w:t xml:space="preserve">строгания </w:t>
      </w:r>
      <w:r w:rsidRPr="000A3338">
        <w:rPr>
          <w:rFonts w:cs="Times New Roman"/>
          <w:bCs/>
        </w:rPr>
        <w:t>профильной по</w:t>
      </w:r>
      <w:r w:rsidRPr="000A3338">
        <w:rPr>
          <w:rFonts w:cs="Times New Roman"/>
        </w:rPr>
        <w:t xml:space="preserve">верхности. Изготовление </w:t>
      </w:r>
      <w:r w:rsidRPr="000A3338">
        <w:rPr>
          <w:rFonts w:cs="Times New Roman"/>
        </w:rPr>
        <w:br/>
      </w:r>
      <w:r w:rsidRPr="000A3338">
        <w:rPr>
          <w:rFonts w:cs="Times New Roman"/>
          <w:lang w:eastAsia="ru-RU"/>
        </w:rPr>
        <w:t xml:space="preserve">бруска </w:t>
      </w:r>
      <w:r w:rsidRPr="000A3338">
        <w:rPr>
          <w:rFonts w:cs="Times New Roman"/>
        </w:rPr>
        <w:t>с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про</w:t>
      </w:r>
      <w:r w:rsidRPr="000A3338">
        <w:rPr>
          <w:rFonts w:cs="Times New Roman"/>
          <w:lang w:eastAsia="ru-RU"/>
        </w:rPr>
        <w:t xml:space="preserve">фильной </w:t>
      </w:r>
      <w:r w:rsidRPr="000A3338">
        <w:rPr>
          <w:rFonts w:cs="Times New Roman"/>
        </w:rPr>
        <w:t xml:space="preserve">поверхностью. Устройство </w:t>
      </w:r>
      <w:r w:rsidRPr="000A3338">
        <w:rPr>
          <w:rFonts w:cs="Times New Roman"/>
          <w:lang w:eastAsia="ru-RU"/>
        </w:rPr>
        <w:t xml:space="preserve">и </w:t>
      </w:r>
      <w:r w:rsidRPr="000A3338">
        <w:rPr>
          <w:rFonts w:cs="Times New Roman"/>
        </w:rPr>
        <w:t xml:space="preserve">назначение зензубеля </w:t>
      </w:r>
      <w:r w:rsidRPr="000A3338">
        <w:rPr>
          <w:rFonts w:cs="Times New Roman"/>
          <w:lang w:eastAsia="ru-RU"/>
        </w:rPr>
        <w:t xml:space="preserve">и </w:t>
      </w:r>
      <w:r w:rsidRPr="000A3338">
        <w:rPr>
          <w:rFonts w:cs="Times New Roman"/>
        </w:rPr>
        <w:t xml:space="preserve">фальцгобеля. </w:t>
      </w:r>
      <w:r w:rsidRPr="000A3338">
        <w:rPr>
          <w:rFonts w:cs="Times New Roman"/>
          <w:lang w:eastAsia="ru-RU"/>
        </w:rPr>
        <w:t xml:space="preserve">Приёмы </w:t>
      </w:r>
      <w:r w:rsidRPr="000A3338">
        <w:rPr>
          <w:rFonts w:cs="Times New Roman"/>
        </w:rPr>
        <w:t xml:space="preserve">работы зензубелем </w:t>
      </w:r>
      <w:r w:rsidRPr="000A3338">
        <w:rPr>
          <w:rFonts w:cs="Times New Roman"/>
          <w:lang w:eastAsia="ru-RU"/>
        </w:rPr>
        <w:t xml:space="preserve">и </w:t>
      </w:r>
      <w:r w:rsidRPr="000A3338">
        <w:rPr>
          <w:rFonts w:cs="Times New Roman"/>
        </w:rPr>
        <w:t xml:space="preserve">фальцгобелем. Выполнение </w:t>
      </w:r>
      <w:r w:rsidRPr="000A3338">
        <w:rPr>
          <w:rFonts w:cs="Times New Roman"/>
        </w:rPr>
        <w:br/>
        <w:t>фальца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н</w:t>
      </w:r>
      <w:r w:rsidRPr="000A3338">
        <w:rPr>
          <w:rFonts w:cs="Times New Roman"/>
          <w:lang w:eastAsia="ru-RU"/>
        </w:rPr>
        <w:t xml:space="preserve">а </w:t>
      </w:r>
      <w:r w:rsidRPr="000A3338">
        <w:rPr>
          <w:rFonts w:cs="Times New Roman"/>
        </w:rPr>
        <w:t>заго</w:t>
      </w:r>
      <w:r w:rsidRPr="000A3338">
        <w:rPr>
          <w:rFonts w:cs="Times New Roman"/>
          <w:bCs/>
          <w:lang w:eastAsia="ru-RU"/>
        </w:rPr>
        <w:t>товках для рамки. Угловое конце</w:t>
      </w:r>
      <w:r w:rsidRPr="000A3338">
        <w:t>вое</w:t>
      </w:r>
      <w:r w:rsidRPr="000A3338">
        <w:rPr>
          <w:lang w:eastAsia="ru-RU"/>
        </w:rPr>
        <w:t xml:space="preserve"> </w:t>
      </w:r>
      <w:r w:rsidRPr="000A3338">
        <w:t xml:space="preserve">соединение </w:t>
      </w:r>
      <w:r w:rsidRPr="000A3338">
        <w:rPr>
          <w:rFonts w:cs="Times New Roman"/>
          <w:bCs/>
          <w:lang w:eastAsia="ru-RU"/>
        </w:rPr>
        <w:t xml:space="preserve">на «ус» со вставным плоским шипом сквозным УК-2. Изготовление </w:t>
      </w:r>
      <w:r w:rsidRPr="000A3338">
        <w:rPr>
          <w:lang w:eastAsia="ru-RU"/>
        </w:rPr>
        <w:t xml:space="preserve">соединения </w:t>
      </w:r>
      <w:r w:rsidRPr="000A3338">
        <w:t>УК-2</w:t>
      </w:r>
    </w:p>
    <w:p w:rsidR="00BB05BB" w:rsidRPr="000A3338" w:rsidRDefault="00BB05BB" w:rsidP="00FD76C9">
      <w:pPr>
        <w:pStyle w:val="Standard"/>
        <w:rPr>
          <w:rFonts w:cs="Liberation Serif"/>
          <w:b/>
          <w:bCs/>
          <w:i/>
        </w:rPr>
      </w:pPr>
      <w:r w:rsidRPr="000A3338">
        <w:rPr>
          <w:rFonts w:cs="Times New Roman"/>
          <w:bCs/>
          <w:lang w:eastAsia="ru-RU"/>
        </w:rPr>
        <w:t xml:space="preserve">(из отходов материалов). Сборка изделия (рамка для портрета). Соединение деталей рамки угловым концевым соединением УК-2. Отделка изделия. </w:t>
      </w:r>
      <w:r w:rsidRPr="000A3338">
        <w:rPr>
          <w:rFonts w:cs="Times New Roman"/>
          <w:i/>
          <w:iCs/>
          <w:lang w:eastAsia="ru-RU"/>
        </w:rPr>
        <w:t xml:space="preserve">Круглые лесоматериалы (4 ч). </w:t>
      </w:r>
      <w:r w:rsidRPr="000A3338">
        <w:rPr>
          <w:rFonts w:cs="Times New Roman"/>
          <w:lang w:eastAsia="ru-RU"/>
        </w:rPr>
        <w:t xml:space="preserve">Круглые лесоматериалы (бревна, кряжи, чураки). Хранение круглых лесоматериалов. Защита древесины от гниения. Способы распиловки брёвен. </w:t>
      </w:r>
      <w:r w:rsidRPr="000A3338">
        <w:rPr>
          <w:rFonts w:cs="Times New Roman"/>
          <w:i/>
          <w:iCs/>
          <w:lang w:eastAsia="ru-RU"/>
        </w:rPr>
        <w:t xml:space="preserve">Практическое повторение (33ч). </w:t>
      </w:r>
      <w:r w:rsidRPr="000A3338">
        <w:rPr>
          <w:rFonts w:cs="Times New Roman"/>
          <w:lang w:eastAsia="ru-RU"/>
        </w:rPr>
        <w:t>Изготовление табурета, рамки для портрета.</w:t>
      </w:r>
    </w:p>
    <w:p w:rsidR="00BB05BB" w:rsidRPr="000A3338" w:rsidRDefault="00BB05BB" w:rsidP="00FD76C9">
      <w:pPr>
        <w:pStyle w:val="Standard"/>
        <w:rPr>
          <w:rFonts w:cs="Times New Roman"/>
          <w:lang w:eastAsia="ru-RU"/>
        </w:rPr>
      </w:pPr>
      <w:r w:rsidRPr="000A3338">
        <w:rPr>
          <w:rFonts w:cs="Liberation Serif"/>
          <w:b/>
          <w:bCs/>
          <w:i/>
        </w:rPr>
        <w:t xml:space="preserve">     </w:t>
      </w:r>
      <w:r w:rsidRPr="000A3338">
        <w:rPr>
          <w:rFonts w:cs="Times New Roman"/>
          <w:b/>
          <w:bCs/>
          <w:i/>
        </w:rPr>
        <w:t xml:space="preserve">4 четверть (64ч), из них: </w:t>
      </w:r>
      <w:r w:rsidRPr="000A3338">
        <w:rPr>
          <w:rFonts w:cs="Times New Roman"/>
          <w:i/>
          <w:lang w:eastAsia="ru-RU"/>
        </w:rPr>
        <w:t xml:space="preserve">Вводное </w:t>
      </w:r>
      <w:r w:rsidRPr="000A3338">
        <w:rPr>
          <w:rFonts w:cs="Times New Roman"/>
          <w:i/>
        </w:rPr>
        <w:t>з</w:t>
      </w:r>
      <w:r w:rsidRPr="000A3338">
        <w:rPr>
          <w:rFonts w:cs="Times New Roman"/>
          <w:i/>
          <w:lang w:eastAsia="ru-RU"/>
        </w:rPr>
        <w:t xml:space="preserve">анятие </w:t>
      </w:r>
      <w:r w:rsidRPr="000A3338">
        <w:rPr>
          <w:rFonts w:cs="Times New Roman"/>
          <w:i/>
        </w:rPr>
        <w:t>(</w:t>
      </w:r>
      <w:r w:rsidRPr="000A3338">
        <w:rPr>
          <w:rFonts w:cs="Times New Roman"/>
          <w:i/>
          <w:lang w:eastAsia="ru-RU"/>
        </w:rPr>
        <w:t xml:space="preserve">1 </w:t>
      </w:r>
      <w:r w:rsidRPr="000A3338">
        <w:rPr>
          <w:rFonts w:cs="Times New Roman"/>
          <w:i/>
        </w:rPr>
        <w:t xml:space="preserve">ч). </w:t>
      </w:r>
      <w:r w:rsidRPr="000A3338">
        <w:rPr>
          <w:rFonts w:cs="Times New Roman"/>
          <w:lang w:eastAsia="ru-RU"/>
        </w:rPr>
        <w:t xml:space="preserve">Задачи </w:t>
      </w:r>
      <w:r w:rsidRPr="000A3338">
        <w:rPr>
          <w:rFonts w:cs="Times New Roman"/>
        </w:rPr>
        <w:t>о</w:t>
      </w:r>
      <w:r w:rsidRPr="000A3338">
        <w:rPr>
          <w:rFonts w:cs="Times New Roman"/>
          <w:lang w:eastAsia="ru-RU"/>
        </w:rPr>
        <w:t xml:space="preserve">бучения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п</w:t>
      </w:r>
      <w:r w:rsidRPr="000A3338">
        <w:rPr>
          <w:rFonts w:cs="Times New Roman"/>
          <w:lang w:eastAsia="ru-RU"/>
        </w:rPr>
        <w:t xml:space="preserve">лан </w:t>
      </w:r>
      <w:r w:rsidRPr="000A3338">
        <w:rPr>
          <w:rFonts w:cs="Times New Roman"/>
        </w:rPr>
        <w:t xml:space="preserve">работы </w:t>
      </w:r>
      <w:r w:rsidRPr="000A3338">
        <w:rPr>
          <w:rFonts w:cs="Times New Roman"/>
          <w:lang w:eastAsia="ru-RU"/>
        </w:rPr>
        <w:t xml:space="preserve">на </w:t>
      </w:r>
      <w:r w:rsidRPr="000A3338">
        <w:rPr>
          <w:rFonts w:cs="Times New Roman"/>
        </w:rPr>
        <w:t>ч</w:t>
      </w:r>
      <w:r w:rsidRPr="000A3338">
        <w:rPr>
          <w:rFonts w:cs="Times New Roman"/>
          <w:lang w:eastAsia="ru-RU"/>
        </w:rPr>
        <w:t xml:space="preserve">етверть. </w:t>
      </w:r>
      <w:r w:rsidRPr="000A3338">
        <w:rPr>
          <w:rFonts w:cs="Times New Roman"/>
        </w:rPr>
        <w:t>П</w:t>
      </w:r>
      <w:r w:rsidRPr="000A3338">
        <w:rPr>
          <w:rFonts w:cs="Times New Roman"/>
          <w:lang w:eastAsia="ru-RU"/>
        </w:rPr>
        <w:t xml:space="preserve">равила </w:t>
      </w:r>
      <w:r w:rsidRPr="000A3338">
        <w:rPr>
          <w:rFonts w:cs="Times New Roman"/>
        </w:rPr>
        <w:t xml:space="preserve">безопасной </w:t>
      </w:r>
      <w:r w:rsidRPr="000A3338">
        <w:rPr>
          <w:rFonts w:cs="Times New Roman"/>
          <w:lang w:eastAsia="ru-RU"/>
        </w:rPr>
        <w:t xml:space="preserve">работы </w:t>
      </w:r>
      <w:r w:rsidRPr="000A3338">
        <w:rPr>
          <w:rFonts w:cs="Times New Roman"/>
        </w:rPr>
        <w:t>в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 xml:space="preserve">мастерской. </w:t>
      </w:r>
      <w:r w:rsidRPr="000A3338">
        <w:rPr>
          <w:rFonts w:cs="Times New Roman"/>
          <w:i/>
          <w:iCs/>
          <w:lang w:eastAsia="ru-RU"/>
        </w:rPr>
        <w:t xml:space="preserve">Угловые </w:t>
      </w:r>
      <w:r w:rsidRPr="000A3338">
        <w:rPr>
          <w:rFonts w:cs="Times New Roman"/>
          <w:i/>
          <w:iCs/>
        </w:rPr>
        <w:t>ящичные</w:t>
      </w:r>
      <w:r w:rsidRPr="000A3338">
        <w:rPr>
          <w:rFonts w:cs="Times New Roman"/>
          <w:i/>
          <w:iCs/>
          <w:lang w:eastAsia="ru-RU"/>
        </w:rPr>
        <w:t xml:space="preserve"> </w:t>
      </w:r>
      <w:r w:rsidRPr="000A3338">
        <w:rPr>
          <w:rFonts w:cs="Times New Roman"/>
          <w:i/>
          <w:iCs/>
        </w:rPr>
        <w:t>с</w:t>
      </w:r>
      <w:r w:rsidRPr="000A3338">
        <w:rPr>
          <w:rFonts w:cs="Times New Roman"/>
          <w:i/>
          <w:iCs/>
          <w:lang w:eastAsia="ru-RU"/>
        </w:rPr>
        <w:t xml:space="preserve">оединения </w:t>
      </w:r>
      <w:r w:rsidRPr="000A3338">
        <w:rPr>
          <w:rFonts w:cs="Times New Roman"/>
          <w:i/>
          <w:iCs/>
        </w:rPr>
        <w:t>У</w:t>
      </w:r>
      <w:r w:rsidRPr="000A3338">
        <w:rPr>
          <w:rFonts w:cs="Times New Roman"/>
          <w:i/>
          <w:iCs/>
          <w:lang w:eastAsia="ru-RU"/>
        </w:rPr>
        <w:t xml:space="preserve">Я-1 </w:t>
      </w:r>
      <w:r w:rsidRPr="000A3338">
        <w:rPr>
          <w:rFonts w:cs="Times New Roman"/>
          <w:i/>
          <w:iCs/>
        </w:rPr>
        <w:t>и</w:t>
      </w:r>
      <w:r w:rsidRPr="000A3338">
        <w:rPr>
          <w:rFonts w:cs="Times New Roman"/>
          <w:i/>
          <w:iCs/>
          <w:lang w:eastAsia="ru-RU"/>
        </w:rPr>
        <w:t xml:space="preserve"> </w:t>
      </w:r>
      <w:r w:rsidRPr="000A3338">
        <w:rPr>
          <w:rFonts w:cs="Times New Roman"/>
          <w:i/>
          <w:iCs/>
        </w:rPr>
        <w:t>У</w:t>
      </w:r>
      <w:r w:rsidRPr="000A3338">
        <w:rPr>
          <w:rFonts w:cs="Times New Roman"/>
          <w:i/>
          <w:iCs/>
          <w:lang w:eastAsia="ru-RU"/>
        </w:rPr>
        <w:t xml:space="preserve">Я-2 </w:t>
      </w:r>
      <w:r w:rsidRPr="000A3338">
        <w:rPr>
          <w:rFonts w:cs="Times New Roman"/>
          <w:i/>
          <w:iCs/>
        </w:rPr>
        <w:t>(</w:t>
      </w:r>
      <w:r w:rsidRPr="000A3338">
        <w:rPr>
          <w:rFonts w:cs="Times New Roman"/>
          <w:i/>
          <w:iCs/>
          <w:lang w:eastAsia="ru-RU"/>
        </w:rPr>
        <w:t xml:space="preserve">31 </w:t>
      </w:r>
      <w:r w:rsidRPr="000A3338">
        <w:rPr>
          <w:rFonts w:cs="Times New Roman"/>
          <w:i/>
          <w:iCs/>
        </w:rPr>
        <w:t xml:space="preserve">ч). </w:t>
      </w:r>
      <w:r w:rsidRPr="000A3338">
        <w:rPr>
          <w:rFonts w:cs="Times New Roman"/>
          <w:lang w:eastAsia="ru-RU"/>
        </w:rPr>
        <w:t xml:space="preserve">Угловые </w:t>
      </w:r>
      <w:r w:rsidRPr="000A3338">
        <w:rPr>
          <w:rFonts w:cs="Times New Roman"/>
        </w:rPr>
        <w:t>ящичные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 xml:space="preserve">соединения, </w:t>
      </w:r>
      <w:r w:rsidRPr="000A3338">
        <w:rPr>
          <w:lang w:eastAsia="ru-RU"/>
        </w:rPr>
        <w:t xml:space="preserve">их </w:t>
      </w:r>
      <w:r w:rsidRPr="000A3338">
        <w:t>в</w:t>
      </w:r>
      <w:r w:rsidRPr="000A3338">
        <w:rPr>
          <w:lang w:eastAsia="ru-RU"/>
        </w:rPr>
        <w:t xml:space="preserve">иды: </w:t>
      </w:r>
      <w:r w:rsidRPr="000A3338">
        <w:t>с</w:t>
      </w:r>
      <w:r w:rsidRPr="000A3338">
        <w:rPr>
          <w:lang w:eastAsia="ru-RU"/>
        </w:rPr>
        <w:t xml:space="preserve">оединение </w:t>
      </w:r>
      <w:r w:rsidRPr="000A3338">
        <w:t>н</w:t>
      </w:r>
      <w:r w:rsidRPr="000A3338">
        <w:rPr>
          <w:lang w:eastAsia="ru-RU"/>
        </w:rPr>
        <w:t xml:space="preserve">а </w:t>
      </w:r>
      <w:r w:rsidRPr="000A3338">
        <w:t>ш</w:t>
      </w:r>
      <w:r w:rsidRPr="000A3338">
        <w:rPr>
          <w:lang w:eastAsia="ru-RU"/>
        </w:rPr>
        <w:t xml:space="preserve">ип </w:t>
      </w:r>
      <w:r w:rsidRPr="000A3338">
        <w:t>прямой,</w:t>
      </w:r>
      <w:r w:rsidRPr="000A3338">
        <w:rPr>
          <w:lang w:eastAsia="ru-RU"/>
        </w:rPr>
        <w:t xml:space="preserve"> </w:t>
      </w:r>
      <w:r w:rsidRPr="000A3338">
        <w:t>о</w:t>
      </w:r>
      <w:r w:rsidRPr="000A3338">
        <w:rPr>
          <w:lang w:eastAsia="ru-RU"/>
        </w:rPr>
        <w:t xml:space="preserve">ткрытый </w:t>
      </w:r>
      <w:r w:rsidRPr="000A3338">
        <w:t>У</w:t>
      </w:r>
      <w:r w:rsidRPr="000A3338">
        <w:rPr>
          <w:lang w:eastAsia="ru-RU"/>
        </w:rPr>
        <w:t xml:space="preserve">Я-1, </w:t>
      </w:r>
      <w:r w:rsidRPr="000A3338">
        <w:t xml:space="preserve">соединение </w:t>
      </w:r>
      <w:r w:rsidRPr="000A3338">
        <w:rPr>
          <w:lang w:eastAsia="ru-RU"/>
        </w:rPr>
        <w:t xml:space="preserve">на </w:t>
      </w:r>
      <w:r w:rsidRPr="000A3338">
        <w:t>ш</w:t>
      </w:r>
      <w:r w:rsidRPr="000A3338">
        <w:rPr>
          <w:lang w:eastAsia="ru-RU"/>
        </w:rPr>
        <w:t xml:space="preserve">ип </w:t>
      </w:r>
      <w:r w:rsidRPr="000A3338">
        <w:t>«</w:t>
      </w:r>
      <w:r w:rsidRPr="000A3338">
        <w:rPr>
          <w:lang w:eastAsia="ru-RU"/>
        </w:rPr>
        <w:t xml:space="preserve">ласточкин </w:t>
      </w:r>
      <w:r w:rsidRPr="000A3338">
        <w:t>х</w:t>
      </w:r>
      <w:r w:rsidRPr="000A3338">
        <w:rPr>
          <w:lang w:eastAsia="ru-RU"/>
        </w:rPr>
        <w:t xml:space="preserve">вост» </w:t>
      </w:r>
      <w:r w:rsidRPr="000A3338">
        <w:t>открытый</w:t>
      </w:r>
      <w:r w:rsidRPr="000A3338">
        <w:rPr>
          <w:lang w:eastAsia="ru-RU"/>
        </w:rPr>
        <w:t xml:space="preserve"> </w:t>
      </w:r>
      <w:r w:rsidRPr="000A3338">
        <w:t>У</w:t>
      </w:r>
      <w:r w:rsidRPr="000A3338">
        <w:rPr>
          <w:lang w:eastAsia="ru-RU"/>
        </w:rPr>
        <w:t xml:space="preserve">Я-2; </w:t>
      </w:r>
      <w:r w:rsidRPr="000A3338">
        <w:t>к</w:t>
      </w:r>
      <w:r w:rsidRPr="000A3338">
        <w:rPr>
          <w:lang w:eastAsia="ru-RU"/>
        </w:rPr>
        <w:t xml:space="preserve">онструкция, </w:t>
      </w:r>
      <w:r w:rsidRPr="000A3338">
        <w:t xml:space="preserve">сходство </w:t>
      </w:r>
      <w:r w:rsidRPr="000A3338">
        <w:rPr>
          <w:lang w:eastAsia="ru-RU"/>
        </w:rPr>
        <w:t xml:space="preserve">и </w:t>
      </w:r>
      <w:r w:rsidRPr="000A3338">
        <w:t>р</w:t>
      </w:r>
      <w:r w:rsidRPr="000A3338">
        <w:rPr>
          <w:lang w:eastAsia="ru-RU"/>
        </w:rPr>
        <w:t xml:space="preserve">азличие </w:t>
      </w:r>
      <w:r w:rsidRPr="000A3338">
        <w:t>в</w:t>
      </w:r>
      <w:r w:rsidRPr="000A3338">
        <w:rPr>
          <w:lang w:eastAsia="ru-RU"/>
        </w:rPr>
        <w:t xml:space="preserve">идов, </w:t>
      </w:r>
      <w:r w:rsidRPr="000A3338">
        <w:t xml:space="preserve">применение. </w:t>
      </w:r>
      <w:r w:rsidRPr="000A3338">
        <w:rPr>
          <w:rFonts w:cs="Times New Roman"/>
          <w:lang w:eastAsia="ru-RU"/>
        </w:rPr>
        <w:t xml:space="preserve">Выполнение </w:t>
      </w:r>
      <w:r w:rsidRPr="000A3338">
        <w:rPr>
          <w:rFonts w:cs="Times New Roman"/>
        </w:rPr>
        <w:t>техниче</w:t>
      </w:r>
      <w:r w:rsidRPr="000A3338">
        <w:rPr>
          <w:rFonts w:cs="Times New Roman"/>
          <w:lang w:eastAsia="ru-RU"/>
        </w:rPr>
        <w:t xml:space="preserve">ских </w:t>
      </w:r>
      <w:r w:rsidRPr="000A3338">
        <w:rPr>
          <w:rFonts w:cs="Times New Roman"/>
        </w:rPr>
        <w:t>рисун</w:t>
      </w:r>
      <w:r w:rsidRPr="000A3338">
        <w:rPr>
          <w:rFonts w:cs="Times New Roman"/>
          <w:lang w:eastAsia="ru-RU"/>
        </w:rPr>
        <w:t xml:space="preserve">ков </w:t>
      </w:r>
      <w:r w:rsidRPr="000A3338">
        <w:rPr>
          <w:rFonts w:cs="Times New Roman"/>
        </w:rPr>
        <w:t>у</w:t>
      </w:r>
      <w:r w:rsidRPr="000A3338">
        <w:rPr>
          <w:rFonts w:cs="Times New Roman"/>
          <w:lang w:eastAsia="ru-RU"/>
        </w:rPr>
        <w:t xml:space="preserve">гловых </w:t>
      </w:r>
      <w:r w:rsidRPr="000A3338">
        <w:rPr>
          <w:rFonts w:cs="Times New Roman"/>
        </w:rPr>
        <w:t>ящичных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 xml:space="preserve">соединений. Устройство </w:t>
      </w:r>
      <w:r w:rsidRPr="000A3338">
        <w:rPr>
          <w:lang w:eastAsia="ru-RU"/>
        </w:rPr>
        <w:t xml:space="preserve">и </w:t>
      </w:r>
      <w:r w:rsidRPr="000A3338">
        <w:t xml:space="preserve">назначение </w:t>
      </w:r>
      <w:r w:rsidRPr="000A3338">
        <w:rPr>
          <w:rFonts w:cs="Times New Roman"/>
        </w:rPr>
        <w:t xml:space="preserve">шпунтубеля. </w:t>
      </w:r>
      <w:r w:rsidRPr="000A3338">
        <w:rPr>
          <w:rFonts w:cs="Times New Roman"/>
          <w:lang w:eastAsia="ru-RU"/>
        </w:rPr>
        <w:t xml:space="preserve">Малка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транспортир. Изготовление</w:t>
      </w:r>
    </w:p>
    <w:p w:rsidR="00BB05BB" w:rsidRPr="000A3338" w:rsidRDefault="00BB05BB" w:rsidP="00FD76C9">
      <w:pPr>
        <w:pStyle w:val="Standard"/>
        <w:rPr>
          <w:rFonts w:cs="Times New Roman"/>
        </w:rPr>
      </w:pPr>
      <w:r w:rsidRPr="000A3338">
        <w:rPr>
          <w:rFonts w:cs="Times New Roman"/>
          <w:lang w:eastAsia="ru-RU"/>
        </w:rPr>
        <w:t xml:space="preserve">углового </w:t>
      </w:r>
      <w:r w:rsidRPr="000A3338">
        <w:rPr>
          <w:rFonts w:cs="Times New Roman"/>
        </w:rPr>
        <w:t>ящич</w:t>
      </w:r>
      <w:r w:rsidRPr="000A3338">
        <w:rPr>
          <w:rFonts w:cs="Times New Roman"/>
          <w:lang w:eastAsia="ru-RU"/>
        </w:rPr>
        <w:t xml:space="preserve">ного </w:t>
      </w:r>
      <w:r w:rsidRPr="000A3338">
        <w:rPr>
          <w:rFonts w:cs="Times New Roman"/>
        </w:rPr>
        <w:t xml:space="preserve">соединения УЯ-1. Изготовление </w:t>
      </w:r>
      <w:r w:rsidRPr="000A3338">
        <w:rPr>
          <w:rFonts w:cs="Times New Roman"/>
          <w:lang w:eastAsia="ru-RU"/>
        </w:rPr>
        <w:t xml:space="preserve">углового </w:t>
      </w:r>
      <w:r w:rsidRPr="000A3338">
        <w:rPr>
          <w:rFonts w:cs="Times New Roman"/>
        </w:rPr>
        <w:t>ящич</w:t>
      </w:r>
      <w:r w:rsidRPr="000A3338">
        <w:rPr>
          <w:rFonts w:cs="Times New Roman"/>
          <w:lang w:eastAsia="ru-RU"/>
        </w:rPr>
        <w:t xml:space="preserve">ного </w:t>
      </w:r>
      <w:r w:rsidRPr="000A3338">
        <w:rPr>
          <w:rFonts w:cs="Times New Roman"/>
        </w:rPr>
        <w:t xml:space="preserve">соединения УЯ-2. Знакомство </w:t>
      </w:r>
      <w:r w:rsidRPr="000A3338">
        <w:rPr>
          <w:rFonts w:cs="Times New Roman"/>
          <w:lang w:eastAsia="ru-RU"/>
        </w:rPr>
        <w:t xml:space="preserve">с </w:t>
      </w:r>
      <w:r w:rsidRPr="000A3338">
        <w:rPr>
          <w:rFonts w:cs="Times New Roman"/>
        </w:rPr>
        <w:t xml:space="preserve">изделием </w:t>
      </w:r>
      <w:r w:rsidRPr="000A3338">
        <w:rPr>
          <w:rFonts w:cs="Times New Roman"/>
          <w:lang w:eastAsia="ru-RU"/>
        </w:rPr>
        <w:t xml:space="preserve">(ящик </w:t>
      </w:r>
      <w:r w:rsidRPr="000A3338">
        <w:rPr>
          <w:rFonts w:cs="Times New Roman"/>
        </w:rPr>
        <w:t>д</w:t>
      </w:r>
      <w:r w:rsidRPr="000A3338">
        <w:rPr>
          <w:rFonts w:cs="Times New Roman"/>
          <w:lang w:eastAsia="ru-RU"/>
        </w:rPr>
        <w:t xml:space="preserve">ля </w:t>
      </w:r>
      <w:r w:rsidRPr="000A3338">
        <w:rPr>
          <w:rFonts w:cs="Times New Roman"/>
        </w:rPr>
        <w:t>картотеки). Последователь</w:t>
      </w:r>
      <w:r w:rsidRPr="000A3338">
        <w:rPr>
          <w:rFonts w:cs="Times New Roman"/>
          <w:lang w:eastAsia="ru-RU"/>
        </w:rPr>
        <w:t xml:space="preserve">ность </w:t>
      </w:r>
      <w:r w:rsidRPr="000A3338">
        <w:rPr>
          <w:rFonts w:cs="Times New Roman"/>
        </w:rPr>
        <w:t>изготовления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изделия. Строгание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торцевание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 xml:space="preserve">заготовок. </w:t>
      </w:r>
      <w:r w:rsidRPr="000A3338">
        <w:rPr>
          <w:rFonts w:cs="Times New Roman"/>
          <w:lang w:eastAsia="ru-RU"/>
        </w:rPr>
        <w:t xml:space="preserve">Разметка </w:t>
      </w:r>
      <w:r w:rsidRPr="000A3338">
        <w:rPr>
          <w:rFonts w:cs="Times New Roman"/>
        </w:rPr>
        <w:t xml:space="preserve">шипов </w:t>
      </w:r>
      <w:r w:rsidRPr="000A3338">
        <w:rPr>
          <w:rFonts w:cs="Times New Roman"/>
          <w:lang w:eastAsia="ru-RU"/>
        </w:rPr>
        <w:t xml:space="preserve">и </w:t>
      </w:r>
      <w:r w:rsidRPr="000A3338">
        <w:rPr>
          <w:rFonts w:cs="Times New Roman"/>
        </w:rPr>
        <w:t xml:space="preserve">проушин. Запиливание </w:t>
      </w:r>
      <w:r w:rsidRPr="000A3338">
        <w:rPr>
          <w:rFonts w:cs="Times New Roman"/>
          <w:lang w:eastAsia="ru-RU"/>
        </w:rPr>
        <w:t xml:space="preserve">и </w:t>
      </w:r>
      <w:r w:rsidRPr="000A3338">
        <w:rPr>
          <w:rFonts w:cs="Times New Roman"/>
        </w:rPr>
        <w:t xml:space="preserve">долбление проушин. Выполнение </w:t>
      </w:r>
      <w:r w:rsidRPr="000A3338">
        <w:rPr>
          <w:rFonts w:cs="Times New Roman"/>
        </w:rPr>
        <w:br/>
        <w:t xml:space="preserve">шипов. </w:t>
      </w:r>
      <w:r w:rsidRPr="000A3338">
        <w:rPr>
          <w:rFonts w:cs="Times New Roman"/>
          <w:lang w:eastAsia="ru-RU"/>
        </w:rPr>
        <w:t xml:space="preserve">Вырубка </w:t>
      </w:r>
      <w:r w:rsidRPr="000A3338">
        <w:rPr>
          <w:rFonts w:cs="Times New Roman"/>
        </w:rPr>
        <w:t xml:space="preserve">паза. Изготовление </w:t>
      </w:r>
      <w:r w:rsidRPr="000A3338">
        <w:rPr>
          <w:rFonts w:cs="Times New Roman"/>
          <w:lang w:eastAsia="ru-RU"/>
        </w:rPr>
        <w:t xml:space="preserve">дна </w:t>
      </w:r>
      <w:r w:rsidRPr="000A3338">
        <w:rPr>
          <w:rFonts w:cs="Times New Roman"/>
        </w:rPr>
        <w:t xml:space="preserve">ящика. </w:t>
      </w:r>
      <w:r w:rsidRPr="000A3338">
        <w:rPr>
          <w:rFonts w:cs="Times New Roman"/>
          <w:lang w:eastAsia="ru-RU"/>
        </w:rPr>
        <w:t xml:space="preserve">Сборка </w:t>
      </w:r>
      <w:r w:rsidRPr="000A3338">
        <w:rPr>
          <w:rFonts w:cs="Times New Roman"/>
        </w:rPr>
        <w:t xml:space="preserve">изделия. </w:t>
      </w:r>
      <w:r w:rsidRPr="000A3338">
        <w:rPr>
          <w:rFonts w:cs="Times New Roman"/>
          <w:lang w:eastAsia="ru-RU"/>
        </w:rPr>
        <w:t xml:space="preserve">Отделка </w:t>
      </w:r>
      <w:r w:rsidRPr="000A3338">
        <w:rPr>
          <w:rFonts w:cs="Times New Roman"/>
        </w:rPr>
        <w:t xml:space="preserve">изделия. </w:t>
      </w:r>
      <w:r w:rsidRPr="000A3338">
        <w:rPr>
          <w:rFonts w:cs="Times New Roman"/>
          <w:i/>
          <w:iCs/>
          <w:lang w:eastAsia="ru-RU"/>
        </w:rPr>
        <w:t xml:space="preserve">Свойства </w:t>
      </w:r>
      <w:r w:rsidRPr="000A3338">
        <w:rPr>
          <w:rFonts w:cs="Times New Roman"/>
          <w:i/>
          <w:iCs/>
        </w:rPr>
        <w:t>д</w:t>
      </w:r>
      <w:r w:rsidRPr="000A3338">
        <w:rPr>
          <w:rFonts w:cs="Times New Roman"/>
          <w:i/>
          <w:iCs/>
          <w:lang w:eastAsia="ru-RU"/>
        </w:rPr>
        <w:t xml:space="preserve">ревесины </w:t>
      </w:r>
      <w:r w:rsidRPr="000A3338">
        <w:rPr>
          <w:rFonts w:cs="Times New Roman"/>
          <w:i/>
          <w:iCs/>
        </w:rPr>
        <w:t>(</w:t>
      </w:r>
      <w:r w:rsidRPr="000A3338">
        <w:rPr>
          <w:rFonts w:cs="Times New Roman"/>
          <w:i/>
          <w:iCs/>
          <w:lang w:eastAsia="ru-RU"/>
        </w:rPr>
        <w:t xml:space="preserve">9 </w:t>
      </w:r>
      <w:r w:rsidRPr="000A3338">
        <w:rPr>
          <w:rFonts w:cs="Times New Roman"/>
          <w:i/>
          <w:iCs/>
        </w:rPr>
        <w:t xml:space="preserve">ч). </w:t>
      </w:r>
      <w:r w:rsidRPr="000A3338">
        <w:rPr>
          <w:rFonts w:cs="Times New Roman"/>
          <w:lang w:eastAsia="ru-RU"/>
        </w:rPr>
        <w:t xml:space="preserve">Физические </w:t>
      </w:r>
      <w:r w:rsidRPr="000A3338">
        <w:rPr>
          <w:rFonts w:cs="Times New Roman"/>
        </w:rPr>
        <w:t>свой</w:t>
      </w:r>
      <w:r w:rsidRPr="000A3338">
        <w:rPr>
          <w:rFonts w:cs="Times New Roman"/>
          <w:lang w:eastAsia="ru-RU"/>
        </w:rPr>
        <w:t xml:space="preserve">ства </w:t>
      </w:r>
      <w:r w:rsidRPr="000A3338">
        <w:rPr>
          <w:rFonts w:cs="Times New Roman"/>
        </w:rPr>
        <w:t xml:space="preserve">древесины. Определение </w:t>
      </w:r>
      <w:r w:rsidRPr="000A3338">
        <w:rPr>
          <w:rFonts w:cs="Times New Roman"/>
          <w:lang w:eastAsia="ru-RU"/>
        </w:rPr>
        <w:t xml:space="preserve">влажности </w:t>
      </w:r>
      <w:r w:rsidRPr="000A3338">
        <w:rPr>
          <w:rFonts w:cs="Times New Roman"/>
        </w:rPr>
        <w:t>дре</w:t>
      </w:r>
      <w:r w:rsidRPr="000A3338">
        <w:rPr>
          <w:rFonts w:cs="Times New Roman"/>
          <w:lang w:eastAsia="ru-RU"/>
        </w:rPr>
        <w:t xml:space="preserve">весины </w:t>
      </w:r>
      <w:r w:rsidRPr="000A3338">
        <w:rPr>
          <w:rFonts w:cs="Times New Roman"/>
        </w:rPr>
        <w:t xml:space="preserve">весовым методом. Механические </w:t>
      </w:r>
      <w:r w:rsidRPr="000A3338">
        <w:rPr>
          <w:rFonts w:cs="Times New Roman"/>
          <w:lang w:eastAsia="ru-RU"/>
        </w:rPr>
        <w:t xml:space="preserve">свойства </w:t>
      </w:r>
      <w:r w:rsidRPr="000A3338">
        <w:rPr>
          <w:rFonts w:cs="Times New Roman"/>
        </w:rPr>
        <w:t xml:space="preserve">древесины. </w:t>
      </w:r>
      <w:r w:rsidRPr="000A3338">
        <w:rPr>
          <w:rFonts w:cs="Times New Roman"/>
          <w:lang w:eastAsia="ru-RU"/>
        </w:rPr>
        <w:t xml:space="preserve">Изучение </w:t>
      </w:r>
      <w:r w:rsidRPr="000A3338">
        <w:rPr>
          <w:rFonts w:cs="Times New Roman"/>
        </w:rPr>
        <w:t>меха</w:t>
      </w:r>
      <w:r w:rsidRPr="000A3338">
        <w:rPr>
          <w:rFonts w:cs="Times New Roman"/>
          <w:lang w:eastAsia="ru-RU"/>
        </w:rPr>
        <w:t xml:space="preserve">нических </w:t>
      </w:r>
      <w:r w:rsidRPr="000A3338">
        <w:rPr>
          <w:rFonts w:cs="Times New Roman"/>
        </w:rPr>
        <w:t>свойств древесины. Технологиче</w:t>
      </w:r>
      <w:r w:rsidRPr="000A3338">
        <w:rPr>
          <w:rFonts w:cs="Times New Roman"/>
          <w:lang w:eastAsia="ru-RU"/>
        </w:rPr>
        <w:t xml:space="preserve">ские </w:t>
      </w:r>
      <w:r w:rsidRPr="000A3338">
        <w:rPr>
          <w:rFonts w:cs="Times New Roman"/>
        </w:rPr>
        <w:t xml:space="preserve">свойства древесины. </w:t>
      </w:r>
      <w:r w:rsidRPr="000A3338">
        <w:rPr>
          <w:rFonts w:cs="Times New Roman"/>
          <w:lang w:eastAsia="ru-RU"/>
        </w:rPr>
        <w:t xml:space="preserve">Изучение </w:t>
      </w:r>
      <w:r w:rsidRPr="000A3338">
        <w:rPr>
          <w:rFonts w:cs="Times New Roman"/>
        </w:rPr>
        <w:t xml:space="preserve">технологических  </w:t>
      </w:r>
      <w:r w:rsidRPr="000A3338">
        <w:rPr>
          <w:rFonts w:cs="Times New Roman"/>
          <w:lang w:eastAsia="ru-RU"/>
        </w:rPr>
        <w:t xml:space="preserve">свойств </w:t>
      </w:r>
      <w:r w:rsidRPr="000A3338">
        <w:rPr>
          <w:rFonts w:cs="Times New Roman"/>
        </w:rPr>
        <w:t xml:space="preserve">древесины. </w:t>
      </w:r>
      <w:r w:rsidRPr="000A3338">
        <w:rPr>
          <w:rFonts w:cs="Times New Roman"/>
          <w:i/>
          <w:iCs/>
          <w:lang w:eastAsia="ru-RU"/>
        </w:rPr>
        <w:t xml:space="preserve">Выполнение </w:t>
      </w:r>
      <w:r w:rsidRPr="000A3338">
        <w:rPr>
          <w:rFonts w:cs="Times New Roman"/>
          <w:i/>
          <w:iCs/>
        </w:rPr>
        <w:t>к</w:t>
      </w:r>
      <w:r w:rsidRPr="000A3338">
        <w:rPr>
          <w:rFonts w:cs="Times New Roman"/>
          <w:i/>
          <w:iCs/>
          <w:lang w:eastAsia="ru-RU"/>
        </w:rPr>
        <w:t xml:space="preserve">риволинейного </w:t>
      </w:r>
      <w:r w:rsidRPr="000A3338">
        <w:rPr>
          <w:rFonts w:cs="Times New Roman"/>
          <w:i/>
          <w:iCs/>
        </w:rPr>
        <w:t>о</w:t>
      </w:r>
      <w:r w:rsidRPr="000A3338">
        <w:rPr>
          <w:rFonts w:cs="Times New Roman"/>
          <w:i/>
          <w:iCs/>
          <w:lang w:eastAsia="ru-RU"/>
        </w:rPr>
        <w:t xml:space="preserve">тверстия </w:t>
      </w:r>
      <w:r w:rsidRPr="000A3338">
        <w:rPr>
          <w:rFonts w:cs="Times New Roman"/>
          <w:i/>
          <w:iCs/>
        </w:rPr>
        <w:t>и</w:t>
      </w:r>
      <w:r w:rsidRPr="000A3338">
        <w:rPr>
          <w:rFonts w:cs="Times New Roman"/>
          <w:i/>
          <w:iCs/>
          <w:lang w:eastAsia="ru-RU"/>
        </w:rPr>
        <w:t xml:space="preserve"> </w:t>
      </w:r>
      <w:r w:rsidRPr="000A3338">
        <w:rPr>
          <w:rFonts w:cs="Times New Roman"/>
          <w:i/>
          <w:iCs/>
        </w:rPr>
        <w:t>в</w:t>
      </w:r>
      <w:r w:rsidRPr="000A3338">
        <w:rPr>
          <w:rFonts w:cs="Times New Roman"/>
          <w:i/>
          <w:iCs/>
          <w:lang w:eastAsia="ru-RU"/>
        </w:rPr>
        <w:t xml:space="preserve">ыемки. </w:t>
      </w:r>
      <w:r w:rsidRPr="000A3338">
        <w:rPr>
          <w:rFonts w:cs="Times New Roman"/>
          <w:i/>
          <w:iCs/>
        </w:rPr>
        <w:t>О</w:t>
      </w:r>
      <w:r w:rsidRPr="000A3338">
        <w:rPr>
          <w:rFonts w:cs="Times New Roman"/>
          <w:i/>
          <w:iCs/>
          <w:lang w:eastAsia="ru-RU"/>
        </w:rPr>
        <w:t xml:space="preserve">бработка </w:t>
      </w:r>
      <w:r w:rsidRPr="000A3338">
        <w:rPr>
          <w:rFonts w:cs="Times New Roman"/>
          <w:i/>
          <w:iCs/>
        </w:rPr>
        <w:t>к</w:t>
      </w:r>
      <w:r w:rsidRPr="000A3338">
        <w:rPr>
          <w:rFonts w:cs="Times New Roman"/>
          <w:i/>
          <w:iCs/>
          <w:lang w:eastAsia="ru-RU"/>
        </w:rPr>
        <w:t xml:space="preserve">риволинейной </w:t>
      </w:r>
      <w:r w:rsidRPr="000A3338">
        <w:rPr>
          <w:rFonts w:cs="Times New Roman"/>
          <w:i/>
          <w:iCs/>
        </w:rPr>
        <w:t>к</w:t>
      </w:r>
      <w:r w:rsidRPr="000A3338">
        <w:rPr>
          <w:rFonts w:cs="Times New Roman"/>
          <w:i/>
          <w:iCs/>
          <w:lang w:eastAsia="ru-RU"/>
        </w:rPr>
        <w:t xml:space="preserve">ромки </w:t>
      </w:r>
      <w:r w:rsidRPr="000A3338">
        <w:rPr>
          <w:rFonts w:cs="Times New Roman"/>
          <w:i/>
          <w:iCs/>
        </w:rPr>
        <w:t>(</w:t>
      </w:r>
      <w:r w:rsidRPr="000A3338">
        <w:rPr>
          <w:rFonts w:cs="Times New Roman"/>
          <w:i/>
          <w:iCs/>
          <w:lang w:eastAsia="ru-RU"/>
        </w:rPr>
        <w:t xml:space="preserve">16 </w:t>
      </w:r>
      <w:r w:rsidRPr="000A3338">
        <w:rPr>
          <w:rFonts w:cs="Times New Roman"/>
          <w:i/>
          <w:iCs/>
        </w:rPr>
        <w:t xml:space="preserve">ч). </w:t>
      </w:r>
      <w:r w:rsidRPr="000A3338">
        <w:rPr>
          <w:rFonts w:cs="Times New Roman"/>
        </w:rPr>
        <w:t xml:space="preserve">Криволинейное пиление. </w:t>
      </w:r>
      <w:r w:rsidRPr="000A3338">
        <w:rPr>
          <w:rFonts w:cs="Times New Roman"/>
          <w:lang w:eastAsia="ru-RU"/>
        </w:rPr>
        <w:t xml:space="preserve">Типы </w:t>
      </w:r>
      <w:r w:rsidRPr="000A3338">
        <w:rPr>
          <w:rFonts w:cs="Times New Roman"/>
        </w:rPr>
        <w:t xml:space="preserve">свёрл. Изображение </w:t>
      </w:r>
      <w:r w:rsidRPr="000A3338">
        <w:rPr>
          <w:lang w:eastAsia="ru-RU"/>
        </w:rPr>
        <w:t xml:space="preserve">отверстий </w:t>
      </w:r>
      <w:r w:rsidRPr="000A3338">
        <w:t>на</w:t>
      </w:r>
    </w:p>
    <w:p w:rsidR="00BB05BB" w:rsidRPr="000A3338" w:rsidRDefault="00BB05BB" w:rsidP="00FD76C9">
      <w:pPr>
        <w:pStyle w:val="Standard"/>
        <w:rPr>
          <w:rFonts w:cs="Times New Roman"/>
        </w:rPr>
      </w:pPr>
      <w:r w:rsidRPr="000A3338">
        <w:rPr>
          <w:rFonts w:cs="Times New Roman"/>
        </w:rPr>
        <w:t xml:space="preserve">чертеже. </w:t>
      </w:r>
      <w:r w:rsidRPr="000A3338">
        <w:rPr>
          <w:rFonts w:cs="Times New Roman"/>
          <w:lang w:eastAsia="ru-RU"/>
        </w:rPr>
        <w:t xml:space="preserve">Разметка </w:t>
      </w:r>
      <w:r w:rsidRPr="000A3338">
        <w:rPr>
          <w:rFonts w:cs="Times New Roman"/>
        </w:rPr>
        <w:t>цен</w:t>
      </w:r>
      <w:r w:rsidRPr="000A3338">
        <w:rPr>
          <w:rFonts w:cs="Times New Roman"/>
          <w:lang w:eastAsia="ru-RU"/>
        </w:rPr>
        <w:t xml:space="preserve">тров </w:t>
      </w:r>
      <w:r w:rsidRPr="000A3338">
        <w:rPr>
          <w:rFonts w:cs="Times New Roman"/>
        </w:rPr>
        <w:t xml:space="preserve">отверстий </w:t>
      </w:r>
      <w:r w:rsidRPr="000A3338">
        <w:rPr>
          <w:rFonts w:cs="Times New Roman"/>
          <w:lang w:eastAsia="ru-RU"/>
        </w:rPr>
        <w:t xml:space="preserve">для </w:t>
      </w:r>
      <w:r w:rsidRPr="000A3338">
        <w:rPr>
          <w:rFonts w:cs="Times New Roman"/>
        </w:rPr>
        <w:t>высверлива</w:t>
      </w:r>
      <w:r w:rsidRPr="000A3338">
        <w:rPr>
          <w:rFonts w:cs="Times New Roman"/>
          <w:lang w:eastAsia="ru-RU"/>
        </w:rPr>
        <w:t xml:space="preserve">ния </w:t>
      </w:r>
      <w:r w:rsidRPr="000A3338">
        <w:rPr>
          <w:rFonts w:cs="Times New Roman"/>
        </w:rPr>
        <w:t>п</w:t>
      </w:r>
      <w:r w:rsidRPr="000A3338">
        <w:rPr>
          <w:rFonts w:cs="Times New Roman"/>
          <w:lang w:eastAsia="ru-RU"/>
        </w:rPr>
        <w:t xml:space="preserve">о </w:t>
      </w:r>
      <w:r w:rsidRPr="000A3338">
        <w:rPr>
          <w:rFonts w:cs="Times New Roman"/>
        </w:rPr>
        <w:t xml:space="preserve">контуру. </w:t>
      </w:r>
      <w:r w:rsidRPr="000A3338">
        <w:rPr>
          <w:rFonts w:cs="Times New Roman"/>
          <w:lang w:eastAsia="ru-RU"/>
        </w:rPr>
        <w:t xml:space="preserve">Выполнение </w:t>
      </w:r>
      <w:r w:rsidRPr="000A3338">
        <w:rPr>
          <w:rFonts w:cs="Times New Roman"/>
        </w:rPr>
        <w:t>отверстий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 xml:space="preserve">разной </w:t>
      </w:r>
      <w:r w:rsidRPr="000A3338">
        <w:rPr>
          <w:rFonts w:cs="Times New Roman"/>
          <w:lang w:eastAsia="ru-RU"/>
        </w:rPr>
        <w:t xml:space="preserve">формы </w:t>
      </w:r>
      <w:r w:rsidRPr="000A3338">
        <w:rPr>
          <w:rFonts w:cs="Times New Roman"/>
        </w:rPr>
        <w:t>и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 xml:space="preserve">вида. Знакомство </w:t>
      </w:r>
      <w:r w:rsidRPr="000A3338">
        <w:rPr>
          <w:rFonts w:cs="Times New Roman"/>
          <w:lang w:eastAsia="ru-RU"/>
        </w:rPr>
        <w:t xml:space="preserve">с </w:t>
      </w:r>
      <w:r w:rsidRPr="000A3338">
        <w:rPr>
          <w:rFonts w:cs="Times New Roman"/>
        </w:rPr>
        <w:t>изделием</w:t>
      </w:r>
      <w:r w:rsidRPr="000A3338">
        <w:rPr>
          <w:rFonts w:cs="Times New Roman"/>
          <w:lang w:eastAsia="ru-RU"/>
        </w:rPr>
        <w:t xml:space="preserve"> </w:t>
      </w:r>
      <w:r w:rsidRPr="000A3338">
        <w:rPr>
          <w:rFonts w:cs="Times New Roman"/>
        </w:rPr>
        <w:t>(руч</w:t>
      </w:r>
      <w:r w:rsidRPr="000A3338">
        <w:rPr>
          <w:rFonts w:cs="Times New Roman"/>
          <w:lang w:eastAsia="ru-RU"/>
        </w:rPr>
        <w:t xml:space="preserve">ка </w:t>
      </w:r>
      <w:r w:rsidRPr="000A3338">
        <w:rPr>
          <w:rFonts w:cs="Times New Roman"/>
        </w:rPr>
        <w:t>д</w:t>
      </w:r>
      <w:r w:rsidRPr="000A3338">
        <w:rPr>
          <w:rFonts w:cs="Times New Roman"/>
          <w:lang w:eastAsia="ru-RU"/>
        </w:rPr>
        <w:t xml:space="preserve">ля </w:t>
      </w:r>
      <w:r w:rsidRPr="000A3338">
        <w:rPr>
          <w:rFonts w:cs="Times New Roman"/>
        </w:rPr>
        <w:t xml:space="preserve">ножовки). Изготовление </w:t>
      </w:r>
      <w:r w:rsidRPr="000A3338">
        <w:rPr>
          <w:rFonts w:cs="Times New Roman"/>
          <w:lang w:eastAsia="ru-RU"/>
        </w:rPr>
        <w:t xml:space="preserve">ручки </w:t>
      </w:r>
      <w:r w:rsidRPr="000A3338">
        <w:rPr>
          <w:rFonts w:cs="Times New Roman"/>
        </w:rPr>
        <w:t>д</w:t>
      </w:r>
      <w:r w:rsidRPr="000A3338">
        <w:rPr>
          <w:rFonts w:cs="Times New Roman"/>
          <w:lang w:eastAsia="ru-RU"/>
        </w:rPr>
        <w:t xml:space="preserve">ля </w:t>
      </w:r>
      <w:r w:rsidRPr="000A3338">
        <w:rPr>
          <w:rFonts w:cs="Times New Roman"/>
        </w:rPr>
        <w:t xml:space="preserve">ножовки. </w:t>
      </w:r>
      <w:r w:rsidRPr="000A3338">
        <w:rPr>
          <w:rFonts w:cs="Times New Roman"/>
          <w:i/>
          <w:iCs/>
          <w:lang w:eastAsia="ru-RU"/>
        </w:rPr>
        <w:t xml:space="preserve">Контрольная </w:t>
      </w:r>
      <w:r w:rsidRPr="000A3338">
        <w:rPr>
          <w:rFonts w:cs="Times New Roman"/>
          <w:i/>
          <w:iCs/>
        </w:rPr>
        <w:t>р</w:t>
      </w:r>
      <w:r w:rsidRPr="000A3338">
        <w:rPr>
          <w:rFonts w:cs="Times New Roman"/>
          <w:i/>
          <w:iCs/>
          <w:lang w:eastAsia="ru-RU"/>
        </w:rPr>
        <w:t xml:space="preserve">абота </w:t>
      </w:r>
      <w:r w:rsidRPr="000A3338">
        <w:rPr>
          <w:rFonts w:cs="Times New Roman"/>
          <w:i/>
          <w:iCs/>
        </w:rPr>
        <w:t>(6</w:t>
      </w:r>
      <w:r w:rsidRPr="000A3338">
        <w:rPr>
          <w:rFonts w:cs="Times New Roman"/>
          <w:i/>
          <w:iCs/>
          <w:lang w:eastAsia="ru-RU"/>
        </w:rPr>
        <w:t xml:space="preserve"> </w:t>
      </w:r>
      <w:r w:rsidRPr="000A3338">
        <w:rPr>
          <w:rFonts w:cs="Times New Roman"/>
          <w:i/>
          <w:iCs/>
        </w:rPr>
        <w:t xml:space="preserve">ч). </w:t>
      </w:r>
      <w:r w:rsidRPr="000A3338">
        <w:rPr>
          <w:rFonts w:cs="Times New Roman"/>
        </w:rPr>
        <w:t xml:space="preserve">Изготовление </w:t>
      </w:r>
      <w:r w:rsidRPr="000A3338">
        <w:rPr>
          <w:rFonts w:cs="Times New Roman"/>
          <w:lang w:eastAsia="ru-RU"/>
        </w:rPr>
        <w:t xml:space="preserve">изделия </w:t>
      </w:r>
      <w:r w:rsidRPr="000A3338">
        <w:rPr>
          <w:rFonts w:cs="Times New Roman"/>
        </w:rPr>
        <w:t>(</w:t>
      </w:r>
      <w:r w:rsidRPr="000A3338">
        <w:rPr>
          <w:rFonts w:cs="Times New Roman"/>
          <w:lang w:eastAsia="ru-RU"/>
        </w:rPr>
        <w:t xml:space="preserve">по </w:t>
      </w:r>
      <w:r w:rsidRPr="000A3338">
        <w:rPr>
          <w:rFonts w:cs="Times New Roman"/>
        </w:rPr>
        <w:t>вы</w:t>
      </w:r>
      <w:r w:rsidRPr="000A3338">
        <w:rPr>
          <w:rFonts w:cs="Times New Roman"/>
          <w:lang w:eastAsia="ru-RU"/>
        </w:rPr>
        <w:t xml:space="preserve">бору </w:t>
      </w:r>
      <w:r w:rsidRPr="000A3338">
        <w:rPr>
          <w:rFonts w:cs="Times New Roman"/>
        </w:rPr>
        <w:t>учителя).</w:t>
      </w:r>
      <w:r w:rsidRPr="000A3338">
        <w:rPr>
          <w:rFonts w:cs="Times New Roman"/>
          <w:b/>
          <w:bCs/>
        </w:rPr>
        <w:t xml:space="preserve"> </w:t>
      </w:r>
      <w:r w:rsidRPr="000A3338">
        <w:rPr>
          <w:rFonts w:cs="Times New Roman"/>
          <w:lang w:eastAsia="ru-RU"/>
        </w:rPr>
        <w:t xml:space="preserve">Последовательное </w:t>
      </w:r>
      <w:r w:rsidRPr="000A3338">
        <w:rPr>
          <w:rFonts w:cs="Times New Roman"/>
        </w:rPr>
        <w:t>изготовление изделия.</w:t>
      </w:r>
    </w:p>
    <w:p w:rsidR="00BB05BB" w:rsidRPr="000A3338" w:rsidRDefault="00BB05BB" w:rsidP="00FD76C9">
      <w:pPr>
        <w:pStyle w:val="Standard"/>
        <w:rPr>
          <w:rFonts w:cs="Times New Roman"/>
        </w:rPr>
      </w:pPr>
    </w:p>
    <w:p w:rsidR="00BB05BB" w:rsidRPr="008E66A0" w:rsidRDefault="00BB05BB" w:rsidP="00FD76C9">
      <w:pPr>
        <w:pStyle w:val="Standard"/>
        <w:jc w:val="center"/>
        <w:rPr>
          <w:rFonts w:ascii="Times New Roman" w:hAnsi="Times New Roman" w:cs="Times New Roman"/>
          <w:b/>
          <w:color w:val="333333"/>
        </w:rPr>
      </w:pPr>
      <w:r w:rsidRPr="000A3338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BB05BB" w:rsidRPr="008E66A0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tbl>
      <w:tblPr>
        <w:tblpPr w:leftFromText="45" w:rightFromText="45" w:vertAnchor="text"/>
        <w:tblW w:w="10697" w:type="dxa"/>
        <w:tblLayout w:type="fixed"/>
        <w:tblCellMar>
          <w:left w:w="0" w:type="dxa"/>
          <w:right w:w="0" w:type="dxa"/>
        </w:tblCellMar>
        <w:tblLook w:val="00A0"/>
      </w:tblPr>
      <w:tblGrid>
        <w:gridCol w:w="682"/>
        <w:gridCol w:w="3686"/>
        <w:gridCol w:w="709"/>
        <w:gridCol w:w="630"/>
        <w:gridCol w:w="107"/>
        <w:gridCol w:w="25"/>
        <w:gridCol w:w="36"/>
        <w:gridCol w:w="167"/>
        <w:gridCol w:w="63"/>
        <w:gridCol w:w="1679"/>
        <w:gridCol w:w="18"/>
        <w:gridCol w:w="80"/>
        <w:gridCol w:w="318"/>
        <w:gridCol w:w="2099"/>
        <w:gridCol w:w="398"/>
      </w:tblGrid>
      <w:tr w:rsidR="00BB05BB" w:rsidRPr="008E66A0" w:rsidTr="00C57258">
        <w:trPr>
          <w:gridAfter w:val="1"/>
          <w:wAfter w:w="398" w:type="dxa"/>
          <w:trHeight w:val="64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  <w:r w:rsidRPr="008E66A0">
              <w:rPr>
                <w:color w:val="000000"/>
              </w:rPr>
              <w:t>№ </w:t>
            </w:r>
            <w:r w:rsidRPr="008E66A0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Кол-во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часов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Дата проведения урока</w:t>
            </w: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Формы организации учебных занятий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Виды контроля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I-</w:t>
            </w:r>
            <w:r>
              <w:rPr>
                <w:color w:val="000000"/>
              </w:rPr>
              <w:t>я четверть (9 учебных недель,72  часа</w:t>
            </w:r>
            <w:r w:rsidRPr="008E66A0">
              <w:rPr>
                <w:color w:val="000000"/>
              </w:rPr>
              <w:t>)</w:t>
            </w:r>
          </w:p>
        </w:tc>
      </w:tr>
      <w:tr w:rsidR="00BB05BB" w:rsidRPr="008E66A0" w:rsidTr="00C57258">
        <w:trPr>
          <w:gridAfter w:val="1"/>
          <w:wAfter w:w="398" w:type="dxa"/>
          <w:trHeight w:val="1826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Введение. Первичный инструктаж по охране труда. Фугование: назначение, операции и инструменты. Подготовка полуфуганка к работе. Приёмы работы.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699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Знакомство с изделием: подкладная доска. Последовательность операций. Заготовка делянок. Фугование делянок.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3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Клей для склеивания.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устный, зачёт</w:t>
            </w:r>
          </w:p>
        </w:tc>
      </w:tr>
      <w:tr w:rsidR="00BB05BB" w:rsidRPr="008E66A0" w:rsidTr="00C57258">
        <w:trPr>
          <w:gridAfter w:val="1"/>
          <w:wAfter w:w="398" w:type="dxa"/>
          <w:trHeight w:val="106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Склеивание щита в приспособлении.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 тест</w:t>
            </w:r>
          </w:p>
        </w:tc>
      </w:tr>
      <w:tr w:rsidR="00BB05BB" w:rsidRPr="008E66A0" w:rsidTr="00C57258">
        <w:trPr>
          <w:gridAfter w:val="1"/>
          <w:wAfter w:w="398" w:type="dxa"/>
          <w:trHeight w:val="100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толщины щита. Строгание лицевой пласти.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78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лицевой пласти.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ширины щита. Строгание лицевой кромки.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55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8.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кромки.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0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9.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длины щита . Отпиливание припуска по длине.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 зачёт</w:t>
            </w:r>
          </w:p>
        </w:tc>
      </w:tr>
      <w:tr w:rsidR="00BB05BB" w:rsidRPr="008E66A0" w:rsidTr="00C57258">
        <w:trPr>
          <w:gridAfter w:val="1"/>
          <w:wAfter w:w="398" w:type="dxa"/>
          <w:trHeight w:val="94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Технические требования к качеству. Зачистка мест пиления.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Торцевание кромок и скругление углов.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Инструменты для выполнения. Правка инструментов.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8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изделия. Зачистка поверхности шкуркой. Оценка качества.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Способы хранения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Значение правильного хранения древесины. Подготовка к хранению (снятие коры).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Естественная и камерная сушка. Виды брака при сушке.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Правила безопасности при укладывании материалов в штабель и при его разборке.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  <w:r w:rsidRPr="008E66A0">
              <w:rPr>
                <w:color w:val="000000"/>
              </w:rPr>
              <w:t>Хранение древесины на складах лесоматериалов (</w:t>
            </w:r>
            <w:r w:rsidRPr="008E66A0">
              <w:rPr>
                <w:b/>
                <w:bCs/>
                <w:color w:val="000000"/>
              </w:rPr>
              <w:t>Экскурсия</w:t>
            </w:r>
            <w:r w:rsidRPr="008E66A0">
              <w:rPr>
                <w:color w:val="000000"/>
              </w:rPr>
              <w:t>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</w:t>
            </w:r>
          </w:p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  <w:p w:rsidR="00BB05BB" w:rsidRPr="008E66A0" w:rsidRDefault="00BB05BB" w:rsidP="00C57258">
            <w:pPr>
              <w:rPr>
                <w:color w:val="000000"/>
              </w:rPr>
            </w:pPr>
          </w:p>
        </w:tc>
      </w:tr>
      <w:tr w:rsidR="00BB05BB" w:rsidRPr="008E66A0" w:rsidTr="00C57258">
        <w:trPr>
          <w:gridAfter w:val="1"/>
          <w:wAfter w:w="398" w:type="dxa"/>
          <w:trHeight w:val="90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Правила безопасности во время экскурсии.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Резьба по дереву: назначение, виды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Инструменты для резьбы. Виды резьбы.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Геометрический орнамент для резьбы по дереву. Виды орнамента.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7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Последовательность операций при вырезании треугольника. Приёмы работы с инструментом.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устный.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Нанесение рисунка: выбор рисунка, способы нанесения, использование копировальной бумаги, разметка рисунка.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геометрической резьбы (на отходах п/м). Приёмы работы, правка инструмента.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7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рисунка резьбы. Доработка рисунка.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7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геометрической резьбы (на отходах п/м).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4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геометрического орнамента на поверхности доски.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rPr>
                <w:color w:val="000000"/>
              </w:rPr>
            </w:pPr>
          </w:p>
          <w:p w:rsidR="00BB05BB" w:rsidRPr="008E66A0" w:rsidRDefault="00BB05BB" w:rsidP="00C57258">
            <w:pPr>
              <w:rPr>
                <w:color w:val="000000"/>
              </w:rPr>
            </w:pPr>
          </w:p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устный, тест</w:t>
            </w:r>
          </w:p>
        </w:tc>
      </w:tr>
      <w:tr w:rsidR="00BB05BB" w:rsidRPr="008E66A0" w:rsidTr="00C57258">
        <w:trPr>
          <w:gridAfter w:val="1"/>
          <w:wAfter w:w="398" w:type="dxa"/>
          <w:trHeight w:val="24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29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Вырезание узора: крепление заготовки, приёмы работы.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 индивидуальная,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рисунка резьбы. Доработка рисунка.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Правка и доводка инструмента.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Технические требования к качеству. Выполнение резьбы.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резьбы геометрического орнамента.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7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Доработка и Зачистка резьбы.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изделия шлифовальной шкуркой, морилкой, красителями, лаками.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7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Правила безопасной работы. Оценка качества изделия.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5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 украшение разделочной доски. Последовательность операций.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Выбор и подготовка материала. Выпиливание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6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 w:line="60" w:lineRule="atLeast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39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 w:line="60" w:lineRule="atLeast"/>
              <w:rPr>
                <w:color w:val="000000"/>
              </w:rPr>
            </w:pPr>
            <w:r w:rsidRPr="008E66A0">
              <w:rPr>
                <w:color w:val="000000"/>
              </w:rPr>
              <w:t>Разметка заготовок по длине и ширине. Отпиливание по длине.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 w:line="60" w:lineRule="atLeast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 w:line="60" w:lineRule="atLeast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 w:line="60" w:lineRule="atLeast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боковых граней до линии разметки. Разметка толщины заготовки рейсмусом.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пласти до линии разметки. Шлифование пласти.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Виды украшений для разделочной доски. Выбор украшения.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рисунка для украшения доски. Доработка рисунка.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5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Выбор инструмента и материалов для украшения доски. Подготовка инструмента и красителей.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Последовательность операций при выполнении украшения различными способами.</w:t>
            </w:r>
          </w:p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51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Украшение доски резьбой по дереву.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  <w:p w:rsidR="00BB05BB" w:rsidRPr="008E66A0" w:rsidRDefault="00BB05BB" w:rsidP="00C57258">
            <w:pPr>
              <w:rPr>
                <w:color w:val="000000"/>
              </w:rPr>
            </w:pP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Украшение доски анилиновыми красителями. Правила безопасности.</w:t>
            </w:r>
          </w:p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18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и шлифование доски.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51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49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Правила безопасности при работе с лакокрасочными материалами. Выбор и подготовка лака.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устный, зачёт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Лакирование изделий.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изделия: подкладная доска. Последовательность операций. Заготовка делянок. Фугование делянок.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Клей для склеивания.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6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Склеивание щита в приспособлении.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br/>
            </w:r>
          </w:p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толщины щита. Строгание лицевой пласти.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3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лицевой пласти.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ширины щита. Строгание лицевой кромки.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кромки.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устный, тест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длины щита . Отпиливание припуска по длине. Технические требования к качеству. Зачистка мест пиления.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устный.</w:t>
            </w:r>
          </w:p>
        </w:tc>
      </w:tr>
      <w:tr w:rsidR="00BB05BB" w:rsidRPr="008E66A0" w:rsidTr="00C57258">
        <w:trPr>
          <w:gridAfter w:val="1"/>
          <w:wAfter w:w="398" w:type="dxa"/>
          <w:trHeight w:val="121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59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Торцевание кромок и скругление углов. Инструменты для выполнения. Правка инструментов. Технические требования. Отделка изделия. Зачистка поверхности шкуркой. Оценка качества.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1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 украшение разделочной доски. Последовательность операций. Выбор и подготовка материала. Выпиливание заготовок. Разметка заготовок по длине и ширине. Отпиливание по длине.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1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боковых граней до линии разметки. Разметка толщины заготовки рейсмусом. Строгание пласти до линии разметки. Шлифование пласти.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устный, тест</w:t>
            </w:r>
          </w:p>
        </w:tc>
      </w:tr>
      <w:tr w:rsidR="00BB05BB" w:rsidRPr="008E66A0" w:rsidTr="00C57258">
        <w:trPr>
          <w:gridAfter w:val="1"/>
          <w:wAfter w:w="398" w:type="dxa"/>
          <w:trHeight w:val="70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рисунка для украшения доски. Доработка рисунка. Украшение доски резьбой по дереву.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устный,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и шлифование доски. Правила безопасности при работе с лакокрасочными материалами. Выбор и подготовка лака. Лакирование изделий.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индивидуальная, коллективная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 за I четверть-72</w:t>
            </w:r>
            <w:r w:rsidRPr="008E66A0">
              <w:rPr>
                <w:b/>
                <w:bCs/>
                <w:color w:val="000000"/>
              </w:rPr>
              <w:t>часа.</w:t>
            </w:r>
            <w:r>
              <w:rPr>
                <w:b/>
                <w:bCs/>
                <w:color w:val="000000"/>
              </w:rPr>
              <w:t xml:space="preserve">  8часов в неделю.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II четверть- 7 учебных недель-56</w:t>
            </w:r>
            <w:r w:rsidRPr="008E66A0">
              <w:rPr>
                <w:b/>
                <w:bCs/>
                <w:color w:val="000000"/>
              </w:rPr>
              <w:t xml:space="preserve"> часов.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Введение. Правила безопасности. Шероховатость обработанной поверхности. Шерхебель: устройство, назначение, последовательность работы с ним.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индивидуальная, коллективная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Угловое концевое соединение УК-4: применение. Чертёж детали в проекциях. Технический рисунок УК-4. Последовательность операций.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индивидуальная, коллективная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образца соединения УК-4: разметка гнезда. Долбление глухого гнезда.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длины и ширины шипа. Запиливание шипа. Спиливание щёчек.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полупотёмка у шипа. Спиливание полупотёмка у шипа.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69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Подгонка шипа к гнезду. Отпиливание припуска у детали с гнездом. Сборка соединения.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Знакомство с изделием (подставка для цветов). Детали и материалы для изготовления изделия. Технический рисунок и чертёж.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Последовательность операций. Название операций.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глухого гнезда.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Технические требования к разметке.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Долбление глухого гнезда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шипа. Выполнение шипа с полупотёмком.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и подгонка деталей изделия без клея.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изделия на клею.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78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изделия красками.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79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Способы нанесения краски.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Подготовка поверхности к покраске.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Окраска изделия: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Окраска изделия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Токарный станок по дереву: устройство и назначение.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Токарные резцы. Назначение и применение штангенциркуля.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Работа на токарном станке: организация рабочего места. Предварительная обработка заготовки.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Способы крепления заготовки. Установка и крепление подручника.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.Пробный пуск станка, проверка режимов работы. Черновая обработка цилиндра.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Чистовая обработка цилиндра резцом и напильником.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89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Шлифование шкуркой в прихватке. Отрезание изделия резцом.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игрушек. Виды игрушек. Материалы для изготовления игрушек.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Формы, способы изготовления игрушек.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игрушки «Городки».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игрушки «Строительный набор».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игрушки «Шашки».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изделий для школы. Материалы для изделий. Последовательность операций.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скамейки: подготовка материалов, выпиливание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деталей скамейки.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99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Выпиливание деталей.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Подгонка узлов соединения деталей. Обработка мест соединения.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изделий с помощью саморезов.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Шлифование изделия.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изделий красками, лаком.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19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104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изделий на токарном станке. Выбор изделий. Последовательность операций.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105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Выпиливание брусков. Разметка центров. Скругление углов. Закрепление заготовок в станке.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Точение скалки.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Точение предметов кухонной утвари.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Точение бокалов.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109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Точение шкатулки.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4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Точение кружки и стакана.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4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Точение кубка.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4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изделий лаком.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4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фронтальная, индивидуальная</w:t>
            </w:r>
          </w:p>
        </w:tc>
        <w:tc>
          <w:tcPr>
            <w:tcW w:w="2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20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line="12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 за II четверть: 56 часов</w:t>
            </w:r>
            <w:r w:rsidRPr="008E66A0">
              <w:rPr>
                <w:b/>
                <w:bCs/>
                <w:color w:val="000000"/>
              </w:rPr>
              <w:t>.</w:t>
            </w:r>
          </w:p>
        </w:tc>
      </w:tr>
      <w:tr w:rsidR="00BB05BB" w:rsidRPr="008E66A0" w:rsidTr="00C57258">
        <w:trPr>
          <w:gridAfter w:val="1"/>
          <w:wAfter w:w="398" w:type="dxa"/>
          <w:trHeight w:val="30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line="30" w:lineRule="atLeast"/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III четверть-10</w:t>
            </w:r>
            <w:r>
              <w:rPr>
                <w:b/>
                <w:bCs/>
                <w:color w:val="000000"/>
              </w:rPr>
              <w:t xml:space="preserve"> учебных недель-80</w:t>
            </w:r>
            <w:r w:rsidRPr="008E66A0">
              <w:rPr>
                <w:b/>
                <w:bCs/>
                <w:color w:val="000000"/>
              </w:rPr>
              <w:t xml:space="preserve"> уроков.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Введение. Повторный инструктаж по охране труда.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Твёрдые породы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Технические характеристики пород.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Особенности обработки деталей из древесины тв</w:t>
            </w:r>
            <w:r>
              <w:rPr>
                <w:color w:val="000000"/>
              </w:rPr>
              <w:t>ёрдых пород.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Резец столярного инструмента. Угол заточки. Припуск на обработку.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Знакомство с изделием: ручка для молотка, стамески, долота. Технические требования. Подбор материала.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119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Последовательность и название операций.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Подбор материала. Черновая обработка заготовки.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заготовки.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Придание заготовке овального сечения.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102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Отпиливание припуска по длине.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Обработка торца ручки.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ручки.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Насадка инструмента на ручку.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Знакомство с изделием: рамка для портрета. Последовательность операций.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Инструменты для строгания профильной поверхности.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129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Механическая обработка профильной поверхности.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бруска с профильной поверхностью.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Устройство и назначение зензубеля. Разборка и сборка инструмента.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Устройство и назначение фальцгобеля. Разборка и сборка инструмента.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Приёмы работы зензубелем и фальцгобелем. Правила безопасности. Разметка.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фальца фальцгобелем и зачистка зензубелем.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фальца на заготовках для рамки. Разметка.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и зачистка фальца.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>
              <w:rPr>
                <w:color w:val="000000"/>
              </w:rPr>
              <w:t xml:space="preserve">Угловое концевое соединение </w:t>
            </w:r>
            <w:r w:rsidRPr="008E66A0">
              <w:rPr>
                <w:color w:val="000000"/>
              </w:rPr>
              <w:t>. Устройство и назначение. Этапы выполнения.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139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соединения деталей с профильной поверхностью.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>
              <w:rPr>
                <w:color w:val="000000"/>
              </w:rPr>
              <w:t xml:space="preserve">Изготовление соединения </w:t>
            </w:r>
            <w:r w:rsidRPr="008E66A0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Удаление подпиленного материала. Зачистка.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 вклеивание вставного шипа.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рамки для портрета без клея.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Подгонка, зачистка мест сопряжения. Сборка рамки на клею.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Соединение детале</w:t>
            </w:r>
            <w:r>
              <w:rPr>
                <w:color w:val="000000"/>
              </w:rPr>
              <w:t xml:space="preserve">й рамки угловым соединением </w:t>
            </w:r>
            <w:r w:rsidRPr="008E66A0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 вклеивание вставного шипа.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изделия напильником, шлифовальной шкуркой.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красками, лаком.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149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Круглые лесоматериалы. Хранение.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Защита древесины от гниения.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Вредное воздействие химикатов на организм человека.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Способы распиловки брёвен.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ручки для инструмента, скамейки, рамки для портретов. Последовательность операций.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ручки для инструмента: выбор и подготовка материала. Правила безопасности.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117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ручки для молотка, стамески, долота. Выпиливание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Черновая обработка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Придание заготовке овального сечения.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159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Отпиливание припуска по длине.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Обработка торца ручки.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ручки.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Насадка инструмента на ручку.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рамки для портрета. Подготовка инструмента.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Выпиливание заготовок. Изготовление бруска с профильной поверхностью.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фальца на заготовках.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>
              <w:rPr>
                <w:color w:val="000000"/>
              </w:rPr>
              <w:t>Изготовление соединения.</w:t>
            </w:r>
            <w:r w:rsidRPr="008E66A0">
              <w:rPr>
                <w:color w:val="000000"/>
              </w:rPr>
              <w:t xml:space="preserve"> Разметка.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>
              <w:rPr>
                <w:color w:val="000000"/>
              </w:rPr>
              <w:t>Изготовление соединения .</w:t>
            </w:r>
            <w:r w:rsidRPr="008E66A0">
              <w:rPr>
                <w:color w:val="000000"/>
              </w:rPr>
              <w:t xml:space="preserve"> Запиливание пропилов по углам деталей.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Удаление подпиленного материала.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169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вставного шипа. Вклеивание шипа.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мест соединения и спиливание углов в стусле.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пропилов в углах рамки, пропилы для вставок.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 вклеивание вставного шипа.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изделия на клею. Отделка красками, лаком.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скамейки. Выпиливание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Отпиливание припусков. Строгание.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Скругление торцов сиденья. Выпиливание ножек.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царг.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179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Сверление отверстий в сиденье и ножках для саморезов.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и шлифование мест сопряжение. Подгонка соединений.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скамеек с помощью саморезов.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изделий красками, лаком.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165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line="165" w:lineRule="atLeast"/>
              <w:jc w:val="center"/>
              <w:rPr>
                <w:color w:val="000000"/>
              </w:rPr>
            </w:pPr>
            <w:r w:rsidRPr="008E66A0">
              <w:rPr>
                <w:b/>
                <w:bCs/>
                <w:color w:val="000000"/>
              </w:rPr>
              <w:t>Ит</w:t>
            </w:r>
            <w:r>
              <w:rPr>
                <w:b/>
                <w:bCs/>
                <w:color w:val="000000"/>
              </w:rPr>
              <w:t>ого за III четверть-80</w:t>
            </w:r>
            <w:r w:rsidRPr="008E66A0">
              <w:rPr>
                <w:b/>
                <w:bCs/>
                <w:color w:val="000000"/>
              </w:rPr>
              <w:t xml:space="preserve"> часов.</w:t>
            </w:r>
          </w:p>
        </w:tc>
      </w:tr>
      <w:tr w:rsidR="00BB05BB" w:rsidRPr="008E66A0" w:rsidTr="00C57258">
        <w:trPr>
          <w:gridAfter w:val="1"/>
          <w:wAfter w:w="398" w:type="dxa"/>
          <w:trHeight w:val="240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IV четверть-8 учебных недель-64 часа</w:t>
            </w:r>
            <w:r w:rsidRPr="008E66A0">
              <w:rPr>
                <w:b/>
                <w:bCs/>
                <w:color w:val="000000"/>
              </w:rPr>
              <w:t>.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Угловые ящичные соединения. Уст</w:t>
            </w:r>
            <w:r>
              <w:rPr>
                <w:color w:val="000000"/>
              </w:rPr>
              <w:t>ройство и назначение м</w:t>
            </w:r>
            <w:r w:rsidRPr="008E66A0">
              <w:rPr>
                <w:color w:val="000000"/>
              </w:rPr>
              <w:t>алка и транспортир.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Последовательность изготовления УЯ-1. Разметка. Выпиливание шипов. Сборка.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соедин</w:t>
            </w:r>
            <w:r>
              <w:rPr>
                <w:color w:val="000000"/>
              </w:rPr>
              <w:t xml:space="preserve">ения УЯ-2. </w:t>
            </w:r>
            <w:r w:rsidRPr="008E66A0">
              <w:rPr>
                <w:color w:val="000000"/>
              </w:rPr>
              <w:t xml:space="preserve"> Разметка. Выпиливание шипов. Сборка.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Знакомство с изделием: ящик для картотеки. Последовательность операций. Строгание и торцевание заготовок. Разметка.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Запиливание и долбление проушин, выполнение шипов.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Вырубка паза по толщине.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189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Технические требования. Правила безопасного труда.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дна ящика. Выпиливание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Обработка кромок. Подгонка деталей.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изделия насухо.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Склеивание соединений.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Виды отделки изделий.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изделия. Технические требования.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Физические свойства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>
              <w:rPr>
                <w:color w:val="000000"/>
              </w:rPr>
              <w:t>.Опре</w:t>
            </w:r>
            <w:r w:rsidRPr="008E66A0">
              <w:rPr>
                <w:color w:val="000000"/>
              </w:rPr>
              <w:t>деление</w:t>
            </w:r>
            <w:r>
              <w:rPr>
                <w:color w:val="000000"/>
              </w:rPr>
              <w:t xml:space="preserve"> </w:t>
            </w:r>
            <w:r w:rsidRPr="008E66A0">
              <w:rPr>
                <w:color w:val="000000"/>
              </w:rPr>
              <w:t xml:space="preserve"> вида древесины по образцам.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Определение влажности весовым методом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199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Основные механические свойства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Механические свойства древесины: практическая работа.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Изучение механических свойств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Технологические свойства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Технологические свойства древесины: беседа по вопросам.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Изучение технологических свойств древесины.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Криволинейное пиление. Особенности операций. Выпуклая и вогнутая поверхности.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Сопряжение поверхностей разных форм. Инструменты для криволинейного пиления. Особенности разметки.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Типы свёрл. Применение.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Устройство свёрл. Зенкеры. Заточка сверл.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209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Изображение отверстий на чертеже.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центров отверстий для высверливания по контуру.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отверстий разной формы и вида. Выполнение гнезда, паза, проушины.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сквозного и несквозного отверстия.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Высверливание по контуру. Обработка гнёзд.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Знакомство с изделием: ручка для ножовки.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ручки для ножовки: разметка заготовок по длине и ширине. Выпиливание заготовки с припуском.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контура ручки по шаблону. Сверление отверстий. Выполнение пропилов.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Обработка внутренних и наружных контуров.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пропила под полотно пилы. Отделка ручки. Соединение ручки и пилы.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219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аптечки, ручки для ножовки. Выбор материала. Технический рисунок.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Чертёж изделия.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Выпиливание заготовок. Разметка по шаблону.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отверстий. Сверление отверстий.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пропилов.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Обработка внутренних и наружных кромок.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Отделка ручки, зачистка и шлифование.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Выполнение пропилов под полотно пилы.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>
              <w:rPr>
                <w:color w:val="000000"/>
              </w:rPr>
              <w:t xml:space="preserve">Соединение ручки  </w:t>
            </w:r>
            <w:r w:rsidRPr="008E66A0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аптечки. Чертёж и технический рисунок.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229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Выбор материала и выпиливание заготовок.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Строгание заготовок. Разметка по шаблону.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231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шипов и проушин. Выпиливание.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232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Зачистка сопряжений. Подгонка соединений насухо. Изготовление дна аптечки.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233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аптечки с помощью клея. Отделка изделия.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изделий с применением соединения УЯ-1. Изготовление шкатулки.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Выпиливание заготовок. Строгание.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236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Разметка и запиливание шипов и проушин. Долбление.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Изготовление дна и крышки. Сборка насухо.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trHeight w:val="37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238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Сборка на клею. Отделка изделий лаком.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jc w:val="center"/>
              <w:rPr>
                <w:color w:val="000000"/>
              </w:rPr>
            </w:pPr>
            <w:r w:rsidRPr="008E66A0">
              <w:rPr>
                <w:color w:val="000000"/>
              </w:rPr>
              <w:t>1</w:t>
            </w:r>
          </w:p>
        </w:tc>
        <w:tc>
          <w:tcPr>
            <w:tcW w:w="96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rPr>
                <w:color w:val="000000"/>
              </w:rPr>
            </w:pPr>
          </w:p>
        </w:tc>
        <w:tc>
          <w:tcPr>
            <w:tcW w:w="21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24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spacing w:after="300"/>
              <w:rPr>
                <w:color w:val="000000"/>
              </w:rPr>
            </w:pPr>
            <w:r w:rsidRPr="008E66A0">
              <w:rPr>
                <w:color w:val="000000"/>
              </w:rPr>
              <w:t>Практический, устный</w:t>
            </w:r>
          </w:p>
        </w:tc>
      </w:tr>
      <w:tr w:rsidR="00BB05BB" w:rsidRPr="008E66A0" w:rsidTr="00C57258">
        <w:trPr>
          <w:gridAfter w:val="1"/>
          <w:wAfter w:w="398" w:type="dxa"/>
          <w:trHeight w:val="375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 за IV четверть-64 часа</w:t>
            </w:r>
            <w:r w:rsidRPr="008E66A0">
              <w:rPr>
                <w:b/>
                <w:bCs/>
                <w:color w:val="000000"/>
              </w:rPr>
              <w:t>.</w:t>
            </w:r>
          </w:p>
        </w:tc>
      </w:tr>
      <w:tr w:rsidR="00BB05BB" w:rsidRPr="008E66A0" w:rsidTr="00C57258">
        <w:trPr>
          <w:gridAfter w:val="1"/>
          <w:wAfter w:w="398" w:type="dxa"/>
          <w:trHeight w:val="360"/>
        </w:trPr>
        <w:tc>
          <w:tcPr>
            <w:tcW w:w="10299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05BB" w:rsidRPr="008E66A0" w:rsidRDefault="00BB05BB" w:rsidP="00C5725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 за год-272</w:t>
            </w:r>
            <w:r w:rsidRPr="008E66A0">
              <w:rPr>
                <w:b/>
                <w:bCs/>
                <w:color w:val="000000"/>
              </w:rPr>
              <w:t xml:space="preserve"> часов.</w:t>
            </w:r>
          </w:p>
        </w:tc>
      </w:tr>
    </w:tbl>
    <w:p w:rsidR="00BB05BB" w:rsidRPr="008E66A0" w:rsidRDefault="00BB05BB" w:rsidP="00FD76C9">
      <w:pPr>
        <w:pStyle w:val="Standard"/>
        <w:rPr>
          <w:rFonts w:ascii="Times New Roman" w:hAnsi="Times New Roman" w:cs="Times New Roman"/>
          <w:b/>
          <w:i/>
          <w:iCs/>
          <w:u w:val="single"/>
        </w:rPr>
      </w:pPr>
    </w:p>
    <w:p w:rsidR="00BB05BB" w:rsidRPr="008E66A0" w:rsidRDefault="00BB05BB" w:rsidP="00FD76C9">
      <w:pPr>
        <w:pStyle w:val="Standard"/>
        <w:jc w:val="center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  <w:b/>
          <w:iCs/>
          <w:u w:val="single"/>
        </w:rPr>
        <w:t>Порядок и формы оценивания знаний, умений и навыков учащихся.</w:t>
      </w:r>
    </w:p>
    <w:p w:rsidR="00BB05BB" w:rsidRPr="008E66A0" w:rsidRDefault="00BB05BB" w:rsidP="00FD76C9">
      <w:pPr>
        <w:pStyle w:val="Standard"/>
        <w:rPr>
          <w:rFonts w:ascii="Times New Roman" w:hAnsi="Times New Roman" w:cs="Times New Roman"/>
          <w:b/>
          <w:bCs/>
          <w:u w:val="single"/>
        </w:rPr>
      </w:pPr>
      <w:r w:rsidRPr="008E66A0">
        <w:rPr>
          <w:rFonts w:ascii="Times New Roman" w:hAnsi="Times New Roman" w:cs="Times New Roman"/>
        </w:rPr>
        <w:t xml:space="preserve">     Оценки учащимся выставляются обычно в конце урока, с комментариями, с учетом общих методических рекомендаций по предмету и индивидуально- возрастных особенностей. При этом учащиеся сами должны знать заранее условия получения оценок и порядок их выставления. Также необходимо учитывать воспитательную составляющую роль  оценки при выставлении отметки в журнал.</w:t>
      </w:r>
    </w:p>
    <w:p w:rsidR="00BB05BB" w:rsidRPr="008E66A0" w:rsidRDefault="00BB05BB" w:rsidP="00FD76C9">
      <w:pPr>
        <w:pStyle w:val="Standard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  <w:b/>
          <w:bCs/>
          <w:u w:val="single"/>
        </w:rPr>
        <w:t>За теоретическую часть: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«5»</w:t>
      </w:r>
      <w:r w:rsidRPr="008E66A0">
        <w:rPr>
          <w:rFonts w:ascii="Times New Roman" w:hAnsi="Times New Roman" w:cs="Times New Roman"/>
        </w:rPr>
        <w:t xml:space="preserve"> ставится ученику, если теоретический материал усвоен в полном объёме, изложен без  ошибок с применением профессиональной  терминологии по предмету.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«4»</w:t>
      </w:r>
      <w:r w:rsidRPr="008E66A0">
        <w:rPr>
          <w:rFonts w:ascii="Times New Roman" w:hAnsi="Times New Roman" w:cs="Times New Roman"/>
        </w:rPr>
        <w:t xml:space="preserve"> ставится ученику, если в усвоении теоретического материала допущены незначительные пробелы, ошибки, материал изложен не полностью, но в основном правильно в общем понимании учебного материала, применялись дополнительные наводящие вопросы.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«3»</w:t>
      </w:r>
      <w:r w:rsidRPr="008E66A0">
        <w:rPr>
          <w:rFonts w:ascii="Times New Roman" w:hAnsi="Times New Roman" w:cs="Times New Roman"/>
        </w:rPr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  <w:b/>
          <w:u w:val="single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«2»</w:t>
      </w:r>
      <w:r w:rsidRPr="008E66A0">
        <w:rPr>
          <w:rFonts w:ascii="Times New Roman" w:hAnsi="Times New Roman" w:cs="Times New Roman"/>
        </w:rPr>
        <w:t xml:space="preserve"> ставится ученику, если в ответе допущены грубые ошибки, свидетельствующие о неправильном и поверхностном усвоении теоретического материала даже при применении дополнительных наводящих вопросов.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  <w:b/>
          <w:u w:val="single"/>
        </w:rPr>
        <w:t>За практическую часть: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«5»</w:t>
      </w:r>
      <w:r w:rsidRPr="008E66A0">
        <w:rPr>
          <w:rFonts w:ascii="Times New Roman" w:hAnsi="Times New Roman" w:cs="Times New Roman"/>
        </w:rPr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 и в установленный нормативный срок.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«4»</w:t>
      </w:r>
      <w:r w:rsidRPr="008E66A0">
        <w:rPr>
          <w:rFonts w:ascii="Times New Roman" w:hAnsi="Times New Roman" w:cs="Times New Roman"/>
        </w:rPr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требованиям, но в пределах допустимых погрешностей предъявляемых к каждому конкретному виду лабораторно- практических работ. Работа выполнена самостоятельно.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«3»</w:t>
      </w:r>
      <w:r w:rsidRPr="008E66A0">
        <w:rPr>
          <w:rFonts w:ascii="Times New Roman" w:hAnsi="Times New Roman" w:cs="Times New Roman"/>
        </w:rPr>
        <w:t xml:space="preserve"> ставится ученику, если качество выполненной работы не полностью соответствует технологическим требованиям, и не соблюдены временные характеристики по основным параметрам. Работа выполнена с помощью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учителя.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  <w:b/>
          <w:u w:val="single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«2»</w:t>
      </w:r>
      <w:r w:rsidRPr="008E66A0">
        <w:rPr>
          <w:rFonts w:ascii="Times New Roman" w:hAnsi="Times New Roman" w:cs="Times New Roman"/>
        </w:rPr>
        <w:t xml:space="preserve"> ставится ученику, если работа не выполнена, или выполнена неправильно.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jc w:val="center"/>
        <w:rPr>
          <w:rFonts w:ascii="Times New Roman" w:hAnsi="Times New Roman" w:cs="Times New Roman"/>
          <w:b/>
          <w:u w:val="single"/>
        </w:rPr>
      </w:pPr>
    </w:p>
    <w:p w:rsidR="00BB05BB" w:rsidRPr="008E66A0" w:rsidRDefault="00BB05BB" w:rsidP="00FD76C9">
      <w:pPr>
        <w:pStyle w:val="Standard"/>
        <w:jc w:val="center"/>
        <w:rPr>
          <w:rFonts w:ascii="Times New Roman" w:hAnsi="Times New Roman" w:cs="Times New Roman"/>
          <w:b/>
        </w:rPr>
      </w:pPr>
      <w:r w:rsidRPr="008E66A0">
        <w:rPr>
          <w:rFonts w:ascii="Times New Roman" w:hAnsi="Times New Roman" w:cs="Times New Roman"/>
          <w:b/>
          <w:iCs/>
          <w:u w:val="single"/>
        </w:rPr>
        <w:t>Список учебно-методической литературы</w:t>
      </w:r>
    </w:p>
    <w:p w:rsidR="00BB05BB" w:rsidRPr="008E66A0" w:rsidRDefault="00BB05BB" w:rsidP="00FD76C9">
      <w:pPr>
        <w:pStyle w:val="Standard"/>
        <w:rPr>
          <w:rFonts w:ascii="Times New Roman" w:hAnsi="Times New Roman" w:cs="Times New Roman"/>
        </w:rPr>
      </w:pPr>
    </w:p>
    <w:p w:rsidR="00BB05BB" w:rsidRPr="000A3338" w:rsidRDefault="00BB05BB" w:rsidP="00FD76C9">
      <w:pPr>
        <w:pStyle w:val="Standard"/>
        <w:rPr>
          <w:rFonts w:ascii="Times New Roman" w:hAnsi="Times New Roman" w:cs="Times New Roman"/>
          <w:b/>
        </w:rPr>
      </w:pPr>
      <w:r w:rsidRPr="008E66A0">
        <w:rPr>
          <w:rFonts w:ascii="Times New Roman" w:hAnsi="Times New Roman" w:cs="Times New Roman"/>
        </w:rPr>
        <w:t xml:space="preserve">Программы специальных (коррекционных) образовательных учреждений </w:t>
      </w:r>
      <w:r w:rsidRPr="008E66A0">
        <w:rPr>
          <w:rFonts w:ascii="Times New Roman" w:hAnsi="Times New Roman" w:cs="Times New Roman"/>
          <w:lang w:val="en-US"/>
        </w:rPr>
        <w:t>VIII</w:t>
      </w:r>
      <w:r w:rsidRPr="008E66A0">
        <w:rPr>
          <w:rFonts w:ascii="Times New Roman" w:hAnsi="Times New Roman" w:cs="Times New Roman"/>
        </w:rPr>
        <w:t xml:space="preserve"> вида под редакцией В. В. Воронковой, М</w:t>
      </w:r>
      <w:r>
        <w:rPr>
          <w:rFonts w:ascii="Times New Roman" w:hAnsi="Times New Roman" w:cs="Times New Roman"/>
        </w:rPr>
        <w:t>осква «Просвещение» ,2010</w:t>
      </w:r>
    </w:p>
    <w:p w:rsidR="00BB05BB" w:rsidRPr="008E66A0" w:rsidRDefault="00BB05BB" w:rsidP="00FD76C9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Б. А. Журавлёв  Столярное дело 7-8</w:t>
      </w:r>
      <w:r>
        <w:rPr>
          <w:rFonts w:ascii="Times New Roman" w:hAnsi="Times New Roman" w:cs="Times New Roman"/>
        </w:rPr>
        <w:t xml:space="preserve"> кл., Москва «Просвещение»,201</w:t>
      </w:r>
      <w:r w:rsidRPr="008E66A0">
        <w:rPr>
          <w:rFonts w:ascii="Times New Roman" w:hAnsi="Times New Roman" w:cs="Times New Roman"/>
        </w:rPr>
        <w:t>2.</w:t>
      </w:r>
    </w:p>
    <w:p w:rsidR="00BB05BB" w:rsidRPr="000A3338" w:rsidRDefault="00BB05BB" w:rsidP="00FD76C9">
      <w:pPr>
        <w:spacing w:line="276" w:lineRule="auto"/>
        <w:rPr>
          <w:b/>
          <w:lang w:eastAsia="en-US"/>
        </w:rPr>
      </w:pPr>
      <w:r w:rsidRPr="000A3338">
        <w:rPr>
          <w:lang w:eastAsia="en-US"/>
        </w:rPr>
        <w:t xml:space="preserve">1.Картушина Т.В, Технология, Учебник для общеобразовательного учреждения, М.: Просвещение, 2016   </w:t>
      </w:r>
    </w:p>
    <w:p w:rsidR="00BB05BB" w:rsidRPr="000A3338" w:rsidRDefault="00BB05BB" w:rsidP="00FD76C9">
      <w:pPr>
        <w:autoSpaceDE w:val="0"/>
        <w:autoSpaceDN w:val="0"/>
        <w:adjustRightInd w:val="0"/>
        <w:jc w:val="both"/>
      </w:pPr>
      <w:r w:rsidRPr="000A3338">
        <w:t>3.А. В. Никитин. Мебель своими руками.- М.: ACT. 2012.</w:t>
      </w: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spacing w:line="259" w:lineRule="auto"/>
        <w:ind w:left="708"/>
        <w:jc w:val="center"/>
        <w:rPr>
          <w:b/>
        </w:rPr>
      </w:pPr>
    </w:p>
    <w:p w:rsidR="00BB05BB" w:rsidRPr="00D41BBA" w:rsidRDefault="00BB05BB" w:rsidP="00FD76C9">
      <w:pPr>
        <w:spacing w:line="259" w:lineRule="auto"/>
        <w:ind w:left="708"/>
        <w:jc w:val="center"/>
        <w:rPr>
          <w:b/>
        </w:rPr>
      </w:pPr>
      <w:r w:rsidRPr="00D41BBA">
        <w:rPr>
          <w:b/>
        </w:rPr>
        <w:t xml:space="preserve"> Пояснительная записка</w:t>
      </w:r>
    </w:p>
    <w:p w:rsidR="00BB05BB" w:rsidRPr="00D41BBA" w:rsidRDefault="00BB05BB" w:rsidP="00FD76C9">
      <w:pPr>
        <w:ind w:right="332" w:firstLine="708"/>
      </w:pPr>
      <w:r w:rsidRPr="00D41BBA">
        <w:t xml:space="preserve">АООП ООО (ЗПР) определяет содержание и организацию образовательной деятельности основного общего образования детей с задержкой психического развития и направлена на формирование общей культуры обучающихся, их духовно-нравственное, социальное, личностное и интеллектуальное развитие, на создание основы для самостоятельной реализации обучающихся с задержкой психического развития в образовательной деятельности, обеспечивающей успешность, развитие творческих способностей, саморазвитие и самосовершенствование, сохранение и укрепление здоровья обучающихся с задержкой психического развития. </w:t>
      </w:r>
    </w:p>
    <w:p w:rsidR="00BB05BB" w:rsidRPr="00D41BBA" w:rsidRDefault="00BB05BB" w:rsidP="00FD76C9">
      <w:pPr>
        <w:ind w:right="332" w:firstLine="708"/>
      </w:pPr>
      <w:r w:rsidRPr="00D41BBA">
        <w:t xml:space="preserve">АООП ООО (ЗПР) рассчитана на 5-летний срок (5-9 класс). Программа адресована: </w:t>
      </w:r>
    </w:p>
    <w:p w:rsidR="00BB05BB" w:rsidRPr="00D41BBA" w:rsidRDefault="00BB05BB" w:rsidP="00FD76C9">
      <w:pPr>
        <w:numPr>
          <w:ilvl w:val="0"/>
          <w:numId w:val="18"/>
        </w:numPr>
        <w:spacing w:after="15" w:line="268" w:lineRule="auto"/>
        <w:ind w:right="332" w:firstLine="708"/>
        <w:jc w:val="both"/>
      </w:pPr>
      <w:r w:rsidRPr="00D41BBA">
        <w:t xml:space="preserve">обучающимся с задержкой психического развития и родителям для информирования о целях, содержании, организации и предполагаемых результатах деятельности по достижению каждым обучающимся с задержкой психического развития образовательных результатов; для определения ответственности за достижение результатов образовательной деятельности Организации, родителей и обучающихся с задержкой психического развития и возможностей для взаимодействия; </w:t>
      </w:r>
    </w:p>
    <w:p w:rsidR="00BB05BB" w:rsidRPr="00D41BBA" w:rsidRDefault="00BB05BB" w:rsidP="00FD76C9">
      <w:pPr>
        <w:numPr>
          <w:ilvl w:val="0"/>
          <w:numId w:val="18"/>
        </w:numPr>
        <w:spacing w:after="15" w:line="268" w:lineRule="auto"/>
        <w:ind w:right="332" w:firstLine="708"/>
        <w:jc w:val="both"/>
      </w:pPr>
      <w:r w:rsidRPr="00D41BBA">
        <w:t xml:space="preserve">учителям для определения целей, задач, содержания и планируемых результатов образовательной деятельности; для определения ответственности за качество образования; </w:t>
      </w:r>
    </w:p>
    <w:p w:rsidR="00BB05BB" w:rsidRPr="00D41BBA" w:rsidRDefault="00BB05BB" w:rsidP="00FD76C9">
      <w:pPr>
        <w:numPr>
          <w:ilvl w:val="0"/>
          <w:numId w:val="18"/>
        </w:numPr>
        <w:spacing w:after="15" w:line="268" w:lineRule="auto"/>
        <w:ind w:right="332" w:firstLine="708"/>
        <w:jc w:val="both"/>
      </w:pPr>
      <w:r w:rsidRPr="00D41BBA">
        <w:t xml:space="preserve">администрации для координации деятельности педагогического коллектива по выполнению требований к результатам образовательной деятельности; в качестве ориентира для создания условий по освоению обучающими образовательных программ; для контроля качества образования; для регулирования взаимоотношений субъектов образовательного процесса (обучающихся, родителей, администрации, педагогических работников и других участников); </w:t>
      </w:r>
    </w:p>
    <w:p w:rsidR="00BB05BB" w:rsidRPr="00D41BBA" w:rsidRDefault="00BB05BB" w:rsidP="00FD76C9">
      <w:pPr>
        <w:numPr>
          <w:ilvl w:val="0"/>
          <w:numId w:val="18"/>
        </w:numPr>
        <w:spacing w:after="15" w:line="268" w:lineRule="auto"/>
        <w:ind w:right="332" w:firstLine="708"/>
        <w:jc w:val="both"/>
      </w:pPr>
      <w:r w:rsidRPr="00D41BBA">
        <w:t xml:space="preserve">Учредителю и общественности с целью объективности оценивания образовательных результатов Организации в целом; для принятия управленческих решений на основе мониторинга эффективности процесса, качества условий и результатов образовательной деятельности Организации. АООП разработана на основе: </w:t>
      </w:r>
    </w:p>
    <w:p w:rsidR="00BB05BB" w:rsidRPr="00D41BBA" w:rsidRDefault="00BB05BB" w:rsidP="00FD76C9">
      <w:pPr>
        <w:spacing w:after="45" w:line="259" w:lineRule="auto"/>
        <w:ind w:left="708"/>
      </w:pPr>
      <w:r w:rsidRPr="00D41BBA">
        <w:t xml:space="preserve"> </w:t>
      </w:r>
    </w:p>
    <w:p w:rsidR="00BB05BB" w:rsidRPr="00D41BBA" w:rsidRDefault="00BB05BB" w:rsidP="00FD76C9">
      <w:pPr>
        <w:numPr>
          <w:ilvl w:val="0"/>
          <w:numId w:val="19"/>
        </w:numPr>
        <w:spacing w:after="15" w:line="268" w:lineRule="auto"/>
        <w:ind w:right="332" w:hanging="312"/>
        <w:jc w:val="both"/>
      </w:pPr>
      <w:r w:rsidRPr="00D41BBA">
        <w:t xml:space="preserve"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 </w:t>
      </w:r>
    </w:p>
    <w:p w:rsidR="00BB05BB" w:rsidRPr="00D41BBA" w:rsidRDefault="00BB05BB" w:rsidP="00FD76C9">
      <w:pPr>
        <w:numPr>
          <w:ilvl w:val="0"/>
          <w:numId w:val="19"/>
        </w:numPr>
        <w:spacing w:after="38" w:line="268" w:lineRule="auto"/>
        <w:ind w:right="332" w:hanging="312"/>
        <w:jc w:val="both"/>
      </w:pPr>
      <w:r w:rsidRPr="00D41BBA">
        <w:t xml:space="preserve">Федерального государственного образовательного стандарта основного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15785); </w:t>
      </w:r>
    </w:p>
    <w:p w:rsidR="00BB05BB" w:rsidRPr="00D41BBA" w:rsidRDefault="00BB05BB" w:rsidP="00FD76C9">
      <w:pPr>
        <w:numPr>
          <w:ilvl w:val="0"/>
          <w:numId w:val="19"/>
        </w:numPr>
        <w:spacing w:after="39" w:line="268" w:lineRule="auto"/>
        <w:ind w:right="332" w:hanging="312"/>
        <w:jc w:val="both"/>
      </w:pPr>
      <w:r w:rsidRPr="00D41BBA">
        <w:t xml:space="preserve">Приказа Минобрнауки России от 30 августа 2013 г., №1015 «Об утверждении Порядка организации и осуществления  образовательной деятельности  по основным общеобразовательным программам начального общего, основного общего и среднего общего образования». </w:t>
      </w:r>
    </w:p>
    <w:p w:rsidR="00BB05BB" w:rsidRPr="00D41BBA" w:rsidRDefault="00BB05BB" w:rsidP="00FD76C9">
      <w:pPr>
        <w:numPr>
          <w:ilvl w:val="0"/>
          <w:numId w:val="19"/>
        </w:numPr>
        <w:spacing w:after="15" w:line="268" w:lineRule="auto"/>
        <w:ind w:right="332" w:hanging="312"/>
        <w:jc w:val="both"/>
      </w:pPr>
      <w:r w:rsidRPr="00D41BBA">
        <w:t xml:space="preserve">СанПиН 2.4.2. 2821 – 10 «Санитарно – эпидемиологические требования к условиям и организации обучения и воспитания в  организациях, осуществляющих образовательную деятельность по адаптированным основным общеобразовательным программам для обучающихся с ОВЗ» (утверждены постановлением Главного государственного санитарного врача Российской Федерации от 10 июля 2015 г. № 26, зарегистрированным в Минюсте России 14 августа 2015 г.,  регистрационный номер 38528). </w:t>
      </w:r>
    </w:p>
    <w:p w:rsidR="00BB05BB" w:rsidRPr="00D41BBA" w:rsidRDefault="00BB05BB" w:rsidP="00FD76C9">
      <w:pPr>
        <w:spacing w:line="259" w:lineRule="auto"/>
        <w:ind w:left="708"/>
      </w:pPr>
      <w:r w:rsidRPr="00D41BBA">
        <w:t xml:space="preserve"> </w:t>
      </w:r>
    </w:p>
    <w:p w:rsidR="00BB05BB" w:rsidRPr="00D41BBA" w:rsidRDefault="00BB05BB" w:rsidP="00FD76C9">
      <w:pPr>
        <w:ind w:right="332" w:firstLine="708"/>
      </w:pPr>
      <w:r w:rsidRPr="00D41BBA">
        <w:t xml:space="preserve">АООП ООО (ЗПР) разработана с учетом особенностей психофизического развития и возможностей обучающихся с задержкой психического развития, а также образовательных потребностей и запросов участников образовательных отношений. </w:t>
      </w:r>
    </w:p>
    <w:p w:rsidR="00BB05BB" w:rsidRPr="00D41BBA" w:rsidRDefault="00BB05BB" w:rsidP="00FD76C9">
      <w:pPr>
        <w:ind w:left="718" w:right="332"/>
      </w:pPr>
      <w:r w:rsidRPr="000A5549">
        <w:rPr>
          <w:b/>
        </w:rPr>
        <w:t>Цель реализации</w:t>
      </w:r>
      <w:r w:rsidRPr="00D41BBA">
        <w:t xml:space="preserve"> АООП ООО (ЗПР) </w:t>
      </w:r>
    </w:p>
    <w:p w:rsidR="00BB05BB" w:rsidRPr="00D41BBA" w:rsidRDefault="00BB05BB" w:rsidP="00FD76C9">
      <w:pPr>
        <w:ind w:right="332" w:firstLine="708"/>
      </w:pPr>
      <w:r w:rsidRPr="00D41BBA">
        <w:t xml:space="preserve">АООП ООО (ЗПР) направлена на формирование у обучающихся с ЗПР общей культуры, обеспечивающей разностороннее развитие их личности (нравственное, эстетическое, социально-личностное, интеллектуальное, фи </w:t>
      </w:r>
    </w:p>
    <w:p w:rsidR="00BB05BB" w:rsidRPr="00D41BBA" w:rsidRDefault="00BB05BB" w:rsidP="00FD76C9">
      <w:pPr>
        <w:ind w:right="332" w:firstLine="708"/>
      </w:pPr>
      <w:r w:rsidRPr="00D41BBA">
        <w:t xml:space="preserve">Достижение поставленной цели при разработке и реализации АООП ООО (ЗПР) предусматривает решение следующих основных задач: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обеспечение планируемых результатов по освоению выпускником основной школы целевых установок, приобретению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задержкой психического развития, особыми образовательными потребностями и индивидуальными особенностями его развития и состояния здоровья;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развитие личности обучающегося с задержкой психического развития в ее индивидуальности, самобытности, уникальности и неповторимости с обеспечением преодоления им трудностей сенсорно-перцептивного, коммуникативного, личностного развития, обусловленных негативным влиянием патогенного фактора, его успешной социальной адаптации и интеграции; </w:t>
      </w:r>
    </w:p>
    <w:p w:rsidR="00BB05BB" w:rsidRPr="00D41BBA" w:rsidRDefault="00BB05BB" w:rsidP="00FD76C9">
      <w:pPr>
        <w:numPr>
          <w:ilvl w:val="1"/>
          <w:numId w:val="19"/>
        </w:numPr>
        <w:spacing w:after="24" w:line="263" w:lineRule="auto"/>
        <w:ind w:right="332" w:firstLine="708"/>
        <w:jc w:val="both"/>
      </w:pPr>
      <w:r w:rsidRPr="00D41BBA">
        <w:t xml:space="preserve">достижение </w:t>
      </w:r>
      <w:r w:rsidRPr="00D41BBA">
        <w:tab/>
        <w:t xml:space="preserve">планируемых </w:t>
      </w:r>
      <w:r w:rsidRPr="00D41BBA">
        <w:tab/>
        <w:t xml:space="preserve">результатов </w:t>
      </w:r>
      <w:r w:rsidRPr="00D41BBA">
        <w:tab/>
        <w:t xml:space="preserve">освоения </w:t>
      </w:r>
      <w:r w:rsidRPr="00D41BBA">
        <w:tab/>
        <w:t xml:space="preserve">АООП </w:t>
      </w:r>
      <w:r w:rsidRPr="00D41BBA">
        <w:tab/>
        <w:t xml:space="preserve">ООО </w:t>
      </w:r>
    </w:p>
    <w:p w:rsidR="00BB05BB" w:rsidRPr="00D41BBA" w:rsidRDefault="00BB05BB" w:rsidP="00FD76C9">
      <w:pPr>
        <w:ind w:right="332"/>
      </w:pPr>
      <w:r w:rsidRPr="00D41BBA">
        <w:t xml:space="preserve">             обучающимися с задержкой психического развития;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создание коррекционно-развивающих условий, обеспечивающих обучающемуся с задержкой психического развития максимальное развитие личности, удовлетворение особых образовательных потребностей, сохранение и поддержание его физического и психического здоровья, профилактику и при необходимости коррекцию вторичных нарушений, адаптацию к новым социальным условиям;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выявление и развитие способностей обучающихся с задержкой психического развития, в том числе одаренных детей, через систему клубов, секций, студий и кружков, организацию общественно полезной деятельности; организация интеллектуальных и творческих соревнований, научно-технического творчества и проектно-исследовательской деятельности, физкультурно-оздоровительной деятельности;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участие обучающихся с задержкой психического развития, их родителей (законных представителей), педагогических работников и общественности в проектировании и развитии внутришкольной социальной среды.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использование в образовательном процессе современных образовательных технологий деятельностного типа; технологий образования обучающихся с задержкой психического развития, определяющих пути и способы достижения ими социально желаемого уровня (результата) личностного и познавательного развития с учетом их особых образовательных потребностей;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предоставление обучающимся с задержкой психического развития возможности накопления опыта самостоятельности и активности в реализации освоенных умений и навыков в урочной и внеурочной деятельности; </w:t>
      </w:r>
      <w:r w:rsidRPr="00D41BBA">
        <w:rPr>
          <w:i/>
        </w:rPr>
        <w:t xml:space="preserve">• </w:t>
      </w:r>
      <w:r w:rsidRPr="00D41BBA">
        <w:t xml:space="preserve">включение обучающихся с задержкой психического развития в процессы познания и преобразования внешкольной социальной среды . </w:t>
      </w:r>
    </w:p>
    <w:p w:rsidR="00BB05BB" w:rsidRPr="00D41BBA" w:rsidRDefault="00BB05BB" w:rsidP="00FD76C9">
      <w:pPr>
        <w:ind w:left="718" w:right="332"/>
      </w:pPr>
      <w:r w:rsidRPr="00D41BBA">
        <w:t xml:space="preserve">Особые образовательные потребности обучающихся с ЗПР </w:t>
      </w:r>
    </w:p>
    <w:p w:rsidR="00BB05BB" w:rsidRPr="00D41BBA" w:rsidRDefault="00BB05BB" w:rsidP="00FD76C9">
      <w:pPr>
        <w:ind w:right="332" w:firstLine="708"/>
      </w:pPr>
      <w:r w:rsidRPr="00D41BBA">
        <w:t xml:space="preserve">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свое отражение в структуре и содержании образования. </w:t>
      </w:r>
    </w:p>
    <w:p w:rsidR="00BB05BB" w:rsidRPr="00D41BBA" w:rsidRDefault="00BB05BB" w:rsidP="00FD76C9">
      <w:pPr>
        <w:ind w:right="332" w:firstLine="708"/>
      </w:pPr>
      <w:r w:rsidRPr="00D41BBA">
        <w:t>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ОВЗ, так и специфические. К об</w:t>
      </w:r>
      <w:r w:rsidRPr="00D41BBA">
        <w:rPr>
          <w:u w:val="single" w:color="000000"/>
        </w:rPr>
        <w:t>щ</w:t>
      </w:r>
      <w:r w:rsidRPr="00D41BBA">
        <w:t xml:space="preserve">им потребностям относятся: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получение специальной помощи средствами образования сразу же после выявления первичного нарушения развития;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выделение пропедевтического периода в образовании, обеспечивающего преемственность между дошкольным и школьным этапами;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обучающегося с ОВЗ;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обязательность непрерывности коррекционно-развивающего процесса, реализуемого, как через содержание образовательных областей, так и в про индивидуальной работы; </w:t>
      </w:r>
    </w:p>
    <w:p w:rsidR="00BB05BB" w:rsidRPr="00D41BBA" w:rsidRDefault="00BB05BB" w:rsidP="00FD76C9">
      <w:pPr>
        <w:numPr>
          <w:ilvl w:val="1"/>
          <w:numId w:val="19"/>
        </w:numPr>
        <w:spacing w:after="24" w:line="263" w:lineRule="auto"/>
        <w:ind w:right="332" w:firstLine="708"/>
        <w:jc w:val="both"/>
      </w:pPr>
      <w:r w:rsidRPr="00D41BBA">
        <w:t xml:space="preserve">психологическое </w:t>
      </w:r>
      <w:r w:rsidRPr="00D41BBA">
        <w:tab/>
        <w:t xml:space="preserve">сопровождение, </w:t>
      </w:r>
      <w:r w:rsidRPr="00D41BBA">
        <w:tab/>
        <w:t xml:space="preserve">оптимизирующее </w:t>
      </w:r>
      <w:r w:rsidRPr="00D41BBA">
        <w:tab/>
        <w:t xml:space="preserve">взаимодействие </w:t>
      </w:r>
    </w:p>
    <w:p w:rsidR="00BB05BB" w:rsidRPr="00D41BBA" w:rsidRDefault="00BB05BB" w:rsidP="00FD76C9">
      <w:pPr>
        <w:ind w:right="332"/>
      </w:pPr>
      <w:r w:rsidRPr="00D41BBA">
        <w:t xml:space="preserve">ребенка с педагогами и соучениками; </w:t>
      </w:r>
    </w:p>
    <w:p w:rsidR="00BB05BB" w:rsidRPr="00D41BBA" w:rsidRDefault="00BB05BB" w:rsidP="00FD76C9">
      <w:pPr>
        <w:numPr>
          <w:ilvl w:val="1"/>
          <w:numId w:val="19"/>
        </w:numPr>
        <w:spacing w:after="24" w:line="263" w:lineRule="auto"/>
        <w:ind w:right="332" w:firstLine="708"/>
        <w:jc w:val="both"/>
      </w:pPr>
      <w:r w:rsidRPr="00D41BBA">
        <w:t xml:space="preserve">психологическое </w:t>
      </w:r>
      <w:r w:rsidRPr="00D41BBA">
        <w:tab/>
        <w:t xml:space="preserve">сопровождение, </w:t>
      </w:r>
      <w:r w:rsidRPr="00D41BBA">
        <w:tab/>
        <w:t xml:space="preserve">направленное </w:t>
      </w:r>
      <w:r w:rsidRPr="00D41BBA">
        <w:tab/>
        <w:t xml:space="preserve">на </w:t>
      </w:r>
      <w:r w:rsidRPr="00D41BBA">
        <w:tab/>
        <w:t xml:space="preserve">установление </w:t>
      </w:r>
    </w:p>
    <w:p w:rsidR="00BB05BB" w:rsidRPr="00D41BBA" w:rsidRDefault="00BB05BB" w:rsidP="00FD76C9">
      <w:pPr>
        <w:ind w:right="332"/>
      </w:pPr>
      <w:r w:rsidRPr="00D41BBA">
        <w:t xml:space="preserve">взаимодействия семьи и образовательной организации; </w:t>
      </w:r>
    </w:p>
    <w:p w:rsidR="00BB05BB" w:rsidRPr="00D41BBA" w:rsidRDefault="00BB05BB" w:rsidP="00FD76C9">
      <w:pPr>
        <w:numPr>
          <w:ilvl w:val="1"/>
          <w:numId w:val="19"/>
        </w:numPr>
        <w:spacing w:after="15" w:line="268" w:lineRule="auto"/>
        <w:ind w:right="332" w:firstLine="708"/>
        <w:jc w:val="both"/>
      </w:pPr>
      <w:r w:rsidRPr="00D41BBA">
        <w:t xml:space="preserve">постепенное расширение образовательного пространства, выходящего за пределы образовательной организации. </w:t>
      </w:r>
    </w:p>
    <w:p w:rsidR="00BB05BB" w:rsidRPr="00D41BBA" w:rsidRDefault="00BB05BB" w:rsidP="00FD76C9">
      <w:pPr>
        <w:ind w:left="718" w:right="725"/>
      </w:pPr>
      <w:r w:rsidRPr="00D41BBA">
        <w:t xml:space="preserve">Для обучающихся с ЗПР, осваивающих АООП ООО, характерны следующие специфические образовательные потребности: </w:t>
      </w:r>
    </w:p>
    <w:p w:rsidR="00BB05BB" w:rsidRPr="00D41BBA" w:rsidRDefault="00BB05BB" w:rsidP="00FD76C9">
      <w:pPr>
        <w:ind w:right="332"/>
      </w:pPr>
      <w:r w:rsidRPr="00D41BBA"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BB05BB" w:rsidRPr="00D41BBA" w:rsidRDefault="00BB05BB" w:rsidP="00FD76C9">
      <w:pPr>
        <w:ind w:right="332"/>
      </w:pPr>
      <w:r w:rsidRPr="00D41BBA"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BB05BB" w:rsidRPr="00D41BBA" w:rsidRDefault="00BB05BB" w:rsidP="00FD76C9">
      <w:pPr>
        <w:ind w:right="332"/>
      </w:pPr>
      <w:r w:rsidRPr="00D41BBA">
        <w:t xml:space="preserve">-наглядно-действенный характер содержания образования; </w:t>
      </w:r>
    </w:p>
    <w:p w:rsidR="00BB05BB" w:rsidRPr="00D41BBA" w:rsidRDefault="00BB05BB" w:rsidP="00FD76C9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</w:pPr>
      <w:r w:rsidRPr="00D41BBA">
        <w:t xml:space="preserve">-упрощение </w:t>
      </w:r>
      <w:r w:rsidRPr="00D41BBA">
        <w:tab/>
        <w:t xml:space="preserve">системы </w:t>
      </w:r>
      <w:r w:rsidRPr="00D41BBA">
        <w:tab/>
        <w:t xml:space="preserve">учебно-познавательных </w:t>
      </w:r>
      <w:r w:rsidRPr="00D41BBA">
        <w:tab/>
        <w:t xml:space="preserve">задач, </w:t>
      </w:r>
      <w:r w:rsidRPr="00D41BBA">
        <w:tab/>
        <w:t xml:space="preserve">решаемых </w:t>
      </w:r>
      <w:r w:rsidRPr="00D41BBA">
        <w:tab/>
        <w:t xml:space="preserve">в </w:t>
      </w:r>
      <w:r w:rsidRPr="00D41BBA">
        <w:tab/>
        <w:t xml:space="preserve">процессе </w:t>
      </w:r>
    </w:p>
    <w:p w:rsidR="00BB05BB" w:rsidRPr="00D41BBA" w:rsidRDefault="00BB05BB" w:rsidP="00FD76C9">
      <w:pPr>
        <w:ind w:right="332"/>
      </w:pPr>
      <w:r w:rsidRPr="00D41BBA">
        <w:t xml:space="preserve">образования; </w:t>
      </w:r>
    </w:p>
    <w:p w:rsidR="00BB05BB" w:rsidRPr="00D41BBA" w:rsidRDefault="00BB05BB" w:rsidP="00FD76C9">
      <w:pPr>
        <w:ind w:right="332"/>
      </w:pPr>
      <w:r w:rsidRPr="00D41BBA"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BB05BB" w:rsidRPr="00D41BBA" w:rsidRDefault="00BB05BB" w:rsidP="00FD76C9">
      <w:pPr>
        <w:ind w:right="332"/>
      </w:pPr>
      <w:r w:rsidRPr="00D41BBA"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BB05BB" w:rsidRPr="00D41BBA" w:rsidRDefault="00BB05BB" w:rsidP="00FD76C9">
      <w:pPr>
        <w:ind w:right="332"/>
      </w:pPr>
      <w:r w:rsidRPr="00D41BBA"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BB05BB" w:rsidRPr="00D41BBA" w:rsidRDefault="00BB05BB" w:rsidP="00FD76C9">
      <w:pPr>
        <w:ind w:right="332"/>
      </w:pPr>
      <w:r w:rsidRPr="00D41BBA">
        <w:t xml:space="preserve">-необходимость постоянной актуализации знаний, умений и одобряемых обществом норм поведения; </w:t>
      </w:r>
    </w:p>
    <w:p w:rsidR="00BB05BB" w:rsidRPr="00D41BBA" w:rsidRDefault="00BB05BB" w:rsidP="00FD76C9">
      <w:pPr>
        <w:ind w:right="332"/>
      </w:pPr>
      <w:r w:rsidRPr="00D41BBA"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BB05BB" w:rsidRPr="00D41BBA" w:rsidRDefault="00BB05BB" w:rsidP="00FD76C9">
      <w:pPr>
        <w:ind w:right="332"/>
      </w:pPr>
      <w:r w:rsidRPr="00D41BBA">
        <w:t xml:space="preserve">-использование преимущественно позитивных средств стимуляции деятельности и поведения; </w:t>
      </w:r>
    </w:p>
    <w:p w:rsidR="00BB05BB" w:rsidRPr="00D41BBA" w:rsidRDefault="00BB05BB" w:rsidP="00FD76C9">
      <w:pPr>
        <w:ind w:right="332"/>
      </w:pPr>
      <w:r w:rsidRPr="00D41BBA"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BB05BB" w:rsidRPr="00D41BBA" w:rsidRDefault="00BB05BB" w:rsidP="00FD76C9">
      <w:pPr>
        <w:ind w:right="332"/>
      </w:pPr>
      <w:r w:rsidRPr="00D41BBA"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BB05BB" w:rsidRPr="00D41BBA" w:rsidRDefault="00BB05BB" w:rsidP="00FD76C9">
      <w:pPr>
        <w:ind w:right="332"/>
      </w:pPr>
      <w:r w:rsidRPr="00D41BBA"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BB05BB" w:rsidRPr="00D41BBA" w:rsidRDefault="00BB05BB" w:rsidP="00FD76C9">
      <w:pPr>
        <w:ind w:right="332"/>
      </w:pPr>
      <w:r w:rsidRPr="00D41BBA">
        <w:t xml:space="preserve">-формирование навыков социально одобряемого поведения, максимальное расширение социальных контактов; </w:t>
      </w:r>
    </w:p>
    <w:p w:rsidR="00BB05BB" w:rsidRPr="00D41BBA" w:rsidRDefault="00BB05BB" w:rsidP="00FD76C9">
      <w:pPr>
        <w:ind w:right="332"/>
      </w:pPr>
      <w:r w:rsidRPr="00D41BBA"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BB05BB" w:rsidRPr="00D41BBA" w:rsidRDefault="00BB05BB" w:rsidP="00FD76C9">
      <w:pPr>
        <w:ind w:right="332"/>
      </w:pPr>
      <w:r w:rsidRPr="00D41BBA">
        <w:t xml:space="preserve">для формирования социально активной позиции, нравственных и общекультурных ценностей). </w:t>
      </w:r>
    </w:p>
    <w:p w:rsidR="00BB05BB" w:rsidRPr="00D41BBA" w:rsidRDefault="00BB05BB" w:rsidP="00FD76C9">
      <w:pPr>
        <w:ind w:right="332"/>
      </w:pPr>
      <w:r w:rsidRPr="00D41BBA">
        <w:t xml:space="preserve">Принципы и подходы к формированию АООП ООО (ЗПР) </w:t>
      </w:r>
    </w:p>
    <w:p w:rsidR="00BB05BB" w:rsidRPr="00D41BBA" w:rsidRDefault="00BB05BB" w:rsidP="00FD76C9">
      <w:pPr>
        <w:ind w:right="332"/>
      </w:pPr>
      <w:r w:rsidRPr="00D41BBA">
        <w:t xml:space="preserve">В основу разработки АООП ООО (ЗПР) заложены дифференцированный и деятельностный подходы. </w:t>
      </w:r>
    </w:p>
    <w:p w:rsidR="00BB05BB" w:rsidRPr="00D41BBA" w:rsidRDefault="00BB05BB" w:rsidP="00FD76C9">
      <w:pPr>
        <w:ind w:right="332" w:firstLine="708"/>
      </w:pPr>
      <w:r w:rsidRPr="00D41BBA">
        <w:rPr>
          <w:i/>
        </w:rPr>
        <w:t>Дифференцированный подход</w:t>
      </w:r>
      <w:r w:rsidRPr="00D41BBA">
        <w:t xml:space="preserve"> к построению АООП ООО (ЗПР)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АООП ООО (ЗПР)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BB05BB" w:rsidRPr="00D41BBA" w:rsidRDefault="00BB05BB" w:rsidP="00FD76C9">
      <w:pPr>
        <w:numPr>
          <w:ilvl w:val="0"/>
          <w:numId w:val="20"/>
        </w:numPr>
        <w:spacing w:after="15" w:line="268" w:lineRule="auto"/>
        <w:ind w:left="1418" w:right="1649" w:hanging="710"/>
        <w:jc w:val="both"/>
      </w:pPr>
      <w:r w:rsidRPr="00D41BBA">
        <w:t xml:space="preserve">структуре образовательной программы; </w:t>
      </w:r>
    </w:p>
    <w:p w:rsidR="00BB05BB" w:rsidRPr="00D41BBA" w:rsidRDefault="00BB05BB" w:rsidP="00FD76C9">
      <w:pPr>
        <w:numPr>
          <w:ilvl w:val="0"/>
          <w:numId w:val="20"/>
        </w:numPr>
        <w:spacing w:after="15" w:line="268" w:lineRule="auto"/>
        <w:ind w:left="1418" w:right="1649" w:hanging="710"/>
        <w:jc w:val="both"/>
      </w:pPr>
      <w:r w:rsidRPr="00D41BBA">
        <w:t xml:space="preserve">условиям реализации образовательной программы; - результатам образования. </w:t>
      </w:r>
    </w:p>
    <w:p w:rsidR="00BB05BB" w:rsidRPr="00D41BBA" w:rsidRDefault="00BB05BB" w:rsidP="00FD76C9">
      <w:pPr>
        <w:ind w:right="332" w:firstLine="708"/>
      </w:pPr>
      <w:r w:rsidRPr="00D41BBA"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BB05BB" w:rsidRPr="00D41BBA" w:rsidRDefault="00BB05BB" w:rsidP="00FD76C9">
      <w:pPr>
        <w:ind w:right="332" w:firstLine="708"/>
      </w:pPr>
      <w:r w:rsidRPr="00D41BBA">
        <w:rPr>
          <w:i/>
        </w:rPr>
        <w:t>Деятельностный подход</w:t>
      </w:r>
      <w:r w:rsidRPr="00D41BBA"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BB05BB" w:rsidRPr="00D41BBA" w:rsidRDefault="00BB05BB" w:rsidP="00FD76C9">
      <w:pPr>
        <w:ind w:right="332" w:firstLine="708"/>
      </w:pPr>
      <w:r w:rsidRPr="00D41BBA"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BB05BB" w:rsidRPr="00D41BBA" w:rsidRDefault="00BB05BB" w:rsidP="00FD76C9">
      <w:pPr>
        <w:ind w:right="332" w:firstLine="708"/>
      </w:pPr>
      <w:r w:rsidRPr="00D41BBA"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 </w:t>
      </w:r>
    </w:p>
    <w:p w:rsidR="00BB05BB" w:rsidRPr="00D41BBA" w:rsidRDefault="00BB05BB" w:rsidP="00FD76C9">
      <w:pPr>
        <w:ind w:right="332" w:firstLine="708"/>
      </w:pPr>
      <w:r w:rsidRPr="00D41BBA">
        <w:t xml:space="preserve">В контексте разработки АООП ООО (ЗПР) реализация деятельностного подхода обеспечивает: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придание результатам образования социально и личностно значимого характера;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прочное усвоение обучающимися знаний и опыта разнообразной деятельности и поведения, возможность их самостоятельного продвижения в изучаемых образовательных областях;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существенное повышение мотивации и интереса к учению, приобретению нового опыта деятельности и поведения;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 </w:t>
      </w:r>
    </w:p>
    <w:p w:rsidR="00BB05BB" w:rsidRPr="00D41BBA" w:rsidRDefault="00BB05BB" w:rsidP="00FD76C9">
      <w:pPr>
        <w:ind w:right="332" w:firstLine="708"/>
      </w:pPr>
      <w:r w:rsidRPr="00D41BBA">
        <w:t xml:space="preserve">В основу формирования адаптированной основной образовательной программы основного общего образования обучающихся с задержкой психического развития положены следующие принципы: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>при</w:t>
      </w:r>
      <w:r w:rsidRPr="00D41BBA">
        <w:rPr>
          <w:u w:val="single" w:color="000000"/>
        </w:rPr>
        <w:t>нци</w:t>
      </w:r>
      <w:r w:rsidRPr="00D41BBA">
        <w:t xml:space="preserve">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принцип учета типологических и индивидуальных образовательных потребностей обучающихся;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принцип коррекционной направленности образовательного процесса; 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онтогенетический принцип; принцип преемственности, предполагающий при проектировании </w:t>
      </w:r>
    </w:p>
    <w:p w:rsidR="00BB05BB" w:rsidRPr="00D41BBA" w:rsidRDefault="00BB05BB" w:rsidP="00FD76C9">
      <w:pPr>
        <w:ind w:right="332" w:firstLine="708"/>
      </w:pPr>
      <w:r w:rsidRPr="00D41BBA">
        <w:t xml:space="preserve">АООП основного общего образования ориентировку на программу начального общего образования, что обеспечивает непрерывность образования обучающихся с задержкой психического развития;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принцип целостности содержания образования, поскольку в основу структуры содержания образования положено не понятие предмета, а — «образовательной области»; принцип направленности на формирование деятельности, обеспечивает возможность овладения обучающимися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принцип переноса усвоенных знаний, умений, и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 </w:t>
      </w:r>
    </w:p>
    <w:p w:rsidR="00BB05BB" w:rsidRPr="00D41BBA" w:rsidRDefault="00BB05BB" w:rsidP="00FD76C9">
      <w:pPr>
        <w:numPr>
          <w:ilvl w:val="0"/>
          <w:numId w:val="21"/>
        </w:numPr>
        <w:spacing w:after="15" w:line="268" w:lineRule="auto"/>
        <w:ind w:right="332" w:firstLine="708"/>
        <w:jc w:val="both"/>
      </w:pPr>
      <w:r w:rsidRPr="00D41BBA">
        <w:t xml:space="preserve">принцип сотрудничества с семьей. </w:t>
      </w:r>
    </w:p>
    <w:p w:rsidR="00BB05BB" w:rsidRPr="00D41BBA" w:rsidRDefault="00BB05BB" w:rsidP="00FD76C9">
      <w:pPr>
        <w:ind w:right="332"/>
      </w:pPr>
    </w:p>
    <w:p w:rsidR="00BB05BB" w:rsidRPr="00D41BBA" w:rsidRDefault="00BB05BB" w:rsidP="00FD76C9">
      <w:pPr>
        <w:spacing w:after="11" w:line="270" w:lineRule="auto"/>
        <w:ind w:firstLine="708"/>
      </w:pPr>
      <w:r w:rsidRPr="00D41BBA">
        <w:rPr>
          <w:b/>
        </w:rPr>
        <w:t xml:space="preserve">Планируемые результаты освоения обучающимися с задержкой психического развития АООП ООО </w:t>
      </w:r>
    </w:p>
    <w:p w:rsidR="00BB05BB" w:rsidRPr="00D41BBA" w:rsidRDefault="00BB05BB" w:rsidP="00FD76C9">
      <w:pPr>
        <w:ind w:right="332" w:firstLine="708"/>
      </w:pPr>
      <w:r w:rsidRPr="00D41BBA">
        <w:t xml:space="preserve">Планируемые результаты освоения АООП ООО (ЗПР) (далее — планируемые результаты) являются одним из важнейших механизмов реализации требований Стандарта к результатам ее освоения обучающимися с задержкой психического развития. Они представляют собой систему обобщенных личностно-ориентированных целей образования, допускающих дальнейшее уточнение и конкретизацию, что обеспечивает определение и выявление всех составляющих планируемых результатов, подлежащих формированию и оценке. </w:t>
      </w:r>
    </w:p>
    <w:p w:rsidR="00BB05BB" w:rsidRPr="00D41BBA" w:rsidRDefault="00BB05BB" w:rsidP="00FD76C9">
      <w:pPr>
        <w:ind w:right="332" w:firstLine="708"/>
      </w:pPr>
      <w:r w:rsidRPr="00D41BBA">
        <w:t xml:space="preserve">В соответствии с требованиями Стандарта содержание планируемых результатов описывает и характеризует обобщенные способы действий с учебным материалом, позволяющие обучающимся с задержкой психического развития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ситуациям. </w:t>
      </w:r>
    </w:p>
    <w:p w:rsidR="00BB05BB" w:rsidRPr="00D41BBA" w:rsidRDefault="00BB05BB" w:rsidP="00FD76C9">
      <w:pPr>
        <w:ind w:right="332" w:firstLine="708"/>
      </w:pPr>
      <w:r w:rsidRPr="00D41BBA">
        <w:t xml:space="preserve">Таким образом, система планируемых результатов дает представление о том, какими именно действиями - познавательными, личностными, регулятивными, коммуникативными, преломленными через специфику содержания того или иного предмета, курса - овладеют обучающиеся с задержкой психического развития в ходе образовательного процесса. </w:t>
      </w:r>
    </w:p>
    <w:p w:rsidR="00BB05BB" w:rsidRPr="00D41BBA" w:rsidRDefault="00BB05BB" w:rsidP="00FD76C9">
      <w:pPr>
        <w:ind w:right="332" w:firstLine="708"/>
      </w:pPr>
      <w:r w:rsidRPr="00D41BBA">
        <w:t xml:space="preserve">Во-первых, выделяются планируемые результаты освоения системы учебных действий в отношении опорного учебного материала, т.е. определяется учебный материал, имеющий опорный характер, служащий основой для последующего обучения. Планируемые результаты этой группы приводятся в блоке «Выпускник научится», разработанных к каждому разделу учебной программы, курса. Они ориентируют о том, какой уровень освоения опорного учебного материала ожидается от выпускников. Критериями отбора данных результатов служат: их значимость для решения основных задач образования на данной ступени обучения и необходимость для последующего обучения, а также потенциальная возможность их достижения большинством обучающихся с задержкой психического развития. </w:t>
      </w:r>
    </w:p>
    <w:p w:rsidR="00BB05BB" w:rsidRPr="00D41BBA" w:rsidRDefault="00BB05BB" w:rsidP="00FD76C9">
      <w:pPr>
        <w:ind w:right="332" w:firstLine="708"/>
      </w:pPr>
      <w:r w:rsidRPr="00D41BBA">
        <w:t xml:space="preserve">Во-вторых, выделяются планируемые результаты, характеризующие систему учебных действий в отношении знаний, умений, навыков, расширяющих и углубляющих опорную систему или выступающих как пропедевтика для дальнейшего изучения данного предмета, курса. Планируемые результаты этой группы приводятся в блоке «Выпускник получит возможность научиться», (в тексте они выделяются курсивом). </w:t>
      </w:r>
    </w:p>
    <w:p w:rsidR="00BB05BB" w:rsidRPr="00D41BBA" w:rsidRDefault="00BB05BB" w:rsidP="00FD76C9">
      <w:pPr>
        <w:ind w:right="332" w:firstLine="708"/>
      </w:pPr>
      <w:r w:rsidRPr="00D41BBA">
        <w:t xml:space="preserve">На уровне основного общего образования обучающихся с задержкой психического развития устанавливаются планируемые результаты освоения: </w:t>
      </w:r>
    </w:p>
    <w:p w:rsidR="00BB05BB" w:rsidRPr="00D41BBA" w:rsidRDefault="00BB05BB" w:rsidP="00FD76C9">
      <w:pPr>
        <w:ind w:right="332" w:firstLine="708"/>
      </w:pPr>
      <w:r w:rsidRPr="00D41BBA">
        <w:t xml:space="preserve">В данном разделе АООП ООО (ЗПР) приводятся планируемые результаты освоения всех обязательных учебных предметов на уровни ООО, коррекционных курсов. </w:t>
      </w:r>
    </w:p>
    <w:p w:rsidR="00BB05BB" w:rsidRPr="00D41BBA" w:rsidRDefault="00BB05BB" w:rsidP="00FD76C9">
      <w:pPr>
        <w:ind w:right="332" w:firstLine="708"/>
      </w:pPr>
      <w:r w:rsidRPr="00D41BBA">
        <w:t xml:space="preserve">К числу планируемых результатов освоения АООП ООО (ЗПР) относятся: личностные результаты - готовность и способность обучающихся с задержкой психического развития к саморазвитию, сформированность мотивации к учению и познанию, ценностно-смысловые установки выпускников основной школы, отражающие их индивидуально-личностные позиции, социальные компетентности, личностные </w:t>
      </w:r>
    </w:p>
    <w:p w:rsidR="00BB05BB" w:rsidRPr="00D41BBA" w:rsidRDefault="00BB05BB" w:rsidP="00FD76C9">
      <w:pPr>
        <w:spacing w:after="16" w:line="267" w:lineRule="auto"/>
      </w:pPr>
      <w:r w:rsidRPr="00D41BBA">
        <w:t xml:space="preserve">качества; сформированность основ российской, гражданской идентичности; метапредметные результаты - освоенные обучающимися с задержкой психического развития универсальные учебные действия (познавательные, регулятивные и коммуникативные); предметные результаты - освоенный обучающимися с задержкой психического развития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 </w:t>
      </w:r>
    </w:p>
    <w:p w:rsidR="00BB05BB" w:rsidRPr="00D41BBA" w:rsidRDefault="00BB05BB" w:rsidP="00FD76C9">
      <w:pPr>
        <w:ind w:right="332" w:firstLine="708"/>
      </w:pPr>
      <w:r w:rsidRPr="00D41BBA">
        <w:t xml:space="preserve">Планируемые результаты формируются за счет реализации программ отдельных учебных предметов, курсов, модулей, программы духовнонравственного развития и воспитания обучающихся с задержкой психического развития, программы формирования экологической культуры, здорового и безопасного образа жизни, программы коррекционной работы, программы формирования универсальных учебных действий. </w:t>
      </w:r>
    </w:p>
    <w:p w:rsidR="00BB05BB" w:rsidRPr="00D41BBA" w:rsidRDefault="00BB05BB" w:rsidP="00FD76C9">
      <w:pPr>
        <w:spacing w:after="11" w:line="270" w:lineRule="auto"/>
        <w:ind w:left="264"/>
      </w:pPr>
      <w:r w:rsidRPr="00D41BBA">
        <w:rPr>
          <w:b/>
        </w:rPr>
        <w:t>2.13. Технология.</w:t>
      </w:r>
    </w:p>
    <w:p w:rsidR="00BB05BB" w:rsidRPr="00D41BBA" w:rsidRDefault="00BB05BB" w:rsidP="00FD76C9">
      <w:pPr>
        <w:ind w:left="249" w:right="403"/>
      </w:pPr>
      <w:r w:rsidRPr="00D41BBA">
        <w:t xml:space="preserve">Технологии обработки конструкционных и поделочных материалов Выпускник научится: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D41BBA">
        <w:t xml:space="preserve">находить в учебной литературе сведения, необходимые для конструирования объекта и осуществления выбранной технологии; </w:t>
      </w:r>
      <w:r w:rsidRPr="00D41BBA">
        <w:rPr>
          <w:i/>
        </w:rPr>
        <w:t xml:space="preserve">• </w:t>
      </w:r>
      <w:r w:rsidRPr="00D41BBA">
        <w:t xml:space="preserve">читать технические рисунки, эскизы, чертежи, схемы;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D41BBA">
        <w:t xml:space="preserve">выполнять в масштабе и правильно оформлять технические рисунки и эскизы разрабатываемых объектов;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D41BBA">
        <w:t xml:space="preserve">осуществлять технологические процессы создания или ремонта материальных объектов. </w:t>
      </w:r>
    </w:p>
    <w:p w:rsidR="00BB05BB" w:rsidRPr="00D41BBA" w:rsidRDefault="00BB05BB" w:rsidP="00FD76C9">
      <w:pPr>
        <w:spacing w:line="267" w:lineRule="auto"/>
        <w:ind w:left="249" w:right="241"/>
      </w:pPr>
      <w:r w:rsidRPr="00D41BBA">
        <w:rPr>
          <w:i/>
        </w:rPr>
        <w:t xml:space="preserve">Выпускник получит возможность научиться: </w:t>
      </w:r>
    </w:p>
    <w:p w:rsidR="00BB05BB" w:rsidRPr="00D41BBA" w:rsidRDefault="00BB05BB" w:rsidP="00FD76C9">
      <w:pPr>
        <w:numPr>
          <w:ilvl w:val="0"/>
          <w:numId w:val="22"/>
        </w:numPr>
        <w:spacing w:after="14" w:line="269" w:lineRule="auto"/>
        <w:ind w:left="671" w:right="241" w:hanging="10"/>
        <w:jc w:val="both"/>
      </w:pPr>
      <w:r w:rsidRPr="00D41BBA">
        <w:rPr>
          <w:i/>
        </w:rPr>
        <w:t xml:space="preserve">грамотно пользоваться графической документацией и техникотехнологической информацией, которые применяются при разработке, создании и эксплуатации различных технических объектов;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7" w:lineRule="auto"/>
        <w:ind w:left="671" w:right="241" w:hanging="10"/>
        <w:jc w:val="both"/>
      </w:pPr>
      <w:r w:rsidRPr="00D41BBA">
        <w:rPr>
          <w:i/>
        </w:rPr>
        <w:t xml:space="preserve">осуществлять технологические процессы создания или ремонта материальных </w:t>
      </w:r>
      <w:r w:rsidRPr="00D41BBA">
        <w:rPr>
          <w:i/>
        </w:rPr>
        <w:tab/>
        <w:t xml:space="preserve">объектов, </w:t>
      </w:r>
      <w:r w:rsidRPr="00D41BBA">
        <w:rPr>
          <w:i/>
        </w:rPr>
        <w:tab/>
        <w:t xml:space="preserve">имеющих </w:t>
      </w:r>
      <w:r w:rsidRPr="00D41BBA">
        <w:rPr>
          <w:i/>
        </w:rPr>
        <w:tab/>
        <w:t xml:space="preserve">инновационные </w:t>
      </w:r>
      <w:r w:rsidRPr="00D41BBA">
        <w:rPr>
          <w:i/>
        </w:rPr>
        <w:tab/>
        <w:t xml:space="preserve">элементы. </w:t>
      </w:r>
    </w:p>
    <w:p w:rsidR="00BB05BB" w:rsidRPr="00D41BBA" w:rsidRDefault="00BB05BB" w:rsidP="00FD76C9">
      <w:pPr>
        <w:ind w:left="249" w:right="6501"/>
      </w:pPr>
      <w:r w:rsidRPr="00D41BBA">
        <w:rPr>
          <w:i/>
        </w:rPr>
        <w:t xml:space="preserve">Электротехника </w:t>
      </w:r>
      <w:r w:rsidRPr="00D41BBA">
        <w:t xml:space="preserve">Выпускник научится: </w:t>
      </w:r>
    </w:p>
    <w:p w:rsidR="00BB05BB" w:rsidRPr="00D41BBA" w:rsidRDefault="00BB05BB" w:rsidP="00FD76C9">
      <w:pPr>
        <w:numPr>
          <w:ilvl w:val="0"/>
          <w:numId w:val="22"/>
        </w:numPr>
        <w:spacing w:after="16" w:line="267" w:lineRule="auto"/>
        <w:ind w:left="671" w:right="241" w:hanging="10"/>
        <w:jc w:val="both"/>
      </w:pPr>
      <w:r w:rsidRPr="00D41BBA">
        <w:t xml:space="preserve">разбираться </w:t>
      </w:r>
      <w:r w:rsidRPr="00D41BBA">
        <w:tab/>
        <w:t xml:space="preserve">в </w:t>
      </w:r>
      <w:r w:rsidRPr="00D41BBA">
        <w:tab/>
        <w:t xml:space="preserve">адаптированной </w:t>
      </w:r>
      <w:r w:rsidRPr="00D41BBA">
        <w:tab/>
        <w:t xml:space="preserve">для </w:t>
      </w:r>
      <w:r w:rsidRPr="00D41BBA">
        <w:tab/>
        <w:t xml:space="preserve">школьников технико-технологической </w:t>
      </w:r>
      <w:r w:rsidRPr="00D41BBA">
        <w:tab/>
        <w:t xml:space="preserve">информации </w:t>
      </w:r>
      <w:r w:rsidRPr="00D41BBA">
        <w:tab/>
        <w:t xml:space="preserve">по </w:t>
      </w:r>
      <w:r w:rsidRPr="00D41BBA">
        <w:tab/>
        <w:t xml:space="preserve">электротехнике </w:t>
      </w:r>
      <w:r w:rsidRPr="00D41BBA">
        <w:tab/>
        <w:t xml:space="preserve">и ориентироваться в электрических схемах, которые применяются при разработке, создании и эксплуатации электрифицированных приборов и аппаратов, составлять простые электрические схемы цепей бытовых устройств и моделей;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D41BBA">
        <w:t xml:space="preserve">осуществлять технологические процессы сборки или ремонта объектов, содержащих электрические цепи с учетом необходимости экономии электрической энергии. </w:t>
      </w:r>
    </w:p>
    <w:p w:rsidR="00BB05BB" w:rsidRPr="00D41BBA" w:rsidRDefault="00BB05BB" w:rsidP="00FD76C9">
      <w:pPr>
        <w:spacing w:line="267" w:lineRule="auto"/>
        <w:ind w:left="249" w:right="241"/>
      </w:pPr>
      <w:r w:rsidRPr="00D41BBA">
        <w:rPr>
          <w:i/>
        </w:rPr>
        <w:t xml:space="preserve">Выпускник получит возможность научиться: </w:t>
      </w:r>
    </w:p>
    <w:p w:rsidR="00BB05BB" w:rsidRPr="00D41BBA" w:rsidRDefault="00BB05BB" w:rsidP="00FD76C9">
      <w:pPr>
        <w:numPr>
          <w:ilvl w:val="0"/>
          <w:numId w:val="22"/>
        </w:numPr>
        <w:spacing w:after="14" w:line="269" w:lineRule="auto"/>
        <w:ind w:left="671" w:right="241" w:hanging="10"/>
        <w:jc w:val="both"/>
      </w:pPr>
      <w:r w:rsidRPr="00D41BBA">
        <w:rPr>
          <w:i/>
        </w:rPr>
        <w:t xml:space="preserve">составлять электрические схемы, которые применяются при разработке </w:t>
      </w:r>
      <w:r w:rsidRPr="00D41BBA">
        <w:rPr>
          <w:i/>
        </w:rPr>
        <w:tab/>
        <w:t xml:space="preserve">электроустановок, </w:t>
      </w:r>
      <w:r w:rsidRPr="00D41BBA">
        <w:rPr>
          <w:i/>
        </w:rPr>
        <w:tab/>
        <w:t xml:space="preserve">создании </w:t>
      </w:r>
      <w:r w:rsidRPr="00D41BBA">
        <w:rPr>
          <w:i/>
        </w:rPr>
        <w:tab/>
        <w:t xml:space="preserve">и </w:t>
      </w:r>
      <w:r w:rsidRPr="00D41BBA">
        <w:rPr>
          <w:i/>
        </w:rPr>
        <w:tab/>
        <w:t xml:space="preserve">эксплуатации электрифицированных </w:t>
      </w:r>
      <w:r w:rsidRPr="00D41BBA">
        <w:rPr>
          <w:i/>
        </w:rPr>
        <w:tab/>
        <w:t xml:space="preserve">приборов </w:t>
      </w:r>
      <w:r w:rsidRPr="00D41BBA">
        <w:rPr>
          <w:i/>
        </w:rPr>
        <w:tab/>
        <w:t xml:space="preserve">и </w:t>
      </w:r>
      <w:r w:rsidRPr="00D41BBA">
        <w:rPr>
          <w:i/>
        </w:rPr>
        <w:tab/>
        <w:t xml:space="preserve">аппаратов, </w:t>
      </w:r>
      <w:r w:rsidRPr="00D41BBA">
        <w:rPr>
          <w:i/>
        </w:rPr>
        <w:tab/>
        <w:t xml:space="preserve">используя дополнительные источники информации (включая Интернет):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7" w:lineRule="auto"/>
        <w:ind w:left="671" w:right="241" w:hanging="10"/>
        <w:jc w:val="both"/>
      </w:pPr>
      <w:r w:rsidRPr="00D41BBA">
        <w:rPr>
          <w:i/>
        </w:rPr>
        <w:t xml:space="preserve">осуществлять процессы сборки, регулировки или ремонта объектов, содержащих электрические цепи с элементами электроники и автоматики. </w:t>
      </w:r>
    </w:p>
    <w:p w:rsidR="00BB05BB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674654">
        <w:t xml:space="preserve">Технологии исследовательской, опытнической и проектной деятельности </w:t>
      </w:r>
    </w:p>
    <w:p w:rsidR="00BB05BB" w:rsidRPr="00674654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674654">
        <w:t xml:space="preserve">Выпускник научится: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D41BBA">
        <w:t xml:space="preserve">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D41BBA">
        <w:t xml:space="preserve">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BB05BB" w:rsidRPr="00D41BBA" w:rsidRDefault="00BB05BB" w:rsidP="00FD76C9">
      <w:pPr>
        <w:spacing w:line="267" w:lineRule="auto"/>
        <w:ind w:left="249" w:right="241"/>
      </w:pPr>
      <w:r w:rsidRPr="00D41BBA">
        <w:rPr>
          <w:i/>
        </w:rPr>
        <w:t xml:space="preserve">Выпускник получит возможность научиться: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7" w:lineRule="auto"/>
        <w:ind w:left="671" w:right="241" w:hanging="10"/>
        <w:jc w:val="both"/>
      </w:pPr>
      <w:r w:rsidRPr="00D41BBA">
        <w:rPr>
          <w:i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решений, планировать и организовывать технологический процесс с учётом имеющихся ресурсов и условий; </w:t>
      </w:r>
    </w:p>
    <w:p w:rsidR="00BB05BB" w:rsidRPr="00D73A6B" w:rsidRDefault="00BB05BB" w:rsidP="00FD76C9">
      <w:pPr>
        <w:numPr>
          <w:ilvl w:val="0"/>
          <w:numId w:val="22"/>
        </w:numPr>
        <w:spacing w:after="15" w:line="268" w:lineRule="auto"/>
        <w:ind w:left="671" w:right="241" w:hanging="10"/>
        <w:jc w:val="both"/>
      </w:pPr>
      <w:r w:rsidRPr="00D41BBA">
        <w:rPr>
          <w:i/>
        </w:rPr>
        <w:t xml:space="preserve">осуществлять презентацию, экономическую и экологическую оценку проекта, давать примерную оценку цены произведённого продукта как товара на рынке; разрабатывать вариант рекламы для продукта труда. </w:t>
      </w:r>
      <w:r w:rsidRPr="00D41BBA">
        <w:t xml:space="preserve">Современное производство и профессиональное самоопределение Выпускник научится построению 2—3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 </w:t>
      </w:r>
      <w:r w:rsidRPr="00D73A6B">
        <w:rPr>
          <w:i/>
        </w:rPr>
        <w:t xml:space="preserve">Выпускник получит возможность научиться: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7" w:lineRule="auto"/>
        <w:ind w:left="671" w:right="241" w:hanging="10"/>
        <w:jc w:val="both"/>
      </w:pPr>
      <w:r w:rsidRPr="00D41BBA">
        <w:rPr>
          <w:i/>
        </w:rPr>
        <w:t xml:space="preserve">планировать профессиональную карьеру;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7" w:lineRule="auto"/>
        <w:ind w:left="671" w:right="241" w:hanging="10"/>
        <w:jc w:val="both"/>
      </w:pPr>
      <w:r w:rsidRPr="00D41BBA">
        <w:rPr>
          <w:i/>
        </w:rPr>
        <w:t xml:space="preserve">рационально </w:t>
      </w:r>
      <w:r w:rsidRPr="00D41BBA">
        <w:rPr>
          <w:i/>
        </w:rPr>
        <w:tab/>
        <w:t xml:space="preserve">выбирать </w:t>
      </w:r>
      <w:r w:rsidRPr="00D41BBA">
        <w:rPr>
          <w:i/>
        </w:rPr>
        <w:tab/>
        <w:t xml:space="preserve">пути </w:t>
      </w:r>
      <w:r w:rsidRPr="00D41BBA">
        <w:rPr>
          <w:i/>
        </w:rPr>
        <w:tab/>
        <w:t xml:space="preserve">продолжения </w:t>
      </w:r>
      <w:r w:rsidRPr="00D41BBA">
        <w:rPr>
          <w:i/>
        </w:rPr>
        <w:tab/>
        <w:t xml:space="preserve">образования </w:t>
      </w:r>
      <w:r w:rsidRPr="00D41BBA">
        <w:rPr>
          <w:i/>
        </w:rPr>
        <w:tab/>
        <w:t xml:space="preserve">или </w:t>
      </w:r>
    </w:p>
    <w:p w:rsidR="00BB05BB" w:rsidRPr="00D41BBA" w:rsidRDefault="00BB05BB" w:rsidP="00FD76C9">
      <w:pPr>
        <w:spacing w:line="267" w:lineRule="auto"/>
        <w:ind w:left="249" w:right="241"/>
      </w:pPr>
      <w:r w:rsidRPr="00D41BBA">
        <w:rPr>
          <w:i/>
        </w:rPr>
        <w:t xml:space="preserve">трудоустройства; </w:t>
      </w:r>
    </w:p>
    <w:p w:rsidR="00BB05BB" w:rsidRPr="00D41BBA" w:rsidRDefault="00BB05BB" w:rsidP="00FD76C9">
      <w:pPr>
        <w:numPr>
          <w:ilvl w:val="0"/>
          <w:numId w:val="22"/>
        </w:numPr>
        <w:spacing w:after="15" w:line="267" w:lineRule="auto"/>
        <w:ind w:left="671" w:right="241" w:hanging="10"/>
        <w:jc w:val="both"/>
      </w:pPr>
      <w:r w:rsidRPr="00D41BBA">
        <w:rPr>
          <w:i/>
        </w:rPr>
        <w:t xml:space="preserve">ориентироваться в информации по трудоустройству и продолжению образования; </w:t>
      </w:r>
    </w:p>
    <w:p w:rsidR="00BB05BB" w:rsidRPr="00D41BBA" w:rsidRDefault="00BB05BB" w:rsidP="00FD76C9">
      <w:pPr>
        <w:ind w:right="332" w:firstLine="708"/>
      </w:pPr>
      <w:r w:rsidRPr="00D41BBA">
        <w:rPr>
          <w:i/>
        </w:rPr>
        <w:t>оценивать свои возможности и возможности своей семьи для предпринимательской деятельности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 w:rsidRPr="00D73A6B">
        <w:rPr>
          <w:b/>
        </w:rPr>
        <w:t>Содержание программы.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 w:rsidRPr="00D73A6B">
        <w:rPr>
          <w:b/>
        </w:rPr>
        <w:t>Разделы.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Создание изделий из древесины  4 часов.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Основные понятия (теоретические)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 xml:space="preserve">   Организация рабочего места токаря. Ручные инструменты и приспособления для изготовления деталей цилиндрической формы на токарном станке. Назначение плоских и полукруглых резцов. Устройство штангенциркуля и способы выполнения измерений. Основные технологические операции точения и особенности их выполнения: черновое и чистовое точение цилиндрических поверхностей; вытачивание уступов, канавок; контроль качества. Правила безопасности труда при работе на токарном станке. Современные технологические машины и электрифицированные инструменты: виды, назначение, область применения, способы работы.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 xml:space="preserve"> Понятие о многодетальном изделии и его графическом изображении. Виды и способы соединений деталей в изделиях из древесины. Угловые, серединные и ящичные шиповые соединения, их элементы и конструктивные особенности. Способы фиксации деталей. Способы отделки изделий.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Графическое изображение соединений деталей на чертежах. Общие сведения о сборочных чертежах. Спецификация составных частей и материалов. Правила чтения сборочных чертежей.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Современные технологические машины и электрифицированные инструменты. Порядок и особенности пользования современными ручными технологическими машинами.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Себестоимость производства и порядок ее расчета.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t xml:space="preserve">      </w:t>
      </w:r>
      <w:r w:rsidRPr="00D73A6B">
        <w:rPr>
          <w:b/>
        </w:rPr>
        <w:t xml:space="preserve">Практические 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rPr>
          <w:b/>
        </w:rPr>
        <w:t xml:space="preserve">      </w:t>
      </w:r>
      <w:r w:rsidRPr="00D73A6B">
        <w:t>Организация рабочего места токаря: установка ростовых подставок, подготовка и рациональное размещение инструментов; подготовка и закрепление заготовки, установка подручника, проверка станка на холостом ходу. Выполнение рациональных приемов работы при изготовлении изделий на токарном станке по обработке древесины.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Изготовление деталей цилиндрической формы на токарном станке: определение припусков на обработку, черновое точение, разметка и вытачивание конструктивных элементов (канавок, уступов, буртиков, фасок); чистовое точение, подрезание торцов детали, обработка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 при работе на токарном станке.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Изготовление изделий декоративно-прикладного назначения с использованием технологий художественной обработки материалов.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rPr>
          <w:b/>
        </w:rPr>
        <w:t>Технология обработки металла. 11</w:t>
      </w:r>
      <w:r w:rsidRPr="00D73A6B">
        <w:t xml:space="preserve"> часов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 xml:space="preserve">        Основные понятия (теоретические)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540"/>
      </w:pPr>
      <w:r w:rsidRPr="00D73A6B">
        <w:rPr>
          <w:b/>
        </w:rPr>
        <w:t xml:space="preserve">       </w:t>
      </w:r>
      <w:r w:rsidRPr="00D73A6B">
        <w:t>Металлы и сплавы, их механические свойства. Виды термообработки. Основные способы изменения свойств металлов и сплавов. Особенности изготовления изделий из пластмасс.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 xml:space="preserve">Профессии, связанные с созданием изделий из металлов и пластмасс. </w:t>
      </w:r>
      <w:r w:rsidRPr="00D73A6B">
        <w:rPr>
          <w:iCs/>
        </w:rPr>
        <w:t>Традиционные виды станочного декоративно-прикладного творчества и народных промыслов России</w:t>
      </w:r>
      <w:r w:rsidRPr="00D73A6B">
        <w:t>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  <w:rPr>
          <w:iCs/>
        </w:rPr>
      </w:pPr>
      <w:r w:rsidRPr="00D73A6B">
        <w:t xml:space="preserve">Точность обработки и качество поверхности деталей. </w:t>
      </w:r>
      <w:r w:rsidRPr="00D73A6B">
        <w:rPr>
          <w:iCs/>
        </w:rPr>
        <w:t>Основные сведения о процессе резания на станках.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Графическое изображение деталей цилиндрической формы. Представления о способах получения деталей цилиндрической формы. Конструктивные элементы деталей и их графическое изображение: отверстия, уступы, канавки, фаски. Основные сведения о видах проекций деталей на чертеже. Правила чтения чертежей.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Виды соединений и их классификация. Резьбовое соединение и его конструктивные особенности. Типовые детали резьбовых соединений. Графическое изображение резьбовых соединений на чертежах. Общие сведения о сборочных чертежах. Спецификация составных частей и материалов. Правила чтения сборочных чертежей.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  <w:rPr>
          <w:iCs/>
        </w:rPr>
      </w:pPr>
      <w:r w:rsidRPr="00D73A6B">
        <w:t xml:space="preserve">Токарно-винторезный станок: устройство, назначение, приемы работы. </w:t>
      </w:r>
      <w:r w:rsidRPr="00D73A6B">
        <w:rPr>
          <w:iCs/>
        </w:rPr>
        <w:t>Современные технологические машины для токарной обработки металлов и искусственных материалов.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Инструменты и приспособления для работы на токарном станке. Виды и назначение токарных резцов. Основные элементы токарного резца. Основные операции токарной обработки и особенности их выполнения: черновое и чистовое точение цилиндрических поверхностей; вытачивание конструктивных элементов. Особенности точения изделий из искусственных материалов.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Фрезерный станок: устройство, назначение, приемы работы. Инструменты и приспособления для работы на фрезерном станке. Виды и назначение фрез. Основные элементы фрез. Основные операции фрезерной обработки и особенности их выполнения: черновое и чистовое фрезерование поверхностей.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  <w:rPr>
          <w:iCs/>
        </w:rPr>
      </w:pPr>
      <w:r w:rsidRPr="00D73A6B">
        <w:rPr>
          <w:iCs/>
        </w:rPr>
        <w:t>Современные обрабатывающие центры.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Ручные инструменты и приспособления для нарезания резьбы на стержнях и в отверстиях, сборки изделия; их устройство и назначение. Метрическая резьба. Основные технологические операции изготовления резьбы на стержнях и отверстиях.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Контроль качества.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Правила безопасности труда.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Профессии и специальности рабочих, занятых выполнением токарных и фрезерных работ.</w:t>
      </w:r>
    </w:p>
    <w:p w:rsidR="00BB05BB" w:rsidRPr="00D73A6B" w:rsidRDefault="00BB05BB" w:rsidP="00FD76C9">
      <w:pPr>
        <w:autoSpaceDE w:val="0"/>
        <w:autoSpaceDN w:val="0"/>
        <w:adjustRightInd w:val="0"/>
        <w:rPr>
          <w:iCs/>
        </w:rPr>
      </w:pPr>
      <w:r w:rsidRPr="00D73A6B">
        <w:rPr>
          <w:iCs/>
        </w:rPr>
        <w:t>Практические работы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Чтение чертежа детали цилиндрической формы: определение материала, размеров детали и ее конструктивных элементов; определение допустимых отклонений размеров при изготовлении деталей.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Определение последовательности изготовления деталей и сборки изделия по чертежу и технологической карте.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 xml:space="preserve">Организация рабочего места токаря: </w:t>
      </w:r>
      <w:r w:rsidRPr="00D73A6B">
        <w:rPr>
          <w:iCs/>
        </w:rPr>
        <w:t>установка ростовых подставок, подготовка и рациональное размещение инструментов; подготовка и закрепление заготовки, установка резцов в резцедержателе, проверка работы станка на холостом ходу.</w:t>
      </w:r>
      <w:r w:rsidRPr="00D73A6B">
        <w:t xml:space="preserve"> Ознакомление с рациональными приемами работы на токарном станке.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Изготовление деталей цилиндрической формы на токарно-винторезном станке</w:t>
      </w:r>
      <w:r w:rsidRPr="00D73A6B">
        <w:rPr>
          <w:iCs/>
          <w:vertAlign w:val="superscript"/>
        </w:rPr>
        <w:footnoteReference w:customMarkFollows="1" w:id="1"/>
        <w:t>*</w:t>
      </w:r>
      <w:r w:rsidRPr="00D73A6B">
        <w:rPr>
          <w:iCs/>
        </w:rPr>
        <w:t>: установка заданного режима резания; определение глубины резания и количества проходов; черновое точение, разметка и вытачивание конструктивных элементов; чистовое точение, подрезание торцов детали.</w:t>
      </w:r>
      <w:r w:rsidRPr="00D73A6B">
        <w:t xml:space="preserve"> Визуальный и инструментальный контроль качества деталей. Выявление дефектов и их устранение.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Защитная и декоративная отделка изделия. Соблюдение правил безопасности труда.</w:t>
      </w:r>
    </w:p>
    <w:p w:rsidR="00BB05BB" w:rsidRPr="00D73A6B" w:rsidRDefault="00BB05BB" w:rsidP="00FD76C9">
      <w:pPr>
        <w:autoSpaceDE w:val="0"/>
        <w:autoSpaceDN w:val="0"/>
        <w:adjustRightInd w:val="0"/>
        <w:ind w:firstLine="540"/>
      </w:pPr>
      <w:r w:rsidRPr="00D73A6B">
        <w:t>Изготовление резьбовых соединений: определение диаметра стержня и отверстия; протачивание стержня и сверление отверстия; нарезание резьбы плашкой и метчиками. Контроль качества резьбы.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Электротехнические работы 1час.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Основные теоретические сведения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Применение электродвигателей в быту, промышленности, на транспорте. Общая характеристика принципов работы двигателей постоянного и переменного тока. Коммутационная аппаратура управления коллекторным двигателем.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Профессии, связанные с производством, эксплуатацией и обслуживанием электротехнических и электронных устройств.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Практические работы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 xml:space="preserve">Сборка модели электропривода с двигателем постоянного тока из деталей конструктора. Подборка деталей. Монтаж цепи модели. Испытание модели. Сборка цепи электропривода с низковольтными электродвигателями и коммутационной аппаратурой. 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Санитарно-технические работы 2 часа.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Основные теоретические сведения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Схемы горячего и холодного водоснабжения в многоэтажном доме. Система канализации в доме.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Виды инструментов и приспособлений для санитарно-технических работ. Их назначение, способы и приемы работы с ними.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Устройство водоразборных кранов и вентилей. Способы монтажа кранов, вентилей и смесителей. Устройство сливных бачков различных типов.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Причины подтекания воды в водоразборных кранах и вентилях, сливных бачках. Способы ремонта.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Утилизация бытовых отходов. Экологические проблемы, связанные с утилизацией бытовых отходов.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Профессии, связанные с выполнением санитарно-технических или ремонтно-отделочных работ.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Практические работы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Ознакомление с системой водоснабжения и канализации в школе и дома. Ознакомление с сантехническими инструментами и приспособлениями. Изготовление троса для чистки канализационных труб. Изготовление резиновых шайб и прокладок к вентилям и кранам.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Разборка, сборка, установка запорных устройств системы водоснабжения. Учебные работы по замене прокладок и установке новых герметизирующих колец в запорных устройствах (за исключением шаровых конструкций).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Сборка учебных демонстрационных конструкций (вариантов соединений и ответвлений) из стальных, пластиковых и металло-пластиковых труб.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Регулировка уровня воды в сливных бачках системы канализации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Элементы техники 3 часа.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Основные теоретические сведения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Применение электродвигателей в быту, промышленности, на транспорте. Общая характеристика принципов работы двигателей постоянного и переменного тока. Коммутационная аппаратура управления коллекторным двигателем.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Профессии, связанные с производством, эксплуатацией и обслуживанием электротехнических и электронных устройств.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Практические работы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Сборка модели электропривода с двигателем постоянного тока из деталей конструктора. Подборка деталей. Монтаж цепи модели. Испытание модели. Сборка цепи электропривода с низковольтными электродвигателями и коммутационной аппаратурой.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Профессиональное самоопределение 4 часа.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Основные теоретические сведения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Роль профессии в жизни человека. Виды массовых профессий сферы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Профессиональные качества личности. Профессиональный отбор кадров. Диагностика и самодиагностика профессиональной пригодности к выбранному виду профессиональной деятельности.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 xml:space="preserve">Источники получения информации о профессиях и путях профессионального образования. Выбор и характеристика по справочнику условий поступления и обучения в профессиональном учебном заведении. 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Возможности построения карьеры в профессиональной деятельности.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Практические работы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Ознакомление по Единому тарифно-квалификационному справочнику с массовыми профессиями. Ознакомление с профессиограммами массовых для региона профессий. Анализ предложений работодателей на региональном рынке труда.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Поиск информации о возможностях получения профессионального образования в различных источниках, включая Интернет. Диагностика склонностей и качеств личности. Построение планов профессионального образования и трудоустройства.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Бюджет семьи 1 час.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Источники семейных доходов и бюджет семьи. Потребности человека. Минимальные и оптимальные потребности членов семьи. Потребительская корзина одного человека и семьи. Рациональное планирование расходов на основе актуальных потребностей семьи.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Потребительские качества товаров и услуг. Планирование расходов семьи. Правила поведения при совершении покупки. Права потребителя и их защита.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Подбор на основе анализа рекламной информации современной бытовой техники с учетом потребностей и доходов семьи. Формирование потребительской корзины семьи с учетом уровня доходов ее членов и региональных рыночных цен.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Правила безопасного пользования бытовой техникой.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Практические работы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Оценка имеющихся и возможных источников доходов семьи. Планирование недельных, месячных и годовых расходов семьи с учетом ее состава. Изучение цен на рынке товаров и услуг с целью минимизации расходов в бюджете семьи.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Анализ качества и потребительских свойств товаров. Выбор способа совершения покупки. Усвоение положений законодательства по правам потребителей.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Планирование возможной индивидуальной трудовой деятельности: обоснование объектов или услуг, примерная оценка доходности предприятия.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D73A6B">
        <w:rPr>
          <w:b/>
        </w:rPr>
        <w:t>Проектная работа 8 часов.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Основные теоретические сведения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Порядок выбора темы проекта. Выбор тем проектов на основе потребностей и спроса на рынке товаров и услуг.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Обоснование конструкции изделия и этапов ее изготовления.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 вариантов отделки). Творческие методы поиска новых решений: морфологический анализ, метод фокальных объектов. Экспертные методы сравнения вариантов решений.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Методы поиска информации об изделии и материалах.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Понятие о техническом задании. Этапы проектирования и конструирования. Государственные стандарты на типовые детали и документацию (ЕСКД и ЕСТД). Применение ЭВМ при проектировании. Классификация производственных технологий. Технологическая и трудовая дисциплина на производстве. Соблюдение стандартов на массовые изделия. Методы определения себестоимости изделия. Производительность труда. Цена изделия как товара. Основные виды проектной документации. Способы проведения презентации проектов. Виды проектной документации.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 xml:space="preserve">Экономическая оценка стоимости выполнения проекта. 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Практические работы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 xml:space="preserve">Обоснование выбора изделия на основе личных потребностей. Обоснование идеи изделия на основе маркетинговых опросов. Поиск необходимой информации. 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Коллективный анализ возможностей изготовления изделий, предложенных учащимися. Выбор видов изделий. Конструирование и дизайн-проектирование изделия, определение состава деталей. Выполнение эскиза, модели изделия. Подготовка чертежа или технического рисунка. Составление учебной инструкционной карты.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ind w:firstLine="709"/>
      </w:pPr>
      <w:r w:rsidRPr="00D73A6B">
        <w:t>Подготовка технической и технологической документации с использованием ЭВМ. Изготовление деталей и контроль их размеров. Сборка и отделка изделия. Оценка себестоимости изделия с учетом затрат труда, ее сравнение с возможной рыночной ценой товара. Разработка варианта рекламы. Подготовка пояснительной записки. Оформление проектных материалов. Презентация проекта.</w:t>
      </w:r>
    </w:p>
    <w:p w:rsidR="00BB05BB" w:rsidRDefault="00BB05BB" w:rsidP="00FD76C9">
      <w:pPr>
        <w:widowControl w:val="0"/>
        <w:autoSpaceDE w:val="0"/>
        <w:autoSpaceDN w:val="0"/>
        <w:adjustRightInd w:val="0"/>
      </w:pPr>
    </w:p>
    <w:p w:rsidR="00BB05B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73A6B">
        <w:rPr>
          <w:b/>
        </w:rPr>
        <w:t>Тематическое планирование 8 класс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B05BB" w:rsidRPr="00D73A6B" w:rsidRDefault="00BB05BB" w:rsidP="00FD76C9">
      <w:pPr>
        <w:widowControl w:val="0"/>
        <w:tabs>
          <w:tab w:val="left" w:pos="14220"/>
        </w:tabs>
        <w:autoSpaceDE w:val="0"/>
        <w:autoSpaceDN w:val="0"/>
        <w:adjustRightInd w:val="0"/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3"/>
        <w:gridCol w:w="2885"/>
        <w:gridCol w:w="3600"/>
        <w:gridCol w:w="3780"/>
        <w:gridCol w:w="900"/>
        <w:gridCol w:w="1080"/>
        <w:gridCol w:w="1980"/>
      </w:tblGrid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№ урока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Тема урока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Планируемый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результат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ind w:right="58"/>
              <w:jc w:val="center"/>
            </w:pPr>
            <w:r w:rsidRPr="00D73A6B">
              <w:t>УУД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Кол-во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часов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Дата проведения</w:t>
            </w: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Форма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контроля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3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4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5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6</w:t>
            </w: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7</w:t>
            </w:r>
          </w:p>
        </w:tc>
      </w:tr>
      <w:tr w:rsidR="00BB05BB" w:rsidRPr="00D73A6B" w:rsidTr="00C57258">
        <w:tc>
          <w:tcPr>
            <w:tcW w:w="15048" w:type="dxa"/>
            <w:gridSpan w:val="7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Инструктаж по Т.Б. и работе ручным инструментом. Изготовление ящичных угловых соединений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00" w:type="dxa"/>
          </w:tcPr>
          <w:p w:rsidR="00BB05BB" w:rsidRPr="00D73A6B" w:rsidRDefault="00BB05BB" w:rsidP="00FD76C9">
            <w:pPr>
              <w:widowControl w:val="0"/>
              <w:numPr>
                <w:ilvl w:val="0"/>
                <w:numId w:val="39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 xml:space="preserve">Содержание курса «Технология. 8 класс». Усвоение  правил безопасного поведения в столярной мастерской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– соблюдение норм и правил культуры труда в соответствии с технологической культурой производства;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101"/>
            </w:pPr>
            <w:r w:rsidRPr="00D73A6B">
              <w:tab/>
              <w:t>выполнение технологических операций с соблюдением установленных норм, стандартов и ограничений;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29"/>
            </w:pPr>
            <w:r w:rsidRPr="00D73A6B">
              <w:t>формирование</w:t>
            </w:r>
            <w:r w:rsidRPr="00D73A6B">
              <w:rPr>
                <w:color w:val="0000FF"/>
                <w:u w:val="single"/>
              </w:rPr>
              <w:t xml:space="preserve"> </w:t>
            </w:r>
            <w:r w:rsidRPr="00D73A6B">
              <w:t>организации собственной деятельности и совместной работы.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 задания.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Изготовление малогабаритной мебели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</w:pPr>
            <w:r w:rsidRPr="00D73A6B">
              <w:rPr>
                <w:b/>
                <w:bCs/>
              </w:rPr>
              <w:t>Личностные</w:t>
            </w:r>
          </w:p>
          <w:p w:rsidR="00BB05BB" w:rsidRPr="00D73A6B" w:rsidRDefault="00BB05BB" w:rsidP="00FD76C9">
            <w:pPr>
              <w:widowControl w:val="0"/>
              <w:numPr>
                <w:ilvl w:val="0"/>
                <w:numId w:val="42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>проявление познавательных интересов и активности в технологии создания изделий из древесины</w:t>
            </w:r>
          </w:p>
          <w:p w:rsidR="00BB05BB" w:rsidRPr="00D73A6B" w:rsidRDefault="00BB05BB" w:rsidP="00C5725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</w:pPr>
            <w:r w:rsidRPr="00D73A6B">
              <w:t>Предметные. ориентация в имеющихся и возможных технических средствах и технологиях создания объектов труда;</w:t>
            </w:r>
          </w:p>
          <w:p w:rsidR="00BB05BB" w:rsidRPr="00D73A6B" w:rsidRDefault="00BB05BB" w:rsidP="00C5725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100" w:beforeAutospacing="1"/>
            </w:pPr>
            <w:r w:rsidRPr="00D73A6B">
              <w:t xml:space="preserve"> оценка технологических свойств материалов и областей их применения;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Чтение чертежа.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Чтение чертежа.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Контроль над выполнением практического задания.</w:t>
            </w:r>
          </w:p>
        </w:tc>
      </w:tr>
      <w:tr w:rsidR="00BB05BB" w:rsidRPr="000A5549" w:rsidTr="00C57258">
        <w:trPr>
          <w:trHeight w:val="3959"/>
        </w:trPr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3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Точение внутренних поверхностей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3366FF"/>
              </w:rPr>
            </w:pP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</w:pPr>
            <w:r w:rsidRPr="00D73A6B">
              <w:rPr>
                <w:b/>
                <w:bCs/>
              </w:rPr>
              <w:t>Личностные</w:t>
            </w:r>
          </w:p>
          <w:p w:rsidR="00BB05BB" w:rsidRPr="00D73A6B" w:rsidRDefault="00BB05BB" w:rsidP="00FD76C9">
            <w:pPr>
              <w:widowControl w:val="0"/>
              <w:numPr>
                <w:ilvl w:val="0"/>
                <w:numId w:val="39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>бережное отношение к природным и хозяйственным ресурсам;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распознавание видов, назначения материалов.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3A6B">
              <w:rPr>
                <w:b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Применение нестандартного подхода, к решение технологического процесса.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3A6B">
              <w:rPr>
                <w:b/>
              </w:rPr>
              <w:t xml:space="preserve"> 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Моделирование художественного оформления объекта.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Анализ свойств древесины.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Принципы работы на токарном станке.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Практическая работа «Изготовление деталей цилиндрической формы».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практического задания.</w:t>
            </w:r>
          </w:p>
        </w:tc>
      </w:tr>
      <w:tr w:rsidR="00BB05BB" w:rsidRPr="000A5549" w:rsidTr="00C57258">
        <w:trPr>
          <w:trHeight w:val="4474"/>
        </w:trPr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4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прорезной резьбы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Личностные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pacing w:val="-10"/>
              </w:rPr>
            </w:pPr>
            <w:r w:rsidRPr="00D73A6B">
              <w:rPr>
                <w:spacing w:val="-10"/>
              </w:rPr>
              <w:t xml:space="preserve">- </w:t>
            </w:r>
            <w:r w:rsidRPr="00D73A6B">
              <w:rPr>
                <w:spacing w:val="-10"/>
              </w:rPr>
              <w:tab/>
              <w:t>проявление технико-технологического и экономического мышления при организации своей деятельности;.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pacing w:val="-10"/>
              </w:rPr>
            </w:pPr>
            <w:r w:rsidRPr="00D73A6B">
              <w:rPr>
                <w:spacing w:val="-10"/>
              </w:rPr>
              <w:t>- – мотивированный отказ от образца объекта труда при данных условиях, поиск новых решений возникшей технической или организационной проблемы;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</w:rPr>
            </w:pPr>
            <w:r w:rsidRPr="00D73A6B">
              <w:rPr>
                <w:b/>
                <w:spacing w:val="-10"/>
              </w:rPr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ab/>
              <w:t xml:space="preserve">оценка технологических свойств материалов и областей их применения;. 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«Выполнение прорезной резьбы»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 задания.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5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Быстрорежущие стали, твердые сплавы и их применение.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Личностные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pacing w:val="-10"/>
              </w:rPr>
            </w:pPr>
            <w:r w:rsidRPr="00D73A6B">
              <w:rPr>
                <w:spacing w:val="-10"/>
              </w:rPr>
              <w:tab/>
              <w:t xml:space="preserve">проявление технико-технологического и экономического мышления при организации своей деятельности </w:t>
            </w: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rPr>
                <w:spacing w:val="-10"/>
              </w:rPr>
              <w:t xml:space="preserve">- </w:t>
            </w:r>
            <w:r w:rsidRPr="00D73A6B">
              <w:t>самостоятельная организация и выполнение различных творческих работ по созданию технических изделий;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73A6B">
              <w:rPr>
                <w:b/>
                <w:spacing w:val="-10"/>
              </w:rPr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подбор материалов с учетом характера объекта труда и технологии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"/>
              </w:rPr>
            </w:pPr>
            <w:r w:rsidRPr="00D73A6B">
              <w:rPr>
                <w:spacing w:val="-1"/>
              </w:rPr>
              <w:t>Работа с учебником :заполнение таблиц и схем.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rPr>
                <w:spacing w:val="-1"/>
              </w:rPr>
              <w:t>Изучение справочной литературы.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качества выполняемых работ.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6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Отклонения, допуски и посадки на размеры соединяемых деталей.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Личностные</w:t>
            </w:r>
          </w:p>
          <w:p w:rsidR="00BB05BB" w:rsidRPr="00D73A6B" w:rsidRDefault="00BB05BB" w:rsidP="00FD76C9">
            <w:pPr>
              <w:widowControl w:val="0"/>
              <w:numPr>
                <w:ilvl w:val="0"/>
                <w:numId w:val="40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>проявление технико-технологического и экономического мышления при организации своей деятельности;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соблюдение норм и правил безопасности познавательно-трудовой деятельности и созидательного труда.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</w:rPr>
            </w:pPr>
            <w:r w:rsidRPr="00D73A6B">
              <w:rPr>
                <w:b/>
                <w:spacing w:val="-10"/>
              </w:rPr>
              <w:t>Предметные</w:t>
            </w:r>
          </w:p>
          <w:p w:rsidR="00BB05BB" w:rsidRPr="00D73A6B" w:rsidRDefault="00BB05BB" w:rsidP="00FD76C9">
            <w:pPr>
              <w:widowControl w:val="0"/>
              <w:numPr>
                <w:ilvl w:val="1"/>
                <w:numId w:val="41"/>
              </w:numPr>
              <w:tabs>
                <w:tab w:val="num" w:pos="252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Знать: приёмы работы на токарном станке; инструменты и приспособления для выполнения точения; технологию изготовления конических и фасонных деталей; способы контроля размеров и формы обрабатываемой детали; правила безопасной работы. «Отклонения и допуски»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Заполнение таблиц.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7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Шероховатость обрабатываемых  поверхностей.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Личностные</w:t>
            </w:r>
          </w:p>
          <w:p w:rsidR="00BB05BB" w:rsidRPr="00D73A6B" w:rsidRDefault="00BB05BB" w:rsidP="00FD76C9">
            <w:pPr>
              <w:widowControl w:val="0"/>
              <w:numPr>
                <w:ilvl w:val="0"/>
                <w:numId w:val="40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>проявление технико-технологического и экономического мышления при организации своей деятельности;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-согласование и координация совместной познавательно-трудовой деятельности с другими ее участниками;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3A6B">
              <w:rPr>
                <w:b/>
              </w:rPr>
              <w:t>Предметные</w:t>
            </w:r>
          </w:p>
          <w:p w:rsidR="00BB05BB" w:rsidRPr="00D73A6B" w:rsidRDefault="00BB05BB" w:rsidP="00FD76C9">
            <w:pPr>
              <w:widowControl w:val="0"/>
              <w:numPr>
                <w:ilvl w:val="1"/>
                <w:numId w:val="41"/>
              </w:numPr>
              <w:tabs>
                <w:tab w:val="num" w:pos="252"/>
              </w:tabs>
              <w:autoSpaceDE w:val="0"/>
              <w:autoSpaceDN w:val="0"/>
              <w:adjustRightInd w:val="0"/>
              <w:ind w:left="0" w:firstLine="72"/>
            </w:pPr>
            <w:r w:rsidRPr="00D73A6B">
              <w:t>выявление допущенных ошибок в процессе труда и обоснование способов их исправления;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Работа с учебником.   «Отклонения и допуски»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Заполнение таблиц.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 над выполнением практического задания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8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Понятие о режиме резания.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 xml:space="preserve">             Личностные</w:t>
            </w:r>
          </w:p>
          <w:p w:rsidR="00BB05BB" w:rsidRPr="00D73A6B" w:rsidRDefault="00BB05BB" w:rsidP="00FD76C9">
            <w:pPr>
              <w:widowControl w:val="0"/>
              <w:numPr>
                <w:ilvl w:val="0"/>
                <w:numId w:val="40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>проявление технико-технологического и экономического мышления при организации своей деятельности;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соблюдение норм и правил безопасности познавательно-трудовой деятельности и созидательного труда.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</w:rPr>
            </w:pPr>
            <w:r w:rsidRPr="00D73A6B">
              <w:rPr>
                <w:b/>
                <w:spacing w:val="-10"/>
              </w:rPr>
              <w:t>Предметные</w:t>
            </w:r>
          </w:p>
          <w:p w:rsidR="00BB05BB" w:rsidRPr="00D73A6B" w:rsidRDefault="00BB05BB" w:rsidP="00FD76C9">
            <w:pPr>
              <w:widowControl w:val="0"/>
              <w:numPr>
                <w:ilvl w:val="1"/>
                <w:numId w:val="41"/>
              </w:numPr>
              <w:tabs>
                <w:tab w:val="num" w:pos="252"/>
              </w:tabs>
              <w:autoSpaceDE w:val="0"/>
              <w:autoSpaceDN w:val="0"/>
              <w:adjustRightInd w:val="0"/>
              <w:ind w:left="0" w:firstLine="0"/>
            </w:pPr>
            <w:r w:rsidRPr="00D73A6B">
      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 Знать: приёмы работы на токарном станке; инструменты и приспособления для выполнения точения; технологию изготовления конических и фасонных деталей; способы контроля размеров и формы обрабатываемой детали; правила безопасной работы.     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практического задания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9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Нарезание резьбы плашками и метчиками  на ТВ-9.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ind w:firstLine="567"/>
            </w:pP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ab/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самостоятельная организация и выполнение различных творческих работ по созданию технических изделий;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3A6B">
              <w:rPr>
                <w:b/>
              </w:rPr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ab/>
              <w:t>выявление допущенных ошибок в процессе труда и обоснование способов их исправления;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Работа с учебником. Практическая работа. «Работа на ТВ-9».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практического задания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10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Технология обработки отверстий на ТВ-9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Личностные</w:t>
            </w:r>
          </w:p>
          <w:p w:rsidR="00BB05BB" w:rsidRPr="00D73A6B" w:rsidRDefault="00BB05BB" w:rsidP="00C57258">
            <w:pPr>
              <w:tabs>
                <w:tab w:val="left" w:pos="72"/>
                <w:tab w:val="left" w:pos="252"/>
              </w:tabs>
            </w:pPr>
            <w:r w:rsidRPr="00D73A6B">
              <w:rPr>
                <w:spacing w:val="-10"/>
              </w:rPr>
              <w:t xml:space="preserve">- </w:t>
            </w:r>
            <w:r w:rsidRPr="00D73A6B"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rPr>
                <w:spacing w:val="-10"/>
              </w:rPr>
              <w:t xml:space="preserve">-  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</w:rPr>
            </w:pPr>
            <w:r w:rsidRPr="00D73A6B">
              <w:rPr>
                <w:b/>
                <w:spacing w:val="-10"/>
              </w:rPr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подбор материалов с учетом характера объекта труда и технологии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  Работа с учебником. Практическая работа.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«Обработка отверстий на ТВ-9»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 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11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 Отрезание заготовок и вытачивание канавок.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проявление познавательных интересов и активности в данной области предметной технологической деятельности;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 – объективное оценивание вклада своей познавательно-трудовой деятельности в решение общих задач коллектива;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- подбор материалов с учетом характера объекта труда и технологии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Контроль над выполнением практического задания</w:t>
            </w:r>
          </w:p>
        </w:tc>
      </w:tr>
      <w:tr w:rsidR="00BB05BB" w:rsidRPr="00D73A6B" w:rsidTr="00C57258">
        <w:trPr>
          <w:trHeight w:val="1691"/>
        </w:trPr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12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Техника измерения размеров микрометром.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ab/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– виртуальное и натурное моделирование технических и технологических процессов объектов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;Предметные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классификация видов и назначения методов получения и преобразования материалов, энергии информации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      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        Устное обсуждение.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13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Классификация пластмасс.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</w:t>
            </w:r>
            <w:r w:rsidRPr="00D73A6B">
              <w:tab/>
              <w:t>проявление технико-технологического и экономического мышления при организации своей деятельности;</w:t>
            </w:r>
            <w:r>
              <w:t xml:space="preserve"> </w:t>
            </w:r>
            <w:r w:rsidRPr="00D73A6B"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– виртуальное и натурное моделирование технических и технологических процессов объектов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;Предметные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</w:t>
            </w:r>
            <w:r w:rsidRPr="00D73A6B">
              <w:tab/>
              <w:t>ориентация в имеющихся и возможных технических средствах и технологиях создания объектов труда;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Заполнение таблицы. 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практического задания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14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Свойства и применение пластмасс.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 </w:t>
            </w:r>
            <w:r w:rsidRPr="00D73A6B">
              <w:t></w:t>
            </w:r>
            <w:r w:rsidRPr="00D73A6B">
              <w:tab/>
              <w:t>проявление технико-технологического и экономического мышления при организации своей деятельности;</w:t>
            </w:r>
            <w:r>
              <w:t xml:space="preserve"> </w:t>
            </w:r>
            <w:r w:rsidRPr="00D73A6B"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– виртуальное и натурное моделирование технических и технологических процессов объектов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;Предметные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</w:t>
            </w:r>
            <w:r w:rsidRPr="00D73A6B">
              <w:tab/>
              <w:t>ориентация в имеющихся и возможных технических средствах и технологиях создания объектов труда;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 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15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Технологии ручной  обработки пластмасс.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ab/>
            </w:r>
            <w:r w:rsidRPr="00D73A6B">
              <w:tab/>
              <w:t>планирование образователь</w:t>
            </w:r>
            <w:r>
              <w:t xml:space="preserve">ной и профессиональной карьеры; </w:t>
            </w:r>
            <w:r w:rsidRPr="00D73A6B"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– объективное оценивание вклада своей познавательно-трудовой деятельности в </w:t>
            </w:r>
            <w:r>
              <w:t xml:space="preserve">решение общих задач коллектива;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</w:t>
            </w:r>
            <w:r w:rsidRPr="00D73A6B">
              <w:tab/>
              <w:t>оценивание своей способности и готовности к предпринимательской деятельности;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Практическая работа.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практического задания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16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Технологии токарной обработки пластмасс.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</w:t>
            </w:r>
            <w:r w:rsidRPr="00D73A6B">
              <w:tab/>
              <w:t>самооценка своих умственных и физических способностей для труда в различных сферах с позиций будущей социализации и стратификации;</w:t>
            </w:r>
            <w:r>
              <w:t xml:space="preserve"> </w:t>
            </w:r>
            <w:r w:rsidRPr="00D73A6B"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– согласование и координация совместной познавательно-трудовой деятельности с другими ее участниками;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</w:t>
            </w:r>
            <w:r w:rsidRPr="00D73A6B">
              <w:tab/>
              <w:t>оценивание своей способности и готовности к предпринимательской деятельности;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Работа с учебником.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Обработка результатов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17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Принцип действия электрических машин.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ab/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BB05BB" w:rsidRPr="00D73A6B" w:rsidRDefault="00BB05BB" w:rsidP="00C57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b/>
                <w:spacing w:val="-10"/>
              </w:rPr>
            </w:pPr>
            <w:r w:rsidRPr="00D73A6B">
              <w:rPr>
                <w:b/>
                <w:spacing w:val="-10"/>
              </w:rPr>
              <w:t>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– виртуальное и натурное моделирование технических и технологических процессов объектов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3A6B">
              <w:t>;</w:t>
            </w:r>
            <w:r w:rsidRPr="00D73A6B">
              <w:rPr>
                <w:b/>
              </w:rPr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классификация видов и назначения методов получения и преобразования материалов, энергии информации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      Работа с учебником. Практическая работа: ознакомление с электрическими машинами.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18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Санитарно-техническое оборудование.   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показателям;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19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Инструменты и приспособления для санитарно-технических работ. 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 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Практическая работа «Ремонт водопроводного крана».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 Контроль над выполнением практического задания.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20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Из истории развития двигателей.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показателям.;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Практическая работа: 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Контроль над выполнением практического задания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21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Двигатель как энергетическая машина.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– диагностика результатов познавательно-трудовой деятельности по принятым критериям и </w:t>
            </w:r>
            <w:r>
              <w:t>показателям</w:t>
            </w:r>
            <w:r w:rsidRPr="00D73A6B">
              <w:t>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Работа с учебником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Практическая работа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Ответы на вопросы. 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22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Классификация двигателей и эффективность их использования.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ab/>
              <w:t xml:space="preserve"> </w:t>
            </w:r>
            <w:r w:rsidRPr="00D73A6B">
              <w:t></w:t>
            </w:r>
            <w:r w:rsidRPr="00D73A6B">
              <w:tab/>
              <w:t>проявление технико-технологического и экономического мышления при организации своей деятельности;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– виртуальное и натурное моделирование технических и технологических процессов объектов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>;Предметные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ориентация в имеющихся и возможных технических средствах и технологиях создания объектов труда;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Работа с учебником.  «Классификация двигателей».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Контроль над выполнением практического задания .   Ответы на вопросы.</w:t>
            </w:r>
          </w:p>
        </w:tc>
      </w:tr>
      <w:tr w:rsidR="00BB05BB" w:rsidRPr="000A5549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23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Роль профессии в жизни человека. Склонности и интересы при выборе профессии.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Работа с учебником.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Практическая работа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Анкетирование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Ответы на вопросы.  Обработка результатов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24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Виды профессий в сфере производства и сервиса.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учебником: изучение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Профессий.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</w:pPr>
            <w:r w:rsidRPr="00D73A6B">
              <w:t xml:space="preserve">   Ответы на вопросы. 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25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Классификация профессий по предмету труда -  типы профессий. По целям труда - классы профессий.  По орудиям труда – отделы профессий.  По условиям труда – группы профессий.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  Ответы на вопросы.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26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  Способности и профессиональная пригодность.  Пути освоения профессии. Личный профессиональный план.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Личный профессиональный план. Работа с учебником.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Тестирование.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27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Планирование расходов.  Потребительский кредит. Как правильно распорядиться свободными средствами.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принятым критериям и показателям;</w:t>
            </w:r>
            <w:r>
              <w:t xml:space="preserve">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Работа с учебником. 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Составление семейного бюджета .  Что нужно знать при оформлении кредита. Практическая работа «Составление бизнес-плана»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28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Введение в творческий проект.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Личностные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</w:t>
            </w:r>
            <w:r w:rsidRPr="00D73A6B">
              <w:tab/>
              <w:t>самооценка готовности к предпринимательской деятельности Метапредметные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диагностика результатов познавательно-трудовой деятельности по при</w:t>
            </w:r>
            <w:r>
              <w:t xml:space="preserve">нятым критериям и показателям. </w:t>
            </w:r>
            <w:r w:rsidRPr="00D73A6B">
              <w:t>Предметные</w:t>
            </w:r>
          </w:p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Работа с учебником. Выбор и обоснование проекта.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творческого проекта.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29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Подготовительный этап. Конструкторский этап. Технологический этап.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проекта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творческого проекта.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30-31-32-33-34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Этап изготовления изделия.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проекта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5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творческого проекта.</w:t>
            </w:r>
          </w:p>
        </w:tc>
      </w:tr>
      <w:tr w:rsidR="00BB05BB" w:rsidRPr="00D73A6B" w:rsidTr="00C57258">
        <w:tc>
          <w:tcPr>
            <w:tcW w:w="823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35</w:t>
            </w:r>
          </w:p>
        </w:tc>
        <w:tc>
          <w:tcPr>
            <w:tcW w:w="2885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 xml:space="preserve">Заключительный этап. Резервный урок.        </w:t>
            </w:r>
          </w:p>
        </w:tc>
        <w:tc>
          <w:tcPr>
            <w:tcW w:w="36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проекта</w:t>
            </w:r>
          </w:p>
        </w:tc>
        <w:tc>
          <w:tcPr>
            <w:tcW w:w="90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1</w:t>
            </w:r>
          </w:p>
        </w:tc>
        <w:tc>
          <w:tcPr>
            <w:tcW w:w="10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</w:tcPr>
          <w:p w:rsidR="00BB05BB" w:rsidRPr="00D73A6B" w:rsidRDefault="00BB05BB" w:rsidP="00C572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3A6B">
              <w:t>Выполнение творческого проекта.</w:t>
            </w:r>
          </w:p>
        </w:tc>
      </w:tr>
    </w:tbl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</w:pPr>
    </w:p>
    <w:p w:rsidR="00BB05BB" w:rsidRPr="00D73A6B" w:rsidRDefault="00BB05BB" w:rsidP="00FD76C9">
      <w:pPr>
        <w:widowControl w:val="0"/>
        <w:autoSpaceDE w:val="0"/>
        <w:autoSpaceDN w:val="0"/>
        <w:adjustRightInd w:val="0"/>
        <w:rPr>
          <w:color w:val="0000FF"/>
        </w:rPr>
      </w:pPr>
    </w:p>
    <w:p w:rsidR="00BB05BB" w:rsidRPr="00D73A6B" w:rsidRDefault="00BB05BB" w:rsidP="00FD76C9">
      <w:pPr>
        <w:framePr w:h="10162" w:hRule="exact" w:wrap="auto" w:hAnchor="text" w:y="1418"/>
        <w:widowControl w:val="0"/>
        <w:autoSpaceDE w:val="0"/>
        <w:autoSpaceDN w:val="0"/>
        <w:adjustRightInd w:val="0"/>
        <w:sectPr w:rsidR="00BB05BB" w:rsidRPr="00D73A6B" w:rsidSect="00D7260E">
          <w:pgSz w:w="16838" w:h="11906" w:orient="landscape"/>
          <w:pgMar w:top="0" w:right="567" w:bottom="142" w:left="567" w:header="709" w:footer="709" w:gutter="0"/>
          <w:cols w:space="708"/>
          <w:docGrid w:linePitch="360"/>
        </w:sectPr>
      </w:pPr>
    </w:p>
    <w:p w:rsidR="00BB05BB" w:rsidRPr="00D73A6B" w:rsidRDefault="00BB05BB" w:rsidP="00FD76C9">
      <w:pPr>
        <w:spacing w:before="100" w:beforeAutospacing="1" w:after="100" w:afterAutospacing="1"/>
        <w:rPr>
          <w:b/>
        </w:rPr>
      </w:pPr>
      <w:r w:rsidRPr="00D73A6B">
        <w:rPr>
          <w:b/>
        </w:rPr>
        <w:t xml:space="preserve">                       ОСНОВНОЕ СОДЕРЖАНИЕ ПРЕДМЕТА</w:t>
      </w:r>
    </w:p>
    <w:p w:rsidR="00BB05BB" w:rsidRPr="00D73A6B" w:rsidRDefault="00BB05BB" w:rsidP="00FD76C9">
      <w:pPr>
        <w:rPr>
          <w:b/>
          <w:i/>
        </w:rPr>
      </w:pPr>
      <w:r w:rsidRPr="00D73A6B">
        <w:rPr>
          <w:b/>
          <w:i/>
        </w:rPr>
        <w:t xml:space="preserve"> Раздел 1.Изготовление изделий из древесных и поделочных материалов декоративно-прикладного назначения. (4 часа )</w:t>
      </w:r>
    </w:p>
    <w:p w:rsidR="00BB05BB" w:rsidRPr="00D73A6B" w:rsidRDefault="00BB05BB" w:rsidP="00FD76C9">
      <w:pPr>
        <w:spacing w:line="240" w:lineRule="atLeast"/>
        <w:rPr>
          <w:b/>
        </w:rPr>
      </w:pPr>
      <w:r w:rsidRPr="00D73A6B">
        <w:rPr>
          <w:i/>
          <w:u w:val="single"/>
        </w:rPr>
        <w:t>Основные теоретические сведения</w:t>
      </w: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D73A6B">
        <w:t xml:space="preserve">  Виды ящичных угловых соединений. Порядок определения размеров ящичного соединения. Приёмы разметки. Способы запиливания шипов, долбления проушин. Техника прорезной резьбы.</w:t>
      </w: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D73A6B">
        <w:t xml:space="preserve">  Точение внутренней поверхности. Правила безопасной работы. Способы отделки токарных изделий.</w:t>
      </w: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textAlignment w:val="baseline"/>
        <w:rPr>
          <w:i/>
          <w:u w:val="single"/>
        </w:rPr>
      </w:pP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textAlignment w:val="baseline"/>
        <w:rPr>
          <w:u w:val="single"/>
        </w:rPr>
      </w:pPr>
      <w:r w:rsidRPr="00D73A6B">
        <w:rPr>
          <w:i/>
          <w:u w:val="single"/>
        </w:rPr>
        <w:t>Практические работы</w:t>
      </w: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D73A6B">
        <w:t xml:space="preserve">  Упражнения по разметки шипов и проушин. Разметка деталей. Изготовление на деталях шипов и проушин. Сборка деталей на клею.</w:t>
      </w: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D73A6B">
        <w:t xml:space="preserve">  Подготовка поверхностей деталей под резьбу. Выполнение прорезной резьбы по рисунку.</w:t>
      </w: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D73A6B">
        <w:t xml:space="preserve">  Упражнения по вытачиванию внутренней полости заготовок. Обтачивание контура изделия. Высверливание отверстий. Вытачивание внутренней полости. Окончательная обточка наружной поверхности. Отделка изделия.</w:t>
      </w:r>
    </w:p>
    <w:p w:rsidR="00BB05BB" w:rsidRPr="00D73A6B" w:rsidRDefault="00BB05BB" w:rsidP="00FD76C9">
      <w:pPr>
        <w:overflowPunct w:val="0"/>
        <w:autoSpaceDE w:val="0"/>
        <w:autoSpaceDN w:val="0"/>
        <w:adjustRightInd w:val="0"/>
        <w:spacing w:line="240" w:lineRule="atLeast"/>
        <w:ind w:firstLine="709"/>
        <w:textAlignment w:val="baseline"/>
      </w:pPr>
    </w:p>
    <w:p w:rsidR="00BB05BB" w:rsidRPr="00D73A6B" w:rsidRDefault="00BB05BB" w:rsidP="00FD76C9">
      <w:pPr>
        <w:rPr>
          <w:b/>
          <w:i/>
        </w:rPr>
      </w:pPr>
      <w:r w:rsidRPr="00D73A6B">
        <w:rPr>
          <w:b/>
          <w:i/>
        </w:rPr>
        <w:t xml:space="preserve"> Раздел 2. Технология изготовления изделий из металлов и пластмасс ( 11 часов )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Основные теоретические сведения</w:t>
      </w:r>
    </w:p>
    <w:p w:rsidR="00BB05BB" w:rsidRPr="00D73A6B" w:rsidRDefault="00BB05BB" w:rsidP="00FD76C9">
      <w:pPr>
        <w:numPr>
          <w:ilvl w:val="0"/>
          <w:numId w:val="23"/>
        </w:numPr>
        <w:spacing w:line="240" w:lineRule="atLeast"/>
        <w:contextualSpacing/>
      </w:pPr>
      <w:r w:rsidRPr="00D73A6B">
        <w:t>Быстрорежущие стали, твёрдые сплавы и минералокерамические материалы, их применение. Допуски и посадки на размеры деталей. Шероховатость обработанной поверхности. Классификация резцов. Геометрия резца. Понятие о режиме резания. Отрезание заготовок. Виды токарных работ. Способы измерения линейных размеров микрометром. Способы защиты металлов от коррозии.</w:t>
      </w:r>
    </w:p>
    <w:p w:rsidR="00BB05BB" w:rsidRPr="00D73A6B" w:rsidRDefault="00BB05BB" w:rsidP="00FD76C9">
      <w:pPr>
        <w:numPr>
          <w:ilvl w:val="0"/>
          <w:numId w:val="23"/>
        </w:numPr>
        <w:spacing w:after="200" w:line="240" w:lineRule="atLeast"/>
        <w:contextualSpacing/>
      </w:pPr>
      <w:r w:rsidRPr="00D73A6B">
        <w:t xml:space="preserve">Классификация пластмасс. Свойства пластмасс. Технология токарной обработки пластмасс. 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Практические работы</w:t>
      </w:r>
    </w:p>
    <w:p w:rsidR="00BB05BB" w:rsidRPr="00D73A6B" w:rsidRDefault="00BB05BB" w:rsidP="00FD76C9">
      <w:pPr>
        <w:numPr>
          <w:ilvl w:val="0"/>
          <w:numId w:val="24"/>
        </w:numPr>
        <w:spacing w:line="240" w:lineRule="atLeast"/>
        <w:contextualSpacing/>
      </w:pPr>
      <w:r w:rsidRPr="00D73A6B">
        <w:t>Вытачивание канавок, сверление отверстий и нарезание резьбы на токарно-винторезном станке. Упражнения по измерению размеров деталей микрометром. Контроль размеров измерительным инструментом.</w:t>
      </w:r>
    </w:p>
    <w:p w:rsidR="00BB05BB" w:rsidRPr="00D73A6B" w:rsidRDefault="00BB05BB" w:rsidP="00FD76C9">
      <w:pPr>
        <w:numPr>
          <w:ilvl w:val="0"/>
          <w:numId w:val="24"/>
        </w:numPr>
        <w:spacing w:after="200" w:line="240" w:lineRule="atLeast"/>
        <w:contextualSpacing/>
      </w:pPr>
      <w:r w:rsidRPr="00D73A6B">
        <w:t>Изготовление изделий, включающих детали из листовой стали и сортового проката. Отделка изделий с защитой от коррозии.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Лабораторно-практические работы</w:t>
      </w:r>
    </w:p>
    <w:p w:rsidR="00BB05BB" w:rsidRPr="00D73A6B" w:rsidRDefault="00BB05BB" w:rsidP="00FD76C9">
      <w:pPr>
        <w:numPr>
          <w:ilvl w:val="0"/>
          <w:numId w:val="25"/>
        </w:numPr>
        <w:spacing w:after="200" w:line="240" w:lineRule="atLeast"/>
        <w:contextualSpacing/>
      </w:pPr>
      <w:r w:rsidRPr="00D73A6B">
        <w:t>Изучение видов пластмасс</w:t>
      </w:r>
    </w:p>
    <w:p w:rsidR="00BB05BB" w:rsidRPr="00D73A6B" w:rsidRDefault="00BB05BB" w:rsidP="00FD76C9">
      <w:pPr>
        <w:rPr>
          <w:b/>
          <w:i/>
        </w:rPr>
      </w:pPr>
      <w:r w:rsidRPr="00D73A6B">
        <w:rPr>
          <w:b/>
          <w:i/>
        </w:rPr>
        <w:t>Раздел 3. Электротехнические работы ( 1 час )</w:t>
      </w:r>
    </w:p>
    <w:p w:rsidR="00BB05BB" w:rsidRPr="00D73A6B" w:rsidRDefault="00BB05BB" w:rsidP="00FD76C9">
      <w:pPr>
        <w:spacing w:line="240" w:lineRule="atLeast"/>
        <w:ind w:right="-109"/>
        <w:rPr>
          <w:i/>
          <w:u w:val="single"/>
        </w:rPr>
      </w:pPr>
      <w:r w:rsidRPr="00D73A6B">
        <w:rPr>
          <w:i/>
          <w:u w:val="single"/>
        </w:rPr>
        <w:t>Теоретические сведения</w:t>
      </w:r>
    </w:p>
    <w:p w:rsidR="00BB05BB" w:rsidRPr="00D73A6B" w:rsidRDefault="00BB05BB" w:rsidP="00FD76C9">
      <w:pPr>
        <w:spacing w:line="240" w:lineRule="atLeast"/>
        <w:ind w:right="-109"/>
        <w:rPr>
          <w:i/>
          <w:u w:val="single"/>
        </w:rPr>
      </w:pPr>
    </w:p>
    <w:p w:rsidR="00BB05BB" w:rsidRPr="00D73A6B" w:rsidRDefault="00BB05BB" w:rsidP="00FD76C9">
      <w:pPr>
        <w:numPr>
          <w:ilvl w:val="0"/>
          <w:numId w:val="25"/>
        </w:numPr>
        <w:spacing w:line="240" w:lineRule="atLeast"/>
        <w:ind w:right="-109"/>
        <w:contextualSpacing/>
      </w:pPr>
      <w:r w:rsidRPr="00D73A6B">
        <w:t xml:space="preserve"> Применение электродвигателей в быту, промышленности, на транспорте. </w:t>
      </w:r>
    </w:p>
    <w:p w:rsidR="00BB05BB" w:rsidRPr="00D73A6B" w:rsidRDefault="00BB05BB" w:rsidP="00FD76C9">
      <w:pPr>
        <w:numPr>
          <w:ilvl w:val="0"/>
          <w:numId w:val="26"/>
        </w:numPr>
        <w:spacing w:line="240" w:lineRule="atLeast"/>
        <w:ind w:right="-109"/>
        <w:contextualSpacing/>
      </w:pPr>
      <w:r w:rsidRPr="00D73A6B">
        <w:t xml:space="preserve">Общее представление о принципах работы двигателей постоянного и переменного тока.  Коммутационная аппаратура управления коллекторным двигателем. </w:t>
      </w:r>
    </w:p>
    <w:p w:rsidR="00BB05BB" w:rsidRPr="00D73A6B" w:rsidRDefault="00BB05BB" w:rsidP="00FD76C9">
      <w:pPr>
        <w:numPr>
          <w:ilvl w:val="0"/>
          <w:numId w:val="26"/>
        </w:numPr>
        <w:spacing w:line="240" w:lineRule="atLeast"/>
        <w:ind w:right="-109"/>
        <w:contextualSpacing/>
      </w:pPr>
      <w:r w:rsidRPr="00D73A6B">
        <w:t>Схемы подключения коллекторного двигателя к источнику тока.</w:t>
      </w:r>
    </w:p>
    <w:p w:rsidR="00BB05BB" w:rsidRPr="00D73A6B" w:rsidRDefault="00BB05BB" w:rsidP="00FD76C9">
      <w:pPr>
        <w:numPr>
          <w:ilvl w:val="0"/>
          <w:numId w:val="26"/>
        </w:numPr>
        <w:spacing w:line="240" w:lineRule="atLeast"/>
        <w:ind w:right="-109"/>
        <w:contextualSpacing/>
      </w:pPr>
      <w:r w:rsidRPr="00D73A6B">
        <w:t xml:space="preserve">Методы регулирования скорости и изменение  направления вращения (реверсирования) ротора.   </w:t>
      </w:r>
    </w:p>
    <w:p w:rsidR="00BB05BB" w:rsidRPr="00D73A6B" w:rsidRDefault="00BB05BB" w:rsidP="00FD76C9">
      <w:pPr>
        <w:numPr>
          <w:ilvl w:val="0"/>
          <w:numId w:val="26"/>
        </w:numPr>
        <w:spacing w:line="240" w:lineRule="atLeast"/>
        <w:ind w:right="-109"/>
        <w:contextualSpacing/>
      </w:pPr>
      <w:r w:rsidRPr="00D73A6B">
        <w:t>Профессии, связанные с производством, эксплуатацией и обслуживанием электротехнических и электронных устройств.</w:t>
      </w:r>
      <w:r w:rsidRPr="00D73A6B">
        <w:br/>
      </w:r>
    </w:p>
    <w:p w:rsidR="00BB05BB" w:rsidRPr="00D73A6B" w:rsidRDefault="00BB05BB" w:rsidP="00FD76C9">
      <w:pPr>
        <w:spacing w:line="240" w:lineRule="atLeast"/>
        <w:ind w:right="-109"/>
      </w:pPr>
      <w:r w:rsidRPr="00D73A6B">
        <w:rPr>
          <w:i/>
          <w:iCs/>
          <w:u w:val="single"/>
        </w:rPr>
        <w:t>Практические работы.</w:t>
      </w:r>
    </w:p>
    <w:p w:rsidR="00BB05BB" w:rsidRPr="00D73A6B" w:rsidRDefault="00BB05BB" w:rsidP="00FD76C9">
      <w:pPr>
        <w:numPr>
          <w:ilvl w:val="0"/>
          <w:numId w:val="28"/>
        </w:numPr>
        <w:spacing w:line="240" w:lineRule="atLeast"/>
        <w:ind w:right="-109"/>
        <w:contextualSpacing/>
      </w:pPr>
      <w:r w:rsidRPr="00D73A6B">
        <w:t xml:space="preserve">Сборка модели  электропривода  с  двигателем  постоянного  тока  </w:t>
      </w:r>
    </w:p>
    <w:p w:rsidR="00BB05BB" w:rsidRPr="00D73A6B" w:rsidRDefault="00BB05BB" w:rsidP="00FD76C9">
      <w:pPr>
        <w:numPr>
          <w:ilvl w:val="0"/>
          <w:numId w:val="27"/>
        </w:numPr>
        <w:spacing w:line="240" w:lineRule="atLeast"/>
        <w:ind w:right="-109"/>
        <w:contextualSpacing/>
      </w:pPr>
      <w:r w:rsidRPr="00D73A6B">
        <w:t>Подборка деталей.</w:t>
      </w:r>
    </w:p>
    <w:p w:rsidR="00BB05BB" w:rsidRPr="00D73A6B" w:rsidRDefault="00BB05BB" w:rsidP="00FD76C9">
      <w:pPr>
        <w:numPr>
          <w:ilvl w:val="0"/>
          <w:numId w:val="27"/>
        </w:numPr>
        <w:spacing w:after="200" w:line="240" w:lineRule="atLeast"/>
        <w:ind w:right="-109"/>
        <w:contextualSpacing/>
      </w:pPr>
      <w:r w:rsidRPr="00D73A6B">
        <w:t>Монтаж цепи модели. Испытание  модели. Сборка цепи  электропривода с  низковольтными электродвигателями и коммутационной аппаратурой.</w:t>
      </w:r>
    </w:p>
    <w:p w:rsidR="00BB05BB" w:rsidRPr="00D73A6B" w:rsidRDefault="00BB05BB" w:rsidP="00FD76C9">
      <w:pPr>
        <w:spacing w:after="200" w:line="240" w:lineRule="atLeast"/>
        <w:ind w:right="-109"/>
        <w:rPr>
          <w:b/>
          <w:i/>
          <w:u w:val="single"/>
        </w:rPr>
      </w:pPr>
      <w:r w:rsidRPr="00D73A6B">
        <w:rPr>
          <w:i/>
          <w:iCs/>
          <w:u w:val="single"/>
        </w:rPr>
        <w:t>Варианты объектов труда</w:t>
      </w:r>
      <w:r w:rsidRPr="00D73A6B">
        <w:br/>
        <w:t xml:space="preserve">  Модели из деталей конструктора, цепи электропривода с низковольтными  электродвигателями и коммутационной аппаратурой.</w:t>
      </w:r>
      <w:r w:rsidRPr="00D73A6B">
        <w:rPr>
          <w:b/>
        </w:rPr>
        <w:t xml:space="preserve">      </w:t>
      </w:r>
    </w:p>
    <w:p w:rsidR="00BB05BB" w:rsidRPr="00D73A6B" w:rsidRDefault="00BB05BB" w:rsidP="00FD76C9">
      <w:pPr>
        <w:rPr>
          <w:b/>
          <w:i/>
        </w:rPr>
      </w:pPr>
      <w:r w:rsidRPr="00D73A6B">
        <w:rPr>
          <w:b/>
          <w:i/>
        </w:rPr>
        <w:t>Раздел 4 .Санитарно-технические работы ( 2 часа )</w:t>
      </w:r>
    </w:p>
    <w:p w:rsidR="00BB05BB" w:rsidRPr="00D73A6B" w:rsidRDefault="00BB05BB" w:rsidP="00FD76C9">
      <w:pPr>
        <w:spacing w:after="200" w:line="240" w:lineRule="atLeast"/>
        <w:rPr>
          <w:b/>
        </w:rPr>
      </w:pPr>
      <w:r w:rsidRPr="00D73A6B">
        <w:rPr>
          <w:b/>
        </w:rPr>
        <w:t xml:space="preserve">Технико-технологические сведения. </w:t>
      </w:r>
    </w:p>
    <w:p w:rsidR="00BB05BB" w:rsidRPr="00D73A6B" w:rsidRDefault="00BB05BB" w:rsidP="00FD76C9">
      <w:pPr>
        <w:spacing w:after="200" w:line="240" w:lineRule="atLeast"/>
      </w:pPr>
      <w:r w:rsidRPr="00D73A6B">
        <w:rPr>
          <w:i/>
          <w:u w:val="single"/>
        </w:rPr>
        <w:t>Основные теоретические сведения</w:t>
      </w:r>
    </w:p>
    <w:p w:rsidR="00BB05BB" w:rsidRPr="00D73A6B" w:rsidRDefault="00BB05BB" w:rsidP="00FD76C9">
      <w:pPr>
        <w:numPr>
          <w:ilvl w:val="0"/>
          <w:numId w:val="29"/>
        </w:numPr>
        <w:spacing w:line="240" w:lineRule="atLeast"/>
        <w:contextualSpacing/>
      </w:pPr>
      <w:r w:rsidRPr="00D73A6B">
        <w:t>Виды лакокрасочных материалов, их классификация по назначению и свойствам. Инструменты и приспособления для выполнения малярных работ. Способы подготовки различных типов поверхностей под окраску. Технологии окраски кистями и пульверизатором. Правила безопасной работы при окрашивании поверхностей.</w:t>
      </w:r>
    </w:p>
    <w:p w:rsidR="00BB05BB" w:rsidRPr="00D73A6B" w:rsidRDefault="00BB05BB" w:rsidP="00FD76C9">
      <w:pPr>
        <w:numPr>
          <w:ilvl w:val="0"/>
          <w:numId w:val="29"/>
        </w:numPr>
        <w:spacing w:line="240" w:lineRule="atLeast"/>
        <w:contextualSpacing/>
      </w:pPr>
      <w:r w:rsidRPr="00D73A6B">
        <w:t>Назначение и виды обоев. Виды клеев для наклейки обоев. Технологии наклейки обоев встык и внахлёст. Особенности наклейки потолочных обоев.</w:t>
      </w:r>
    </w:p>
    <w:p w:rsidR="00BB05BB" w:rsidRPr="00D73A6B" w:rsidRDefault="00BB05BB" w:rsidP="00FD76C9">
      <w:pPr>
        <w:spacing w:line="240" w:lineRule="atLeast"/>
      </w:pP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Практические работы</w:t>
      </w:r>
    </w:p>
    <w:p w:rsidR="00BB05BB" w:rsidRPr="00D73A6B" w:rsidRDefault="00BB05BB" w:rsidP="00FD76C9">
      <w:pPr>
        <w:numPr>
          <w:ilvl w:val="0"/>
          <w:numId w:val="30"/>
        </w:numPr>
        <w:spacing w:line="240" w:lineRule="atLeast"/>
        <w:contextualSpacing/>
      </w:pPr>
      <w:r w:rsidRPr="00D73A6B">
        <w:t>Подготовка деревянных, бетонных и оштукатуренных поверхностей под окраску или оклейку: заделка трещин, шпатлевание, щлифовка. Подбор инструментов. Выбор краски. Подбор обоев. Выбор обойного клея под вид обоев.</w:t>
      </w:r>
    </w:p>
    <w:p w:rsidR="00BB05BB" w:rsidRPr="00D73A6B" w:rsidRDefault="00BB05BB" w:rsidP="00FD76C9">
      <w:pPr>
        <w:numPr>
          <w:ilvl w:val="0"/>
          <w:numId w:val="30"/>
        </w:numPr>
        <w:spacing w:after="200" w:line="240" w:lineRule="atLeast"/>
        <w:contextualSpacing/>
      </w:pPr>
      <w:r w:rsidRPr="00D73A6B">
        <w:t>Замена деталей мебели, восстановление шиповых соединений, исправление механических повреждений, реставрация внешнего вида.</w:t>
      </w:r>
    </w:p>
    <w:p w:rsidR="00BB05BB" w:rsidRPr="00D73A6B" w:rsidRDefault="00BB05BB" w:rsidP="00FD76C9">
      <w:pPr>
        <w:rPr>
          <w:b/>
          <w:i/>
        </w:rPr>
      </w:pPr>
      <w:r w:rsidRPr="00D73A6B">
        <w:rPr>
          <w:b/>
          <w:i/>
        </w:rPr>
        <w:t>Раздел 5 .Элементы техники ( 3 часа )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Основные теоретические сведения</w:t>
      </w:r>
    </w:p>
    <w:p w:rsidR="00BB05BB" w:rsidRPr="00D73A6B" w:rsidRDefault="00BB05BB" w:rsidP="00FD76C9">
      <w:pPr>
        <w:numPr>
          <w:ilvl w:val="0"/>
          <w:numId w:val="31"/>
        </w:numPr>
        <w:spacing w:line="240" w:lineRule="atLeast"/>
        <w:contextualSpacing/>
      </w:pPr>
      <w:r w:rsidRPr="00D73A6B">
        <w:t>Организация рабочего места для выполнения  санитарно-технических работ.</w:t>
      </w:r>
    </w:p>
    <w:p w:rsidR="00BB05BB" w:rsidRPr="00D73A6B" w:rsidRDefault="00BB05BB" w:rsidP="00FD76C9">
      <w:pPr>
        <w:numPr>
          <w:ilvl w:val="0"/>
          <w:numId w:val="31"/>
        </w:numPr>
        <w:spacing w:line="240" w:lineRule="atLeast"/>
        <w:contextualSpacing/>
      </w:pPr>
      <w:r w:rsidRPr="00D73A6B">
        <w:t>Виды инструментов и приспособлений для санитарно-технических работ. Их назначение, способы и приёмы работы с ними. Правила безопасного труда при проведении санитарно-технических работ.</w:t>
      </w:r>
    </w:p>
    <w:p w:rsidR="00BB05BB" w:rsidRPr="00D73A6B" w:rsidRDefault="00BB05BB" w:rsidP="00FD76C9">
      <w:pPr>
        <w:numPr>
          <w:ilvl w:val="0"/>
          <w:numId w:val="31"/>
        </w:numPr>
        <w:spacing w:line="240" w:lineRule="atLeast"/>
        <w:contextualSpacing/>
      </w:pPr>
      <w:r w:rsidRPr="00D73A6B">
        <w:t>Устройство водоразборных кранов и вентилей. Устройство смесителей различных конструкций. Способы монтажа кранов, вентилей и смесителей. Устройство сливных бачков различных типов.</w:t>
      </w:r>
    </w:p>
    <w:p w:rsidR="00BB05BB" w:rsidRPr="00D73A6B" w:rsidRDefault="00BB05BB" w:rsidP="00FD76C9">
      <w:pPr>
        <w:numPr>
          <w:ilvl w:val="0"/>
          <w:numId w:val="31"/>
        </w:numPr>
        <w:spacing w:line="240" w:lineRule="atLeast"/>
        <w:contextualSpacing/>
      </w:pPr>
      <w:r w:rsidRPr="00D73A6B">
        <w:t>Монтажная санитарно-техническая фурнитура.</w:t>
      </w:r>
    </w:p>
    <w:p w:rsidR="00BB05BB" w:rsidRPr="00D73A6B" w:rsidRDefault="00BB05BB" w:rsidP="00FD76C9">
      <w:pPr>
        <w:numPr>
          <w:ilvl w:val="0"/>
          <w:numId w:val="31"/>
        </w:numPr>
        <w:spacing w:after="200" w:line="240" w:lineRule="atLeast"/>
        <w:contextualSpacing/>
      </w:pPr>
      <w:r w:rsidRPr="00D73A6B">
        <w:t>Сведения о профессии монтажника санитарно-технических, вентиляционных системы оборудования. Экскурсия на предприятие ЖКХ.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Практические работы</w:t>
      </w:r>
    </w:p>
    <w:p w:rsidR="00BB05BB" w:rsidRPr="00D73A6B" w:rsidRDefault="00BB05BB" w:rsidP="00FD76C9">
      <w:pPr>
        <w:numPr>
          <w:ilvl w:val="0"/>
          <w:numId w:val="32"/>
        </w:numPr>
        <w:spacing w:after="200" w:line="240" w:lineRule="atLeast"/>
        <w:contextualSpacing/>
      </w:pPr>
      <w:r w:rsidRPr="00D73A6B">
        <w:t>Ознакомление с сантехническими инструментами и приспособлениями. Освоение способов работы.</w:t>
      </w:r>
    </w:p>
    <w:p w:rsidR="00BB05BB" w:rsidRPr="00D73A6B" w:rsidRDefault="00BB05BB" w:rsidP="00FD76C9">
      <w:pPr>
        <w:rPr>
          <w:b/>
          <w:i/>
        </w:rPr>
      </w:pPr>
      <w:r w:rsidRPr="00D73A6B">
        <w:rPr>
          <w:b/>
          <w:i/>
        </w:rPr>
        <w:t>Раздел 6 . Профессиональное самоопределение ( 4 часа )</w:t>
      </w:r>
    </w:p>
    <w:p w:rsidR="00BB05BB" w:rsidRPr="00D73A6B" w:rsidRDefault="00BB05BB" w:rsidP="00FD76C9">
      <w:pPr>
        <w:spacing w:line="240" w:lineRule="atLeast"/>
        <w:rPr>
          <w:b/>
        </w:rPr>
      </w:pPr>
      <w:r w:rsidRPr="00D73A6B">
        <w:rPr>
          <w:b/>
        </w:rPr>
        <w:t xml:space="preserve">Технико-технологические сведения. </w:t>
      </w:r>
    </w:p>
    <w:p w:rsidR="00BB05BB" w:rsidRPr="00D73A6B" w:rsidRDefault="00BB05BB" w:rsidP="00FD76C9">
      <w:pPr>
        <w:spacing w:after="200" w:line="240" w:lineRule="atLeast"/>
      </w:pPr>
      <w:r w:rsidRPr="00D73A6B">
        <w:rPr>
          <w:i/>
          <w:u w:val="single"/>
        </w:rPr>
        <w:t xml:space="preserve"> Основные теоретические сведения</w:t>
      </w:r>
    </w:p>
    <w:p w:rsidR="00BB05BB" w:rsidRPr="00D73A6B" w:rsidRDefault="00BB05BB" w:rsidP="00FD76C9">
      <w:pPr>
        <w:numPr>
          <w:ilvl w:val="0"/>
          <w:numId w:val="33"/>
        </w:numPr>
        <w:spacing w:line="240" w:lineRule="atLeast"/>
        <w:contextualSpacing/>
      </w:pPr>
      <w:r w:rsidRPr="00D73A6B">
        <w:t>Преобразование энергии и её эффективное использование. Энергетические машины.</w:t>
      </w:r>
    </w:p>
    <w:p w:rsidR="00BB05BB" w:rsidRPr="00D73A6B" w:rsidRDefault="00BB05BB" w:rsidP="00FD76C9">
      <w:pPr>
        <w:numPr>
          <w:ilvl w:val="0"/>
          <w:numId w:val="33"/>
        </w:numPr>
        <w:spacing w:after="200" w:line="240" w:lineRule="atLeast"/>
        <w:contextualSpacing/>
      </w:pPr>
      <w:r w:rsidRPr="00D73A6B">
        <w:t>Классификация двигателей. Действие сил в машинах.</w:t>
      </w:r>
    </w:p>
    <w:p w:rsidR="00BB05BB" w:rsidRPr="00D73A6B" w:rsidRDefault="00BB05BB" w:rsidP="00FD76C9">
      <w:pPr>
        <w:spacing w:line="240" w:lineRule="atLeast"/>
      </w:pPr>
      <w:r w:rsidRPr="00D73A6B">
        <w:rPr>
          <w:i/>
          <w:u w:val="single"/>
        </w:rPr>
        <w:t>Практические работы</w:t>
      </w:r>
    </w:p>
    <w:p w:rsidR="00BB05BB" w:rsidRPr="00D73A6B" w:rsidRDefault="00BB05BB" w:rsidP="00FD76C9">
      <w:pPr>
        <w:numPr>
          <w:ilvl w:val="0"/>
          <w:numId w:val="34"/>
        </w:numPr>
        <w:spacing w:after="200" w:line="240" w:lineRule="atLeast"/>
        <w:contextualSpacing/>
      </w:pPr>
      <w:r w:rsidRPr="00D73A6B">
        <w:t>Решение технических задач.</w:t>
      </w:r>
    </w:p>
    <w:p w:rsidR="00BB05BB" w:rsidRPr="00D73A6B" w:rsidRDefault="00BB05BB" w:rsidP="00FD76C9">
      <w:pPr>
        <w:rPr>
          <w:b/>
          <w:i/>
        </w:rPr>
      </w:pPr>
      <w:r w:rsidRPr="00D73A6B">
        <w:rPr>
          <w:b/>
          <w:i/>
        </w:rPr>
        <w:t xml:space="preserve"> Раздел 7.Бюджет семьи ( 1 час )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Основные теоретические сведения</w:t>
      </w:r>
    </w:p>
    <w:p w:rsidR="00BB05BB" w:rsidRPr="00D73A6B" w:rsidRDefault="00BB05BB" w:rsidP="00FD76C9">
      <w:pPr>
        <w:numPr>
          <w:ilvl w:val="0"/>
          <w:numId w:val="35"/>
        </w:numPr>
        <w:spacing w:line="240" w:lineRule="atLeast"/>
        <w:contextualSpacing/>
      </w:pPr>
      <w:r w:rsidRPr="00D73A6B">
        <w:t>Планирование расходов.</w:t>
      </w:r>
    </w:p>
    <w:p w:rsidR="00BB05BB" w:rsidRPr="00D73A6B" w:rsidRDefault="00BB05BB" w:rsidP="00FD76C9">
      <w:pPr>
        <w:numPr>
          <w:ilvl w:val="0"/>
          <w:numId w:val="35"/>
        </w:numPr>
        <w:spacing w:line="240" w:lineRule="atLeast"/>
        <w:contextualSpacing/>
      </w:pPr>
      <w:r w:rsidRPr="00D73A6B">
        <w:t>Потребительский кредит.</w:t>
      </w:r>
    </w:p>
    <w:p w:rsidR="00BB05BB" w:rsidRPr="00D73A6B" w:rsidRDefault="00BB05BB" w:rsidP="00FD76C9">
      <w:pPr>
        <w:numPr>
          <w:ilvl w:val="0"/>
          <w:numId w:val="35"/>
        </w:numPr>
        <w:spacing w:line="240" w:lineRule="atLeast"/>
        <w:contextualSpacing/>
      </w:pPr>
      <w:r w:rsidRPr="00D73A6B">
        <w:t>Банковские вклады.</w:t>
      </w:r>
    </w:p>
    <w:p w:rsidR="00BB05BB" w:rsidRPr="00D73A6B" w:rsidRDefault="00BB05BB" w:rsidP="00FD76C9">
      <w:pPr>
        <w:spacing w:line="240" w:lineRule="atLeast"/>
        <w:rPr>
          <w:i/>
          <w:u w:val="single"/>
        </w:rPr>
      </w:pPr>
      <w:r w:rsidRPr="00D73A6B">
        <w:rPr>
          <w:i/>
          <w:u w:val="single"/>
        </w:rPr>
        <w:t>Практические работы</w:t>
      </w:r>
    </w:p>
    <w:p w:rsidR="00BB05BB" w:rsidRPr="00D73A6B" w:rsidRDefault="00BB05BB" w:rsidP="00FD76C9">
      <w:pPr>
        <w:numPr>
          <w:ilvl w:val="0"/>
          <w:numId w:val="36"/>
        </w:numPr>
        <w:spacing w:line="240" w:lineRule="atLeast"/>
        <w:contextualSpacing/>
      </w:pPr>
      <w:r w:rsidRPr="00D73A6B">
        <w:t>Расчет семейного бюджета на месяц.</w:t>
      </w:r>
    </w:p>
    <w:p w:rsidR="00BB05BB" w:rsidRPr="00D73A6B" w:rsidRDefault="00BB05BB" w:rsidP="00FD76C9">
      <w:pPr>
        <w:numPr>
          <w:ilvl w:val="0"/>
          <w:numId w:val="36"/>
        </w:numPr>
        <w:spacing w:line="240" w:lineRule="atLeast"/>
        <w:contextualSpacing/>
      </w:pPr>
      <w:r w:rsidRPr="00D73A6B">
        <w:t>Составление бюджетного плана семейной фирмы.</w:t>
      </w:r>
    </w:p>
    <w:p w:rsidR="00BB05BB" w:rsidRPr="00D73A6B" w:rsidRDefault="00BB05BB" w:rsidP="00FD76C9">
      <w:pPr>
        <w:rPr>
          <w:b/>
          <w:i/>
        </w:rPr>
      </w:pPr>
    </w:p>
    <w:p w:rsidR="00BB05BB" w:rsidRPr="00D73A6B" w:rsidRDefault="00BB05BB" w:rsidP="00FD76C9">
      <w:pPr>
        <w:spacing w:after="200" w:line="240" w:lineRule="atLeast"/>
        <w:rPr>
          <w:b/>
          <w:i/>
        </w:rPr>
      </w:pPr>
      <w:r w:rsidRPr="00D73A6B">
        <w:rPr>
          <w:b/>
          <w:i/>
        </w:rPr>
        <w:t>Раздел 8 .Проектные работы ( 8 часов )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rPr>
          <w:i/>
          <w:u w:val="single"/>
        </w:rPr>
        <w:t>Основные теоретические сведения</w:t>
      </w:r>
    </w:p>
    <w:p w:rsidR="00BB05BB" w:rsidRPr="00D73A6B" w:rsidRDefault="00BB05BB" w:rsidP="00FD76C9">
      <w:pPr>
        <w:numPr>
          <w:ilvl w:val="0"/>
          <w:numId w:val="37"/>
        </w:numPr>
        <w:spacing w:line="240" w:lineRule="atLeast"/>
        <w:contextualSpacing/>
      </w:pPr>
      <w:r w:rsidRPr="00D73A6B">
        <w:rPr>
          <w:i/>
        </w:rPr>
        <w:t>Подготовительный этап</w:t>
      </w:r>
      <w:r w:rsidRPr="00D73A6B">
        <w:t>:  правила выбора темы проекта, обоснование темы проекта, историческая и техническая справки, оформление списка литературы, формулировка идеи проекта.</w:t>
      </w:r>
    </w:p>
    <w:p w:rsidR="00BB05BB" w:rsidRPr="00D73A6B" w:rsidRDefault="00BB05BB" w:rsidP="00FD76C9">
      <w:pPr>
        <w:numPr>
          <w:ilvl w:val="0"/>
          <w:numId w:val="37"/>
        </w:numPr>
        <w:spacing w:line="240" w:lineRule="atLeast"/>
        <w:contextualSpacing/>
      </w:pPr>
      <w:r w:rsidRPr="00D73A6B">
        <w:rPr>
          <w:i/>
        </w:rPr>
        <w:t>Конструкторский этап</w:t>
      </w:r>
      <w:r w:rsidRPr="00D73A6B">
        <w:t>: требования к конструкции изделия, решение конструкторских задач, выбор рациональной конструкции и материала изделия, преобразование и новые формы, необходимая документация.</w:t>
      </w:r>
    </w:p>
    <w:p w:rsidR="00BB05BB" w:rsidRPr="00D73A6B" w:rsidRDefault="00BB05BB" w:rsidP="00FD76C9">
      <w:pPr>
        <w:numPr>
          <w:ilvl w:val="0"/>
          <w:numId w:val="37"/>
        </w:numPr>
        <w:spacing w:line="240" w:lineRule="atLeast"/>
        <w:ind w:right="-289"/>
        <w:contextualSpacing/>
      </w:pPr>
      <w:r w:rsidRPr="00D73A6B">
        <w:rPr>
          <w:i/>
        </w:rPr>
        <w:t>Технологический этап</w:t>
      </w:r>
      <w:r w:rsidRPr="00D73A6B">
        <w:t xml:space="preserve">: выбор инструментов и технологии изготовления, технологическая  документация.  </w:t>
      </w:r>
    </w:p>
    <w:p w:rsidR="00BB05BB" w:rsidRPr="00D73A6B" w:rsidRDefault="00BB05BB" w:rsidP="00FD76C9">
      <w:pPr>
        <w:numPr>
          <w:ilvl w:val="0"/>
          <w:numId w:val="37"/>
        </w:numPr>
        <w:spacing w:line="240" w:lineRule="atLeast"/>
        <w:contextualSpacing/>
      </w:pPr>
      <w:r w:rsidRPr="00D73A6B">
        <w:rPr>
          <w:i/>
        </w:rPr>
        <w:t>Этап изготовления изделия</w:t>
      </w:r>
      <w:r w:rsidRPr="00D73A6B">
        <w:t>: организация рабочего места, выполнение технологических операций, культура труда.</w:t>
      </w:r>
    </w:p>
    <w:p w:rsidR="00BB05BB" w:rsidRPr="00D73A6B" w:rsidRDefault="00BB05BB" w:rsidP="00FD76C9">
      <w:pPr>
        <w:numPr>
          <w:ilvl w:val="0"/>
          <w:numId w:val="37"/>
        </w:numPr>
        <w:spacing w:after="200" w:line="240" w:lineRule="atLeast"/>
        <w:contextualSpacing/>
      </w:pPr>
      <w:r w:rsidRPr="00D73A6B">
        <w:rPr>
          <w:i/>
        </w:rPr>
        <w:t>Заключительный этап:</w:t>
      </w:r>
      <w:r w:rsidRPr="00D73A6B">
        <w:t xml:space="preserve"> экономическое и экологическое обоснование, рекламное объявление; выводы по итогам работы, письменный учёт по проекту, защита проекта.             </w:t>
      </w:r>
    </w:p>
    <w:p w:rsidR="00BB05BB" w:rsidRPr="00D73A6B" w:rsidRDefault="00BB05BB" w:rsidP="00FD76C9">
      <w:pPr>
        <w:spacing w:after="200" w:line="240" w:lineRule="atLeast"/>
        <w:rPr>
          <w:i/>
          <w:u w:val="single"/>
        </w:rPr>
      </w:pPr>
      <w:r w:rsidRPr="00D73A6B">
        <w:t xml:space="preserve">  </w:t>
      </w:r>
      <w:r w:rsidRPr="00D73A6B">
        <w:rPr>
          <w:i/>
          <w:u w:val="single"/>
        </w:rPr>
        <w:t>Практические работы</w:t>
      </w:r>
    </w:p>
    <w:p w:rsidR="00BB05BB" w:rsidRPr="00D73A6B" w:rsidRDefault="00BB05BB" w:rsidP="00FD76C9">
      <w:pPr>
        <w:numPr>
          <w:ilvl w:val="0"/>
          <w:numId w:val="38"/>
        </w:numPr>
        <w:spacing w:line="240" w:lineRule="atLeast"/>
        <w:contextualSpacing/>
      </w:pPr>
      <w:r w:rsidRPr="00D73A6B">
        <w:t xml:space="preserve">Выбор и  обоснование темы проекта, сбор и обработка необходимой информации, выбор исторической и технической справки. </w:t>
      </w:r>
    </w:p>
    <w:p w:rsidR="00BB05BB" w:rsidRPr="00D73A6B" w:rsidRDefault="00BB05BB" w:rsidP="00FD76C9">
      <w:pPr>
        <w:numPr>
          <w:ilvl w:val="0"/>
          <w:numId w:val="38"/>
        </w:numPr>
        <w:spacing w:line="240" w:lineRule="atLeast"/>
        <w:contextualSpacing/>
      </w:pPr>
      <w:r w:rsidRPr="00D73A6B">
        <w:t xml:space="preserve">Выбор рациональной конструкции изделия и материала, разработка формы изделия. Разработка конструкторской документации, выполнение графического изображения ((эскиз. рисунок или схема) проектируемого изделия. </w:t>
      </w:r>
    </w:p>
    <w:p w:rsidR="00BB05BB" w:rsidRPr="00D73A6B" w:rsidRDefault="00BB05BB" w:rsidP="00FD76C9">
      <w:pPr>
        <w:numPr>
          <w:ilvl w:val="0"/>
          <w:numId w:val="38"/>
        </w:numPr>
        <w:spacing w:line="240" w:lineRule="atLeast"/>
        <w:contextualSpacing/>
      </w:pPr>
      <w:r w:rsidRPr="00D73A6B">
        <w:t>Составление плана изготовления изделия.</w:t>
      </w:r>
    </w:p>
    <w:p w:rsidR="00BB05BB" w:rsidRPr="00D73A6B" w:rsidRDefault="00BB05BB" w:rsidP="00FD76C9">
      <w:pPr>
        <w:numPr>
          <w:ilvl w:val="0"/>
          <w:numId w:val="38"/>
        </w:numPr>
        <w:spacing w:line="240" w:lineRule="atLeast"/>
        <w:contextualSpacing/>
      </w:pPr>
      <w:r w:rsidRPr="00D73A6B">
        <w:t xml:space="preserve">Изготовление изделия. </w:t>
      </w:r>
    </w:p>
    <w:p w:rsidR="00BB05BB" w:rsidRPr="00D73A6B" w:rsidRDefault="00BB05BB" w:rsidP="00FD76C9">
      <w:pPr>
        <w:numPr>
          <w:ilvl w:val="0"/>
          <w:numId w:val="38"/>
        </w:numPr>
        <w:spacing w:line="240" w:lineRule="atLeast"/>
        <w:contextualSpacing/>
      </w:pPr>
      <w:r w:rsidRPr="00D73A6B">
        <w:t>Разработка рекламного проспекта изделия.</w:t>
      </w:r>
    </w:p>
    <w:p w:rsidR="00BB05BB" w:rsidRPr="00D73A6B" w:rsidRDefault="00BB05BB" w:rsidP="00FD76C9">
      <w:pPr>
        <w:numPr>
          <w:ilvl w:val="0"/>
          <w:numId w:val="38"/>
        </w:numPr>
        <w:spacing w:after="200" w:line="240" w:lineRule="atLeast"/>
        <w:contextualSpacing/>
      </w:pPr>
      <w:r w:rsidRPr="00D73A6B">
        <w:t>Выводы по итогам работы, оформление отчёта о проделанной работе, защита проекта.</w:t>
      </w:r>
    </w:p>
    <w:p w:rsidR="00BB05BB" w:rsidRPr="00D73A6B" w:rsidRDefault="00BB05BB" w:rsidP="00FD76C9">
      <w:pPr>
        <w:spacing w:after="200" w:line="240" w:lineRule="atLeast"/>
        <w:ind w:left="720"/>
        <w:contextualSpacing/>
      </w:pPr>
    </w:p>
    <w:p w:rsidR="00BB05BB" w:rsidRPr="00D73A6B" w:rsidRDefault="00BB05BB" w:rsidP="00FD76C9">
      <w:pPr>
        <w:spacing w:after="200" w:line="240" w:lineRule="atLeast"/>
        <w:ind w:left="360"/>
        <w:contextualSpacing/>
        <w:rPr>
          <w:b/>
          <w:i/>
        </w:rPr>
      </w:pPr>
      <w:r w:rsidRPr="00D73A6B">
        <w:rPr>
          <w:b/>
          <w:i/>
        </w:rPr>
        <w:t>Раздел 9 .Резерв (1 час)</w:t>
      </w:r>
    </w:p>
    <w:p w:rsidR="00BB05BB" w:rsidRDefault="00BB05BB" w:rsidP="00FD76C9">
      <w:pPr>
        <w:spacing w:line="360" w:lineRule="auto"/>
        <w:rPr>
          <w:b/>
        </w:rPr>
      </w:pPr>
    </w:p>
    <w:p w:rsidR="00BB05BB" w:rsidRDefault="00BB05BB" w:rsidP="00FD76C9">
      <w:pPr>
        <w:jc w:val="center"/>
        <w:rPr>
          <w:b/>
          <w:i/>
          <w:sz w:val="20"/>
        </w:rPr>
      </w:pPr>
    </w:p>
    <w:p w:rsidR="00BB05BB" w:rsidRPr="00D73A6B" w:rsidRDefault="00BB05BB" w:rsidP="00FD76C9">
      <w:pPr>
        <w:jc w:val="center"/>
        <w:rPr>
          <w:b/>
          <w:i/>
          <w:sz w:val="20"/>
        </w:rPr>
      </w:pPr>
      <w:r w:rsidRPr="00D73A6B">
        <w:rPr>
          <w:b/>
          <w:i/>
          <w:sz w:val="20"/>
        </w:rPr>
        <w:t>УЧЕБНО-ТЕМАТИЧЕСКИЙ ПЛАН</w:t>
      </w:r>
    </w:p>
    <w:p w:rsidR="00BB05BB" w:rsidRPr="00D73A6B" w:rsidRDefault="00BB05BB" w:rsidP="00FD76C9">
      <w:pPr>
        <w:ind w:firstLine="720"/>
        <w:jc w:val="center"/>
        <w:rPr>
          <w:b/>
          <w:i/>
          <w:sz w:val="22"/>
        </w:rPr>
      </w:pPr>
      <w:r w:rsidRPr="00D73A6B">
        <w:rPr>
          <w:b/>
          <w:i/>
          <w:sz w:val="22"/>
        </w:rPr>
        <w:t>8- класс (мальчики)</w:t>
      </w:r>
    </w:p>
    <w:p w:rsidR="00BB05BB" w:rsidRPr="00D73A6B" w:rsidRDefault="00BB05BB" w:rsidP="00FD76C9">
      <w:pPr>
        <w:widowControl w:val="0"/>
        <w:autoSpaceDE w:val="0"/>
        <w:autoSpaceDN w:val="0"/>
        <w:adjustRightInd w:val="0"/>
        <w:rPr>
          <w:b/>
          <w:i/>
        </w:rPr>
      </w:pPr>
      <w:r w:rsidRPr="00D73A6B">
        <w:rPr>
          <w:i/>
        </w:rPr>
        <w:t xml:space="preserve">            </w:t>
      </w:r>
      <w:r w:rsidRPr="00D73A6B">
        <w:rPr>
          <w:b/>
          <w:i/>
        </w:rPr>
        <w:t xml:space="preserve">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1"/>
        <w:gridCol w:w="7389"/>
        <w:gridCol w:w="1134"/>
      </w:tblGrid>
      <w:tr w:rsidR="00BB05BB" w:rsidRPr="00D73A6B" w:rsidTr="00C57258">
        <w:trPr>
          <w:trHeight w:val="135"/>
        </w:trPr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№ п/п</w:t>
            </w:r>
          </w:p>
        </w:tc>
        <w:tc>
          <w:tcPr>
            <w:tcW w:w="7389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Название раздела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Кол-во часов</w:t>
            </w:r>
          </w:p>
        </w:tc>
      </w:tr>
      <w:tr w:rsidR="00BB05BB" w:rsidRPr="00D73A6B" w:rsidTr="00C57258"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 xml:space="preserve">1 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 xml:space="preserve">Изготовление изделий из древесных и поделочных материалов декоративно-прикладного назначения. 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4</w:t>
            </w:r>
          </w:p>
        </w:tc>
      </w:tr>
      <w:tr w:rsidR="00BB05BB" w:rsidRPr="00D73A6B" w:rsidTr="00C57258"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2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Технология изготовления изделий из металлов и пластмасс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11</w:t>
            </w:r>
          </w:p>
        </w:tc>
      </w:tr>
      <w:tr w:rsidR="00BB05BB" w:rsidRPr="00D73A6B" w:rsidTr="00C57258"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3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Электротехнические работы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1</w:t>
            </w:r>
          </w:p>
        </w:tc>
      </w:tr>
      <w:tr w:rsidR="00BB05BB" w:rsidRPr="00D73A6B" w:rsidTr="00C57258"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4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Санитарно-технические работы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2</w:t>
            </w:r>
          </w:p>
        </w:tc>
      </w:tr>
      <w:tr w:rsidR="00BB05BB" w:rsidRPr="00D73A6B" w:rsidTr="00C57258">
        <w:trPr>
          <w:trHeight w:val="140"/>
        </w:trPr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5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Элементы техники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3</w:t>
            </w:r>
          </w:p>
        </w:tc>
      </w:tr>
      <w:tr w:rsidR="00BB05BB" w:rsidRPr="00D73A6B" w:rsidTr="00C57258">
        <w:trPr>
          <w:trHeight w:val="137"/>
        </w:trPr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6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Профессиональное самоопределение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4</w:t>
            </w:r>
          </w:p>
        </w:tc>
      </w:tr>
      <w:tr w:rsidR="00BB05BB" w:rsidRPr="00D73A6B" w:rsidTr="00C57258">
        <w:trPr>
          <w:trHeight w:val="137"/>
        </w:trPr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7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Бюджет семьи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1</w:t>
            </w:r>
          </w:p>
        </w:tc>
      </w:tr>
      <w:tr w:rsidR="00BB05BB" w:rsidRPr="00D73A6B" w:rsidTr="00C57258">
        <w:trPr>
          <w:trHeight w:val="137"/>
        </w:trPr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8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Проектные работы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rPr>
                <w:b/>
              </w:rPr>
            </w:pPr>
            <w:r w:rsidRPr="00D73A6B">
              <w:rPr>
                <w:b/>
              </w:rPr>
              <w:t xml:space="preserve">       8</w:t>
            </w:r>
          </w:p>
        </w:tc>
      </w:tr>
      <w:tr w:rsidR="00BB05BB" w:rsidRPr="00D73A6B" w:rsidTr="00C57258">
        <w:trPr>
          <w:trHeight w:val="137"/>
        </w:trPr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9</w:t>
            </w:r>
          </w:p>
        </w:tc>
        <w:tc>
          <w:tcPr>
            <w:tcW w:w="7389" w:type="dxa"/>
          </w:tcPr>
          <w:p w:rsidR="00BB05BB" w:rsidRPr="00D73A6B" w:rsidRDefault="00BB05BB" w:rsidP="00C57258">
            <w:r w:rsidRPr="00D73A6B">
              <w:t>Резерв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1</w:t>
            </w:r>
          </w:p>
        </w:tc>
      </w:tr>
      <w:tr w:rsidR="00BB05BB" w:rsidRPr="00D73A6B" w:rsidTr="00C57258">
        <w:trPr>
          <w:trHeight w:val="137"/>
        </w:trPr>
        <w:tc>
          <w:tcPr>
            <w:tcW w:w="941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</w:p>
        </w:tc>
        <w:tc>
          <w:tcPr>
            <w:tcW w:w="7389" w:type="dxa"/>
          </w:tcPr>
          <w:p w:rsidR="00BB05BB" w:rsidRPr="00D73A6B" w:rsidRDefault="00BB05BB" w:rsidP="00C57258">
            <w:pPr>
              <w:rPr>
                <w:b/>
              </w:rPr>
            </w:pPr>
            <w:r w:rsidRPr="00D73A6B">
              <w:rPr>
                <w:b/>
              </w:rPr>
              <w:t>Итого</w:t>
            </w:r>
          </w:p>
        </w:tc>
        <w:tc>
          <w:tcPr>
            <w:tcW w:w="1134" w:type="dxa"/>
          </w:tcPr>
          <w:p w:rsidR="00BB05BB" w:rsidRPr="00D73A6B" w:rsidRDefault="00BB05BB" w:rsidP="00C57258">
            <w:pPr>
              <w:jc w:val="center"/>
              <w:rPr>
                <w:b/>
              </w:rPr>
            </w:pPr>
            <w:r w:rsidRPr="00D73A6B">
              <w:rPr>
                <w:b/>
              </w:rPr>
              <w:t>35</w:t>
            </w:r>
          </w:p>
        </w:tc>
      </w:tr>
    </w:tbl>
    <w:p w:rsidR="00BB05BB" w:rsidRDefault="00BB05BB" w:rsidP="00FD76C9">
      <w:pPr>
        <w:spacing w:line="360" w:lineRule="auto"/>
        <w:rPr>
          <w:b/>
        </w:rPr>
      </w:pPr>
    </w:p>
    <w:p w:rsidR="00BB05BB" w:rsidRPr="00D73A6B" w:rsidRDefault="00BB05BB" w:rsidP="00FD76C9">
      <w:pPr>
        <w:spacing w:line="360" w:lineRule="auto"/>
      </w:pPr>
      <w:r w:rsidRPr="00D73A6B">
        <w:rPr>
          <w:b/>
        </w:rPr>
        <w:t>Перечень литературы</w:t>
      </w:r>
      <w:r w:rsidRPr="00D73A6B">
        <w:t>.</w:t>
      </w:r>
    </w:p>
    <w:p w:rsidR="00BB05BB" w:rsidRPr="00D73A6B" w:rsidRDefault="00BB05BB" w:rsidP="00FD76C9">
      <w:pPr>
        <w:spacing w:line="360" w:lineRule="auto"/>
      </w:pPr>
      <w:r w:rsidRPr="00D73A6B">
        <w:t>1. Технология. Технический труд: учебник для 8 класса / В.М Казакевич., Молева Г.А. М.: Дрофа 2013год.-192с.</w:t>
      </w:r>
    </w:p>
    <w:p w:rsidR="00BB05BB" w:rsidRPr="00D73A6B" w:rsidRDefault="00BB05BB" w:rsidP="00FD76C9">
      <w:pPr>
        <w:spacing w:line="360" w:lineRule="auto"/>
      </w:pPr>
      <w:r w:rsidRPr="00D73A6B">
        <w:t>2. Примерная программа по технологии 5-8 класс.</w:t>
      </w:r>
    </w:p>
    <w:p w:rsidR="00BB05BB" w:rsidRPr="00D73A6B" w:rsidRDefault="00BB05BB" w:rsidP="00FD76C9">
      <w:pPr>
        <w:spacing w:line="360" w:lineRule="auto"/>
      </w:pPr>
      <w:r w:rsidRPr="00D73A6B">
        <w:t xml:space="preserve">3. Электронное приложение к учебнику на </w:t>
      </w:r>
      <w:hyperlink r:id="rId12" w:history="1">
        <w:r w:rsidRPr="00D73A6B">
          <w:rPr>
            <w:color w:val="0000FF"/>
            <w:u w:val="single"/>
          </w:rPr>
          <w:t>www.drofa.ru</w:t>
        </w:r>
      </w:hyperlink>
    </w:p>
    <w:p w:rsidR="00BB05BB" w:rsidRPr="00D73A6B" w:rsidRDefault="00BB05BB" w:rsidP="00FD76C9">
      <w:pPr>
        <w:spacing w:line="360" w:lineRule="auto"/>
      </w:pPr>
      <w:r w:rsidRPr="00D73A6B">
        <w:t>4. Тетрадь для выполнения проекта.</w:t>
      </w:r>
    </w:p>
    <w:p w:rsidR="00BB05BB" w:rsidRPr="00D73A6B" w:rsidRDefault="00BB05BB" w:rsidP="00FD76C9">
      <w:pPr>
        <w:spacing w:line="360" w:lineRule="auto"/>
      </w:pPr>
      <w:r w:rsidRPr="00D73A6B">
        <w:t>5. Чудесные поделки из всякой всячины своими руками Пойда О.В.-М.,2010.</w:t>
      </w:r>
    </w:p>
    <w:p w:rsidR="00BB05BB" w:rsidRPr="00D73A6B" w:rsidRDefault="00BB05BB" w:rsidP="00FD76C9">
      <w:pPr>
        <w:spacing w:line="360" w:lineRule="auto"/>
      </w:pPr>
      <w:r w:rsidRPr="00D73A6B">
        <w:t>6. Сделай сам: полное руководство Джексон А. – М., 2010.</w:t>
      </w:r>
    </w:p>
    <w:p w:rsidR="00BB05BB" w:rsidRPr="00D73A6B" w:rsidRDefault="00BB05BB" w:rsidP="00FD76C9">
      <w:pPr>
        <w:spacing w:line="360" w:lineRule="auto"/>
      </w:pPr>
      <w:r w:rsidRPr="00D73A6B">
        <w:t>7. Резьба по дереву. Техника. Приемы. Изделия: энциклопедия. Мур. Денис – М., 2010.</w:t>
      </w:r>
    </w:p>
    <w:p w:rsidR="00BB05BB" w:rsidRPr="00D73A6B" w:rsidRDefault="00BB05BB" w:rsidP="00FD76C9">
      <w:pPr>
        <w:spacing w:line="360" w:lineRule="auto"/>
      </w:pPr>
      <w:r w:rsidRPr="00D73A6B">
        <w:t>8. Новый политехнический словарь / под  ред. акад. А.Ю. Ишлинского. М., 2000.</w:t>
      </w:r>
    </w:p>
    <w:p w:rsidR="00BB05BB" w:rsidRPr="00D73A6B" w:rsidRDefault="00BB05BB" w:rsidP="00FD76C9">
      <w:pPr>
        <w:spacing w:line="360" w:lineRule="auto"/>
      </w:pPr>
      <w:r w:rsidRPr="00D73A6B">
        <w:t>9. Журналы: «Сделай сам», «Моделист-конструктор», «Юный техник».</w:t>
      </w:r>
    </w:p>
    <w:p w:rsidR="00BB05BB" w:rsidRPr="00D41BBA" w:rsidRDefault="00BB05BB" w:rsidP="00FD76C9"/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Pr="005C3B3D" w:rsidRDefault="00BB05BB" w:rsidP="00FD76C9">
      <w:pPr>
        <w:widowControl w:val="0"/>
        <w:autoSpaceDE w:val="0"/>
        <w:autoSpaceDN w:val="0"/>
        <w:adjustRightInd w:val="0"/>
        <w:spacing w:after="200" w:line="276" w:lineRule="auto"/>
        <w:rPr>
          <w:b/>
        </w:rPr>
      </w:pPr>
      <w:r>
        <w:rPr>
          <w:b/>
        </w:rPr>
        <w:t xml:space="preserve">                                                   </w:t>
      </w:r>
      <w:r w:rsidRPr="005C3B3D">
        <w:rPr>
          <w:b/>
        </w:rPr>
        <w:t>Пояснительная записка</w:t>
      </w:r>
    </w:p>
    <w:p w:rsidR="00BB05BB" w:rsidRPr="00CD5ABE" w:rsidRDefault="00BB05BB" w:rsidP="00FD76C9">
      <w:pPr>
        <w:widowControl w:val="0"/>
        <w:suppressAutoHyphens/>
        <w:rPr>
          <w:rFonts w:ascii="Liberation Serif" w:hAnsi="Liberation Serif"/>
          <w:bCs/>
          <w:kern w:val="2"/>
          <w:lang w:eastAsia="zh-CN" w:bidi="hi-IN"/>
        </w:rPr>
      </w:pPr>
      <w:r w:rsidRPr="00CD5ABE">
        <w:rPr>
          <w:rFonts w:ascii="Liberation Serif" w:hAnsi="Liberation Serif"/>
          <w:kern w:val="2"/>
          <w:lang w:eastAsia="zh-CN" w:bidi="hi-IN"/>
        </w:rPr>
        <w:t>Рабочая програм</w:t>
      </w:r>
      <w:r>
        <w:rPr>
          <w:rFonts w:ascii="Liberation Serif" w:hAnsi="Liberation Serif"/>
          <w:kern w:val="2"/>
          <w:lang w:eastAsia="zh-CN" w:bidi="hi-IN"/>
        </w:rPr>
        <w:t xml:space="preserve">ма по технологии  для учащихся 9 </w:t>
      </w:r>
      <w:r w:rsidRPr="00CD5ABE">
        <w:rPr>
          <w:rFonts w:ascii="Liberation Serif" w:hAnsi="Liberation Serif"/>
          <w:kern w:val="2"/>
          <w:lang w:eastAsia="zh-CN" w:bidi="hi-IN"/>
        </w:rPr>
        <w:t xml:space="preserve"> класса составлена </w:t>
      </w:r>
      <w:r>
        <w:rPr>
          <w:rFonts w:ascii="Liberation Serif" w:hAnsi="Liberation Serif" w:cs="FreeSans"/>
          <w:kern w:val="2"/>
          <w:lang w:eastAsia="zh-CN" w:bidi="hi-IN"/>
        </w:rPr>
        <w:t xml:space="preserve">для лиц с УО ИН вар-1 </w:t>
      </w:r>
      <w:r w:rsidRPr="00CD5ABE">
        <w:rPr>
          <w:rFonts w:ascii="Liberation Serif" w:hAnsi="Liberation Serif" w:cs="FreeSans"/>
          <w:kern w:val="2"/>
          <w:lang w:eastAsia="zh-CN" w:bidi="hi-IN"/>
        </w:rPr>
        <w:t xml:space="preserve"> (с лёгкой формой умственной отсталости)</w:t>
      </w:r>
      <w:r w:rsidRPr="00CD5ABE">
        <w:rPr>
          <w:rFonts w:ascii="Liberation Serif" w:hAnsi="Liberation Serif"/>
          <w:kern w:val="2"/>
          <w:lang w:eastAsia="zh-CN" w:bidi="hi-IN"/>
        </w:rPr>
        <w:t>на основе адаптированной программы специальных (коррекцион</w:t>
      </w:r>
      <w:r>
        <w:rPr>
          <w:rFonts w:ascii="Liberation Serif" w:hAnsi="Liberation Serif"/>
          <w:kern w:val="2"/>
          <w:lang w:eastAsia="zh-CN" w:bidi="hi-IN"/>
        </w:rPr>
        <w:t xml:space="preserve">ных) образовательных учреждений </w:t>
      </w:r>
      <w:r w:rsidRPr="00CD5ABE">
        <w:rPr>
          <w:rFonts w:ascii="Liberation Serif" w:hAnsi="Liberation Serif"/>
          <w:kern w:val="2"/>
          <w:lang w:eastAsia="zh-CN" w:bidi="hi-IN"/>
        </w:rPr>
        <w:t xml:space="preserve"> под редакцией В. В. Воронковой  иследующих нормативно-правовых документов:</w:t>
      </w:r>
    </w:p>
    <w:p w:rsidR="00BB05BB" w:rsidRPr="00FB1F82" w:rsidRDefault="00BB05BB" w:rsidP="00FD76C9">
      <w:pPr>
        <w:contextualSpacing/>
        <w:jc w:val="both"/>
        <w:rPr>
          <w:color w:val="000000"/>
        </w:rPr>
      </w:pPr>
      <w:r w:rsidRPr="00FB1F82">
        <w:rPr>
          <w:color w:val="000000"/>
        </w:rPr>
        <w:t>- Федерального закона от 29 декабря 2012 года № 273-ФЗ «Об образовании в Российской Федерации»</w:t>
      </w:r>
    </w:p>
    <w:p w:rsidR="00BB05BB" w:rsidRPr="00FB1F82" w:rsidRDefault="00BB05BB" w:rsidP="00FD76C9">
      <w:pPr>
        <w:jc w:val="both"/>
      </w:pPr>
      <w:r w:rsidRPr="00FB1F82">
        <w:t xml:space="preserve"> -Концепции специальных федеральных государственных образовательных стандартов для детей с ограниченными возможностями здоровья.</w:t>
      </w:r>
    </w:p>
    <w:p w:rsidR="00BB05BB" w:rsidRPr="00FB1F82" w:rsidRDefault="00BB05BB" w:rsidP="00FD76C9">
      <w:pPr>
        <w:ind w:right="-284"/>
        <w:jc w:val="both"/>
        <w:outlineLvl w:val="0"/>
      </w:pPr>
      <w:r w:rsidRPr="00FB1F82">
        <w:rPr>
          <w:color w:val="000000"/>
        </w:rPr>
        <w:t xml:space="preserve">- </w:t>
      </w:r>
      <w:r w:rsidRPr="00FB1F82">
        <w:t>Учебного плана образовательного учреждения.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outlineLvl w:val="0"/>
      </w:pPr>
      <w:r w:rsidRPr="005C3B3D">
        <w:tab/>
        <w:t>Содержание программы направлено на освоение учащимися знаний, умений и навыков на баз</w:t>
      </w:r>
      <w:r>
        <w:t>овом уровне, что соответствует о</w:t>
      </w:r>
      <w:r w:rsidRPr="005C3B3D">
        <w:t>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столярному делу.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firstLine="709"/>
        <w:jc w:val="both"/>
      </w:pPr>
      <w:r w:rsidRPr="005C3B3D">
        <w:t xml:space="preserve">  Рабочая программа построена на основе концентрического подхода, особенность которого состоит в учете повторяемости пройденного учебного материала и постепенности ввода нового.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firstLine="709"/>
        <w:jc w:val="both"/>
      </w:pPr>
      <w:r w:rsidRPr="005C3B3D">
        <w:t>Преподавание базируется на знаниях, получаемых учащимися на уроках математики, русского языка и др.предметов.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</w:pPr>
      <w:r>
        <w:t xml:space="preserve">    Программа рассчитана на  340 </w:t>
      </w:r>
      <w:r w:rsidRPr="005C3B3D">
        <w:t>часов.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  <w:r w:rsidRPr="00A02F2D">
        <w:rPr>
          <w:b/>
          <w:bCs/>
          <w:smallCaps/>
          <w:color w:val="000000"/>
        </w:rPr>
        <w:t xml:space="preserve"> </w:t>
      </w:r>
      <w:r>
        <w:rPr>
          <w:b/>
          <w:bCs/>
          <w:smallCaps/>
          <w:color w:val="000000"/>
        </w:rPr>
        <w:t>характеристика  детей с УО (ИН) вар.1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jc w:val="center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Дети с ограниченными возможностями здоровья</w:t>
      </w:r>
      <w:r>
        <w:rPr>
          <w:color w:val="000000"/>
          <w:shd w:val="clear" w:color="auto" w:fill="FFFFFF"/>
        </w:rPr>
        <w:t>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Под специальными условиями для получения образования обучающимися с ОВЗ </w:t>
      </w:r>
      <w:r>
        <w:rPr>
          <w:color w:val="000000"/>
        </w:rPr>
        <w:t>понимаются: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использование специальных образовательных программ и методов обучения и воспитания,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учебников, учебных пособий и дидактических материалов,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специальных ТСО коллективного и индивидуального пользования,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предоставление услуг ассистента (помощника), оказывающего обучающимся необходимую техническую помощь,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проведение групповых и индивидуальных коррекционных занятий,</w:t>
      </w:r>
    </w:p>
    <w:p w:rsidR="00BB05BB" w:rsidRDefault="00BB05BB" w:rsidP="00FD76C9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line="314" w:lineRule="atLeast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обеспечение доступа в здания образовательных организаций.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Целью коррекционно-воспитательной работы</w:t>
      </w:r>
      <w:r>
        <w:rPr>
          <w:color w:val="000000"/>
        </w:rPr>
        <w:t>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В специальной школе для детей с ОВЗ все учебные предметы группируются в два </w:t>
      </w:r>
      <w:r>
        <w:rPr>
          <w:b/>
          <w:bCs/>
          <w:color w:val="000000"/>
        </w:rPr>
        <w:t>блока – образовательный и коррекционно-развивающий</w:t>
      </w:r>
      <w:r>
        <w:rPr>
          <w:color w:val="000000"/>
        </w:rPr>
        <w:t>.  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Обучение умственно отсталых детей имеет свои специфические особенности.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Во-первых,</w:t>
      </w:r>
      <w:r>
        <w:rPr>
          <w:color w:val="000000"/>
        </w:rPr>
        <w:t> это отбор материала с учетом его доступности и практической значимости для совершенствования речевой практики школьников. </w:t>
      </w:r>
      <w:r>
        <w:rPr>
          <w:color w:val="000000"/>
          <w:shd w:val="clear" w:color="auto" w:fill="FFFFFF"/>
        </w:rPr>
        <w:t xml:space="preserve">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Во-вторых,</w:t>
      </w:r>
      <w:r>
        <w:rPr>
          <w:color w:val="000000"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В-третьих,</w:t>
      </w:r>
      <w:r>
        <w:rPr>
          <w:color w:val="000000"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В-четвертых,</w:t>
      </w:r>
      <w:r>
        <w:rPr>
          <w:color w:val="000000"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В-пятых,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коррекционная и практическая направленность </w:t>
      </w:r>
      <w:r>
        <w:rPr>
          <w:color w:val="000000"/>
        </w:rPr>
        <w:t>программного материала</w:t>
      </w:r>
      <w:r>
        <w:rPr>
          <w:color w:val="000000"/>
          <w:shd w:val="clear" w:color="auto" w:fill="FFFFFF"/>
        </w:rPr>
        <w:t>. </w:t>
      </w:r>
      <w:r>
        <w:rPr>
          <w:color w:val="000000"/>
        </w:rPr>
        <w:t>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Значительная неоднородность  состава учащихся</w:t>
      </w:r>
      <w:r>
        <w:rPr>
          <w:b/>
          <w:bCs/>
          <w:color w:val="000000"/>
        </w:rPr>
        <w:t> </w:t>
      </w:r>
      <w:r>
        <w:rPr>
          <w:color w:val="000000"/>
        </w:rPr>
        <w:t>школы для обучающихся с ОВЗ является её специфической особенностью.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 </w:t>
      </w:r>
      <w:r>
        <w:rPr>
          <w:color w:val="000000"/>
        </w:rPr>
        <w:t> </w:t>
      </w:r>
      <w:r>
        <w:rPr>
          <w:b/>
          <w:bCs/>
          <w:color w:val="000000"/>
        </w:rPr>
        <w:t>возможностям  обучения</w:t>
      </w:r>
      <w:r>
        <w:rPr>
          <w:color w:val="000000"/>
        </w:rPr>
        <w:t>  </w:t>
      </w:r>
      <w:r>
        <w:rPr>
          <w:b/>
          <w:bCs/>
          <w:color w:val="000000"/>
        </w:rPr>
        <w:t>умственно  отсталые  учащиеся  делятся  на  четыре  группы.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</w:rPr>
        <w:t>1  группу</w:t>
      </w:r>
      <w:r>
        <w:rPr>
          <w:color w:val="000000"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Учащиеся</w:t>
      </w:r>
      <w:r>
        <w:rPr>
          <w:b/>
          <w:bCs/>
          <w:color w:val="000000"/>
        </w:rPr>
        <w:t>  </w:t>
      </w:r>
      <w:r>
        <w:rPr>
          <w:b/>
          <w:bCs/>
          <w:i/>
          <w:iCs/>
          <w:color w:val="000000"/>
        </w:rPr>
        <w:t>II  группы</w:t>
      </w:r>
      <w:r>
        <w:rPr>
          <w:color w:val="000000"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III  группе</w:t>
      </w:r>
      <w:r>
        <w:rPr>
          <w:color w:val="000000"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  </w:t>
      </w:r>
      <w:r>
        <w:rPr>
          <w:b/>
          <w:bCs/>
          <w:i/>
          <w:iCs/>
          <w:color w:val="000000"/>
        </w:rPr>
        <w:t>IV  группе</w:t>
      </w:r>
      <w:r>
        <w:rPr>
          <w:color w:val="000000"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BB05BB" w:rsidRDefault="00BB05BB" w:rsidP="00FD76C9">
      <w:pPr>
        <w:pStyle w:val="NormalWeb"/>
        <w:shd w:val="clear" w:color="auto" w:fill="FFFFFF"/>
        <w:spacing w:before="0" w:beforeAutospacing="0" w:after="0" w:line="31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BB05BB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outlineLvl w:val="0"/>
      </w:pP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outlineLvl w:val="0"/>
      </w:pP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outlineLvl w:val="0"/>
      </w:pP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outlineLvl w:val="0"/>
      </w:pPr>
      <w:r w:rsidRPr="005C3B3D">
        <w:rPr>
          <w:b/>
        </w:rPr>
        <w:t>Цель</w:t>
      </w:r>
      <w:r w:rsidRPr="005C3B3D">
        <w:t>: Подготовка учащихся к освоению профессий столяра и плотника и выполнению элементарных видов работ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rPr>
          <w:b/>
        </w:rPr>
        <w:t xml:space="preserve">Задачи: </w:t>
      </w:r>
      <w:r w:rsidRPr="005C3B3D">
        <w:t>- обучение общетрудовым политехническим знаниям, умениям и навыкам, необходимым в дальнейшем для освоения выбранной профессии;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развитие познавательных способностей в процессе мыслительной и трудовой деятельности;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овладение доступным школьникам техническими и технологическими знаниями, специальными словами и терминами;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формирование умений самостоятельного планирования и организации своей деятельности в коллективе;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коррекция недостатков трудовой деятельности и недостатков развития личности учащихся;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воспитание у учащихся положительного отношения к труду и формирование лучших качеств личности в процессе труда.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Программа включает теоретические и практические занятия. При составлении программы учтены принципы повторяемости учебного материала и постепенности ввода нового.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Преподавание базируется на знаниях, получаемым учащимся на уроках математики, естествознания, истории и др предметах.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 xml:space="preserve">   Большое внимание уделяется технике безопасности. Затронуто эстетическое воспитание (художественная отделка столярного изделия). Все это способствует физическому и интеллектуальному развитию умственно отсталых подростков.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На занятиях учащиеся овладевают трудовыми  умениями, которые подразделяются на несколько групп.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rPr>
          <w:lang w:val="en-US"/>
        </w:rPr>
        <w:t>I</w:t>
      </w:r>
      <w:r w:rsidRPr="005C3B3D">
        <w:t xml:space="preserve"> группа – умение планирования, определение цели и задач своего и коллективного труда;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 xml:space="preserve">материалов, приспособлений, инструментов, инвентаря, необходимых для работы; видов соединения и способы скрепления деталей;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последовательности обработки и порядка трудовых действий; определение размеров и форм изделия.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rPr>
          <w:lang w:val="en-US"/>
        </w:rPr>
        <w:t>II</w:t>
      </w:r>
      <w:r w:rsidRPr="005C3B3D">
        <w:t xml:space="preserve"> группа – умения обработки: приемы и способы ручной обработки материалов, их отделки;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 xml:space="preserve">хватка инструмента и рабочая поза при работе;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 xml:space="preserve">овладение приемами работы инструментами в приспособлениях,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на станках и машинах; сборка, подгонка и монтаж изделия.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rPr>
          <w:lang w:val="en-US"/>
        </w:rPr>
        <w:t>III</w:t>
      </w:r>
      <w:r w:rsidRPr="005C3B3D">
        <w:t xml:space="preserve"> группа – умения контроля и самоконтроля: определение годности изделия (размеры, формы, точность, качество);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 xml:space="preserve">проверка точности выполнения своих трудовых действий и приемов обработки;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определение соответствия образцу.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rPr>
          <w:lang w:val="en-US"/>
        </w:rPr>
        <w:t>IV</w:t>
      </w:r>
      <w:r w:rsidRPr="005C3B3D">
        <w:t xml:space="preserve"> группа – организационные умения: подготовка и содержание в порядке своего рабочего места;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экономное расходование материалов;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уход за инструментами и инвентарем;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умение работать индивидуально и коллективно с разделением труда в паре,  в звене, в бригаде, в классе;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умение работать безопасно, без нарушений правил;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умение выполнять работу в срок и качественно.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На каждом занятии необходимо работать над трудовыми умениями и навыками, входящими во все группы или хотя бы в одну из них.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Воспитательная направленность трудового обучения осуществляется в ходе целенаправленной работы учителя по формированию совокупностей ценностных качеств личности: трудолюбия и уважения к людям труда, ответственности и дисциплинированности, чувства коллективизма и товарищеской взаимопомощи, бережного отношения к общественной собственности, родной природе. Воспитание школьников организуется в процессе их трудовой деятельности, с использованием разъяснения и убеждения, бесед и демонстраций, примеров правильного отношения к труду, оценки состояния окружающей среды,   практических заданий и общественных поручений.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Предметом осуждения является брак в работе, неэкономное расходование материалов, сломанный инструмент, случай нарушения правил безопасности труда, дисциплины и др.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В целях воспитания рекомендуется применять на уроках коллективные формы труда, обеспечивать взаимопомощь, взаимный контроль, совместное обсуждение результатов работы.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Коррекционная направленность обучения предполагает дополнительные, наряду с основными, задачи: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планомерное и систематическое наблюдение за психофизическим развитием учащихся;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обучение учащихся ориентировке в трудовом задании и постоянное совершенствование этих навыков;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постепенное и целенаправленное обучение учащихся самостоятельному планированию работы, контролю и отчету о ней;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систематические упражнения по освоению и закреплению трудовых умений и навыков;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связь теоретических знаний с практической работой;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совершенствование умственных действий, направленных на внутреннюю организацию процесса труда и самоконтроля своих действий;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</w:pPr>
      <w:r w:rsidRPr="005C3B3D">
        <w:t>- повышение работоспособности и выносливости учеников;</w:t>
      </w:r>
    </w:p>
    <w:p w:rsidR="00BB05BB" w:rsidRDefault="00BB05BB" w:rsidP="00FD76C9">
      <w:pPr>
        <w:widowControl w:val="0"/>
        <w:autoSpaceDE w:val="0"/>
        <w:autoSpaceDN w:val="0"/>
        <w:adjustRightInd w:val="0"/>
        <w:ind w:left="-567" w:firstLine="567"/>
        <w:jc w:val="both"/>
        <w:rPr>
          <w:b/>
        </w:rPr>
      </w:pPr>
      <w:r w:rsidRPr="005C3B3D">
        <w:t>- раскрывать причинно-следственные связи явлений природы на доступном учащимся уровне и расширять их кругозор.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spacing w:after="200" w:line="276" w:lineRule="auto"/>
        <w:rPr>
          <w:u w:val="single"/>
        </w:rPr>
      </w:pPr>
      <w:r w:rsidRPr="005C3B3D">
        <w:rPr>
          <w:b/>
        </w:rPr>
        <w:t>Паспорт рабочей программы.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jc w:val="both"/>
      </w:pPr>
      <w:r w:rsidRPr="005C3B3D">
        <w:rPr>
          <w:u w:val="single"/>
        </w:rPr>
        <w:t>Тип программы</w:t>
      </w:r>
      <w:r w:rsidRPr="005C3B3D">
        <w:t>: адаптированная программа образовательного учреждения МБОУ  Кутуликская СОШ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jc w:val="both"/>
      </w:pPr>
      <w:r w:rsidRPr="005C3B3D">
        <w:rPr>
          <w:u w:val="single"/>
        </w:rPr>
        <w:t xml:space="preserve">Статус программы  </w:t>
      </w:r>
      <w:r w:rsidRPr="005C3B3D">
        <w:t>адаптированная  рабочая программа технологи</w:t>
      </w:r>
      <w:r>
        <w:t>и 9 класс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jc w:val="both"/>
      </w:pPr>
      <w:r w:rsidRPr="005C3B3D">
        <w:rPr>
          <w:u w:val="single"/>
        </w:rPr>
        <w:t>Назначение программы</w:t>
      </w:r>
      <w:r w:rsidRPr="005C3B3D">
        <w:t>: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"/>
        <w:jc w:val="both"/>
        <w:rPr>
          <w:bCs/>
          <w:color w:val="000000"/>
        </w:rPr>
      </w:pPr>
      <w:r>
        <w:t>- для обучающихся</w:t>
      </w:r>
      <w:r w:rsidRPr="005C3B3D">
        <w:t xml:space="preserve"> образовательная программа обеспечивает реализацию их права на информацию об образовательных услугах, </w:t>
      </w:r>
      <w:r w:rsidRPr="005C3B3D">
        <w:rPr>
          <w:bCs/>
          <w:color w:val="000000"/>
        </w:rPr>
        <w:t>права на выбор образовательных услуг и права на гарантию качества получаемых услуг;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"/>
        <w:jc w:val="both"/>
        <w:rPr>
          <w:bCs/>
          <w:color w:val="000000"/>
        </w:rPr>
      </w:pPr>
      <w:r w:rsidRPr="005C3B3D">
        <w:rPr>
          <w:bCs/>
          <w:color w:val="000000"/>
          <w:u w:val="single"/>
        </w:rPr>
        <w:t>Сроки освоения программы</w:t>
      </w:r>
      <w:r w:rsidRPr="005C3B3D">
        <w:rPr>
          <w:bCs/>
          <w:color w:val="000000"/>
        </w:rPr>
        <w:t>: 1 год</w:t>
      </w:r>
      <w:r w:rsidRPr="005C3B3D">
        <w:rPr>
          <w:color w:val="000000"/>
        </w:rPr>
        <w:t>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"/>
        <w:jc w:val="both"/>
        <w:rPr>
          <w:color w:val="000000"/>
        </w:rPr>
      </w:pPr>
      <w:r w:rsidRPr="005C3B3D">
        <w:rPr>
          <w:bCs/>
          <w:color w:val="000000"/>
          <w:u w:val="single"/>
        </w:rPr>
        <w:t>Объем учебного времени</w:t>
      </w:r>
      <w:r>
        <w:rPr>
          <w:bCs/>
          <w:color w:val="000000"/>
        </w:rPr>
        <w:t>:  340</w:t>
      </w:r>
      <w:r w:rsidRPr="005C3B3D">
        <w:rPr>
          <w:bCs/>
          <w:color w:val="000000"/>
        </w:rPr>
        <w:t xml:space="preserve"> час</w:t>
      </w:r>
      <w:r w:rsidRPr="005C3B3D">
        <w:rPr>
          <w:color w:val="000000"/>
        </w:rPr>
        <w:t xml:space="preserve">а.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C3B3D">
        <w:rPr>
          <w:bCs/>
          <w:u w:val="single"/>
        </w:rPr>
        <w:t>Форма обучения:</w:t>
      </w:r>
      <w:r w:rsidRPr="005C3B3D">
        <w:rPr>
          <w:bCs/>
        </w:rPr>
        <w:t xml:space="preserve"> очная.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C3B3D">
        <w:rPr>
          <w:bCs/>
          <w:u w:val="single"/>
        </w:rPr>
        <w:t>Режим занятий</w:t>
      </w:r>
      <w:r>
        <w:rPr>
          <w:bCs/>
        </w:rPr>
        <w:t xml:space="preserve">:  10 </w:t>
      </w:r>
      <w:r w:rsidRPr="005C3B3D">
        <w:rPr>
          <w:bCs/>
        </w:rPr>
        <w:t xml:space="preserve"> часов  в неделю</w:t>
      </w:r>
    </w:p>
    <w:p w:rsidR="00BB05BB" w:rsidRDefault="00BB05BB" w:rsidP="00FD76C9">
      <w:pPr>
        <w:widowControl w:val="0"/>
        <w:autoSpaceDE w:val="0"/>
        <w:autoSpaceDN w:val="0"/>
        <w:adjustRightInd w:val="0"/>
        <w:ind w:left="426" w:hanging="426"/>
        <w:jc w:val="both"/>
        <w:rPr>
          <w:b/>
        </w:rPr>
      </w:pPr>
      <w:r w:rsidRPr="005C3B3D">
        <w:rPr>
          <w:bCs/>
          <w:u w:val="single"/>
        </w:rPr>
        <w:t>Формы контроля</w:t>
      </w:r>
      <w:r w:rsidRPr="005C3B3D">
        <w:rPr>
          <w:bCs/>
        </w:rPr>
        <w:t>: устный фронтальный, устный индивидуальный, текущий, итоговая самостоятельная работа, тест, контрольная работа.</w:t>
      </w:r>
    </w:p>
    <w:p w:rsidR="00BB05BB" w:rsidRPr="001D2003" w:rsidRDefault="00BB05BB" w:rsidP="00FD76C9">
      <w:pPr>
        <w:spacing w:before="100" w:beforeAutospacing="1" w:after="100" w:afterAutospacing="1"/>
      </w:pPr>
      <w:r w:rsidRPr="005C3B3D">
        <w:rPr>
          <w:b/>
          <w:bCs/>
        </w:rPr>
        <w:t>Учащиеся должны знать:</w:t>
      </w:r>
      <w:r w:rsidRPr="005C3B3D">
        <w:br/>
        <w:t>      материалы, применяемые в столярном производстве;</w:t>
      </w:r>
      <w:r w:rsidRPr="005C3B3D">
        <w:br/>
        <w:t>      основные породы, свойства и пороки древесины;</w:t>
      </w:r>
      <w:r w:rsidRPr="005C3B3D">
        <w:br/>
        <w:t>      сущность и назначение основных столярных операций;</w:t>
      </w:r>
      <w:r w:rsidRPr="005C3B3D">
        <w:br/>
        <w:t>      способы и приемы выполнения разметки, пиления, строгания, долбления и резания стамеской, сверления;</w:t>
      </w:r>
      <w:r w:rsidRPr="005C3B3D">
        <w:br/>
        <w:t>      назначение и применение шиповых соединений, способы и приемы их выполнения;</w:t>
      </w:r>
      <w:r w:rsidRPr="005C3B3D">
        <w:br/>
        <w:t>      виды соединений деревянных деталей по длине (сращивание), кромкам (сплачивание), угловые (концевые, серединные); их применение;</w:t>
      </w:r>
      <w:r w:rsidRPr="005C3B3D">
        <w:br/>
        <w:t>      способы и приемы выполнения разъемных и неразъемных столярных соединений;</w:t>
      </w:r>
      <w:r w:rsidRPr="005C3B3D">
        <w:br/>
        <w:t>      виды клеев, способы приготовления клеевых растворов и их применение;</w:t>
      </w:r>
      <w:r w:rsidRPr="005C3B3D">
        <w:br/>
        <w:t>      контрольно-измерительные инструменты, шаблоны, приспособления и правила их применения и использования;</w:t>
      </w:r>
      <w:r w:rsidRPr="005C3B3D">
        <w:br/>
        <w:t>      способы контроля точности и качества выполняемых работ, предупреждение и исправление брака;.</w:t>
      </w:r>
      <w:r w:rsidRPr="005C3B3D">
        <w:br/>
        <w:t>      устройство и правила обращения с ручными столярными инструментами;</w:t>
      </w:r>
      <w:r w:rsidRPr="005C3B3D">
        <w:br/>
        <w:t>способы экономного расходования материалов и электроэнергии, бережного обращения с инструментами, оборудованием и приспособлениями;</w:t>
      </w:r>
      <w:r w:rsidRPr="005C3B3D">
        <w:br/>
        <w:t>      элементарные сведения по экономике и предпринимательской деятельности, трудовым законодательством.</w:t>
      </w:r>
      <w:r w:rsidRPr="005C3B3D">
        <w:br/>
        <w:t>      правила безопасности труда, производственной санитарии, электро- и пожарной безопасности, внутреннего распорядка и организации рабочего места;</w:t>
      </w:r>
      <w:r w:rsidRPr="005C3B3D">
        <w:br/>
        <w:t>      специальную терминологию и пользоваться ею.</w:t>
      </w:r>
      <w:r w:rsidRPr="005C3B3D">
        <w:br/>
      </w:r>
      <w:r w:rsidRPr="005C3B3D">
        <w:rPr>
          <w:b/>
          <w:bCs/>
        </w:rPr>
        <w:t> </w:t>
      </w:r>
      <w:r w:rsidRPr="005C3B3D">
        <w:t>   </w:t>
      </w:r>
      <w:r w:rsidRPr="005C3B3D">
        <w:rPr>
          <w:b/>
          <w:bCs/>
        </w:rPr>
        <w:t>Учащиеся должны уметь:</w:t>
      </w:r>
      <w:r w:rsidRPr="005C3B3D">
        <w:br/>
        <w:t>      выполнять столярные работы ручными инструментами;</w:t>
      </w:r>
      <w:r w:rsidRPr="005C3B3D">
        <w:br/>
        <w:t>      размечать и выполнять разъемные и неразъемные соединения, шиповые, угловые, концевые, серединные и ящичные вязки, соединения по длине, по кромкам, сплачивать, сращивать и склеивать детали;</w:t>
      </w:r>
      <w:r w:rsidRPr="005C3B3D">
        <w:br/>
        <w:t>      собирать столярные изделия (с помощью клеев и специальных приспособлений);</w:t>
      </w:r>
      <w:r w:rsidRPr="005C3B3D">
        <w:br/>
        <w:t>      пользоваться контрольно-измерительными инструментами и приспособлениями;</w:t>
      </w:r>
      <w:r w:rsidRPr="005C3B3D">
        <w:br/>
        <w:t>      рационально раскраивать заготовки, экономно расходовать материалы и электроэнергию;</w:t>
      </w:r>
      <w:r w:rsidRPr="005C3B3D">
        <w:br/>
        <w:t>      бережно обращаться с оборудованием, инструментами и приспособлениями;</w:t>
      </w:r>
      <w:r w:rsidRPr="005C3B3D">
        <w:br/>
        <w:t>      подготавливать и рационально организовывать рабочее место;</w:t>
      </w:r>
      <w:r w:rsidRPr="005C3B3D">
        <w:br/>
        <w:t>      соблюдать требования безопасности труда, производственной санитарии, электро и пожарной безопасности и охраны природы.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outlineLvl w:val="0"/>
      </w:pPr>
      <w:r w:rsidRPr="005C3B3D">
        <w:rPr>
          <w:b/>
        </w:rPr>
        <w:t xml:space="preserve">Основной формой </w:t>
      </w:r>
      <w:r w:rsidRPr="005C3B3D">
        <w:t xml:space="preserve">организации учебного процесса по предмету   </w:t>
      </w:r>
    </w:p>
    <w:p w:rsidR="00BB05BB" w:rsidRPr="005C3B3D" w:rsidRDefault="00BB05BB" w:rsidP="00FD76C9">
      <w:pPr>
        <w:tabs>
          <w:tab w:val="left" w:pos="0"/>
        </w:tabs>
        <w:ind w:right="-284"/>
        <w:contextualSpacing/>
        <w:jc w:val="both"/>
        <w:outlineLvl w:val="0"/>
      </w:pPr>
      <w:r w:rsidRPr="005C3B3D">
        <w:t>«Столярное дело» является – урок, практическая работа, самостоятель</w:t>
      </w:r>
      <w:r>
        <w:t>ная работа, фронтальная работа.</w:t>
      </w:r>
    </w:p>
    <w:p w:rsidR="00BB05BB" w:rsidRPr="005C3B3D" w:rsidRDefault="00BB05BB" w:rsidP="00FD76C9">
      <w:pPr>
        <w:tabs>
          <w:tab w:val="left" w:pos="0"/>
        </w:tabs>
        <w:ind w:right="-284"/>
        <w:contextualSpacing/>
        <w:jc w:val="both"/>
        <w:outlineLvl w:val="0"/>
      </w:pPr>
      <w:r w:rsidRPr="005C3B3D">
        <w:rPr>
          <w:b/>
        </w:rPr>
        <w:t>Основными видами деятельностиучащихся</w:t>
      </w:r>
      <w:r w:rsidRPr="005C3B3D">
        <w:t xml:space="preserve"> по предмету являются: </w:t>
      </w:r>
    </w:p>
    <w:p w:rsidR="00BB05BB" w:rsidRPr="005C3B3D" w:rsidRDefault="00BB05BB" w:rsidP="00FD76C9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right="-284"/>
        <w:contextualSpacing/>
        <w:jc w:val="both"/>
        <w:outlineLvl w:val="0"/>
      </w:pPr>
      <w:r w:rsidRPr="005C3B3D">
        <w:t xml:space="preserve">Беседа (диалог). </w:t>
      </w:r>
    </w:p>
    <w:p w:rsidR="00BB05BB" w:rsidRPr="005C3B3D" w:rsidRDefault="00BB05BB" w:rsidP="00FD76C9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right="-284"/>
        <w:contextualSpacing/>
        <w:jc w:val="both"/>
        <w:outlineLvl w:val="0"/>
      </w:pPr>
      <w:r w:rsidRPr="005C3B3D">
        <w:t>Работа с книгой.</w:t>
      </w:r>
    </w:p>
    <w:p w:rsidR="00BB05BB" w:rsidRPr="005C3B3D" w:rsidRDefault="00BB05BB" w:rsidP="00FD76C9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right="-284"/>
        <w:contextualSpacing/>
        <w:jc w:val="both"/>
        <w:outlineLvl w:val="0"/>
      </w:pPr>
      <w:r w:rsidRPr="005C3B3D">
        <w:t>Практическая деятельность: изготовление изделий по чертежу, рисунку, наглядному изображению.</w:t>
      </w:r>
    </w:p>
    <w:p w:rsidR="00BB05BB" w:rsidRPr="005C3B3D" w:rsidRDefault="00BB05BB" w:rsidP="00FD76C9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right="-284"/>
        <w:contextualSpacing/>
        <w:jc w:val="both"/>
        <w:outlineLvl w:val="0"/>
      </w:pPr>
      <w:r w:rsidRPr="005C3B3D">
        <w:t>Самостоятельная работа</w:t>
      </w:r>
    </w:p>
    <w:p w:rsidR="00BB05BB" w:rsidRPr="005C3B3D" w:rsidRDefault="00BB05BB" w:rsidP="00FD76C9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right="-284"/>
        <w:contextualSpacing/>
        <w:jc w:val="both"/>
        <w:outlineLvl w:val="0"/>
      </w:pPr>
      <w:r w:rsidRPr="005C3B3D">
        <w:t>Работа по карточкам.</w:t>
      </w:r>
    </w:p>
    <w:p w:rsidR="00BB05BB" w:rsidRPr="005C3B3D" w:rsidRDefault="00BB05BB" w:rsidP="00FD76C9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right="-284"/>
        <w:contextualSpacing/>
        <w:jc w:val="both"/>
        <w:outlineLvl w:val="0"/>
      </w:pPr>
      <w:r w:rsidRPr="005C3B3D">
        <w:t>Работа по плакатам.</w:t>
      </w:r>
    </w:p>
    <w:p w:rsidR="00BB05BB" w:rsidRPr="005C3B3D" w:rsidRDefault="00BB05BB" w:rsidP="00FD76C9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right="-284"/>
        <w:contextualSpacing/>
        <w:jc w:val="both"/>
        <w:outlineLvl w:val="0"/>
      </w:pPr>
      <w:r w:rsidRPr="005C3B3D">
        <w:t>Составление плана работ, планирование последовательности оп</w:t>
      </w:r>
      <w:r>
        <w:t>ераций по технологической карте</w:t>
      </w:r>
    </w:p>
    <w:p w:rsidR="00BB05BB" w:rsidRPr="003E6953" w:rsidRDefault="00BB05BB" w:rsidP="00FD76C9">
      <w:pPr>
        <w:tabs>
          <w:tab w:val="left" w:pos="0"/>
        </w:tabs>
        <w:ind w:right="-284"/>
        <w:contextualSpacing/>
        <w:jc w:val="both"/>
        <w:outlineLvl w:val="0"/>
      </w:pPr>
      <w:r w:rsidRPr="005C3B3D">
        <w:rPr>
          <w:b/>
        </w:rPr>
        <w:t>Методы обучения</w:t>
      </w:r>
      <w:r w:rsidRPr="005C3B3D">
        <w:t>: беседа, словесные, практические, наглядные.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>
        <w:rPr>
          <w:noProof/>
        </w:rPr>
        <w:pict>
          <v:line id="Line 2" o:spid="_x0000_s1030" style="position:absolute;z-index:251662336;visibility:visible;mso-position-horizontal-relative:margin" from="742.3pt,-33.1pt" to="742.3pt,5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" o:allowincell="f" strokeweight=".7pt">
            <w10:wrap anchorx="margin"/>
          </v:line>
        </w:pict>
      </w:r>
      <w:r w:rsidRPr="005C3B3D">
        <w:rPr>
          <w:b/>
          <w:bCs/>
          <w:color w:val="000000"/>
        </w:rPr>
        <w:t xml:space="preserve">9 КЛАСС </w:t>
      </w:r>
      <w:r w:rsidRPr="005C3B3D">
        <w:rPr>
          <w:b/>
          <w:bCs/>
          <w:color w:val="000000"/>
          <w:lang w:val="en-US"/>
        </w:rPr>
        <w:t>I</w:t>
      </w:r>
      <w:r w:rsidRPr="005C3B3D">
        <w:rPr>
          <w:b/>
          <w:bCs/>
          <w:color w:val="000000"/>
        </w:rPr>
        <w:t xml:space="preserve"> четверть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b/>
        </w:rPr>
      </w:pPr>
      <w:r w:rsidRPr="005C3B3D">
        <w:rPr>
          <w:b/>
          <w:i/>
          <w:iCs/>
          <w:color w:val="000000"/>
        </w:rPr>
        <w:t>Вводное занятие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50"/>
      </w:pPr>
      <w:r w:rsidRPr="005C3B3D">
        <w:rPr>
          <w:color w:val="000000"/>
        </w:rPr>
        <w:t>Повторение пройденного в 8 классе. План работы на четверть.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 w:rsidRPr="005C3B3D">
        <w:rPr>
          <w:b/>
          <w:color w:val="000000"/>
        </w:rPr>
        <w:t>Художественная отделка столярного изделия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46"/>
      </w:pPr>
      <w:r w:rsidRPr="005C3B3D">
        <w:rPr>
          <w:b/>
          <w:bCs/>
          <w:color w:val="000000"/>
        </w:rPr>
        <w:t>Изделия.</w:t>
      </w:r>
      <w:r w:rsidRPr="005C3B3D">
        <w:rPr>
          <w:color w:val="000000"/>
        </w:rPr>
        <w:t>Шкатулка. Коробка для шашек, шахмат.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0" w:firstLine="331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Эстетические требования к изделию. Материал для маркетри. Цвет, текстура разных древесных пород. Окрашивание ножевой фанеры. Перевод рисунка на фанеру. Инструменты для художественной отделки изделия: косяк, циркуль-резак, рейсмус-резак.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" w:right="5" w:firstLine="341"/>
      </w:pPr>
      <w:r w:rsidRPr="005C3B3D">
        <w:rPr>
          <w:color w:val="000000"/>
        </w:rPr>
        <w:t>Правила пожарной безопасности, в столярной мастерской. Причины возникновения пожара. Меры предупреждения пожара. Правила пользования электронагревательными приборами. Правила поведения при пожаре. Использование первичных средств для пожаротушения.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" w:right="10" w:firstLine="341"/>
      </w:pPr>
      <w:r w:rsidRPr="005C3B3D">
        <w:rPr>
          <w:b/>
          <w:bCs/>
          <w:color w:val="000000"/>
        </w:rPr>
        <w:t>Практические работы.</w:t>
      </w:r>
      <w:r w:rsidRPr="005C3B3D">
        <w:rPr>
          <w:color w:val="000000"/>
        </w:rPr>
        <w:t>Организация рабочего места. Выполнение столярных операций по изготовлению изделия-основы.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" w:firstLine="350"/>
      </w:pPr>
      <w:r w:rsidRPr="005C3B3D">
        <w:rPr>
          <w:color w:val="000000"/>
        </w:rPr>
        <w:t>Разметка штапиков и геометрического рисунка. Нарезание прямых полос. Нарезание штапиков. Нарезание геометрических фигур. Набор на бумагу геометрического орнамента. Наклеивание набора на изделие.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color w:val="000000"/>
        </w:rPr>
        <w:t>Практическое повторение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4" w:firstLine="346"/>
      </w:pPr>
      <w:r w:rsidRPr="005C3B3D">
        <w:rPr>
          <w:b/>
          <w:bCs/>
          <w:color w:val="000000"/>
        </w:rPr>
        <w:t>Виды работы.</w:t>
      </w:r>
      <w:r w:rsidRPr="005C3B3D">
        <w:rPr>
          <w:color w:val="000000"/>
        </w:rPr>
        <w:t>Изготовление журнального столика с художественной отделкой поверхности.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"/>
        <w:rPr>
          <w:b/>
        </w:rPr>
      </w:pPr>
      <w:r w:rsidRPr="005C3B3D">
        <w:rPr>
          <w:b/>
          <w:color w:val="000000"/>
        </w:rPr>
        <w:t>Самостоятельная работа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55"/>
      </w:pPr>
      <w:r w:rsidRPr="005C3B3D">
        <w:rPr>
          <w:color w:val="000000"/>
        </w:rPr>
        <w:t>Выполнение заказов базового предприятия.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  <w:bCs/>
          <w:color w:val="000000"/>
        </w:rPr>
      </w:pP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bCs/>
          <w:color w:val="000000"/>
          <w:lang w:val="en-US"/>
        </w:rPr>
        <w:t>II</w:t>
      </w:r>
      <w:r w:rsidRPr="005C3B3D">
        <w:rPr>
          <w:b/>
          <w:bCs/>
          <w:color w:val="000000"/>
        </w:rPr>
        <w:t xml:space="preserve"> четверть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b/>
          <w:color w:val="000000"/>
        </w:rPr>
      </w:pPr>
      <w:r w:rsidRPr="005C3B3D">
        <w:rPr>
          <w:b/>
          <w:color w:val="000000"/>
        </w:rPr>
        <w:t xml:space="preserve">Мебельное производство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b/>
        </w:rPr>
      </w:pPr>
      <w:r w:rsidRPr="005C3B3D">
        <w:rPr>
          <w:b/>
          <w:i/>
          <w:iCs/>
          <w:color w:val="000000"/>
        </w:rPr>
        <w:t>Вводное занятие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" w:firstLine="346"/>
      </w:pPr>
      <w:r w:rsidRPr="005C3B3D">
        <w:rPr>
          <w:color w:val="000000"/>
        </w:rPr>
        <w:t>План работы на четверть. Повторение правил техники безопасности в мастерской. Общие сведения о мебельном производстве.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color w:val="000000"/>
        </w:rPr>
        <w:t>Изготовление моделей мебели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firstLine="346"/>
      </w:pPr>
      <w:r w:rsidRPr="005C3B3D">
        <w:rPr>
          <w:b/>
          <w:bCs/>
          <w:color w:val="000000"/>
        </w:rPr>
        <w:t>Изделия.</w:t>
      </w:r>
      <w:r w:rsidRPr="005C3B3D">
        <w:rPr>
          <w:color w:val="000000"/>
        </w:rPr>
        <w:t>Игрушечная мебель в масштабе 1 : 2 (1 : 5) от натуральной для школьной игровой комнаты.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43" w:firstLine="336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Виды мебели: по назначению (бытовая, офисная, комбинированная), по способу соединения частей (секционная, сборно-разборная, складная, корпусная, брусковая). Эстетические и технико-экономические требования к мебели.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43" w:firstLine="350"/>
      </w:pPr>
      <w:r w:rsidRPr="005C3B3D">
        <w:rPr>
          <w:color w:val="000000"/>
        </w:rPr>
        <w:t>Элементы деталей столярного изделия: брусок, обкладка, штапик, филенка, фаска, смягчение, закругление, галтель, калевка, фальц (четверть), платик, свес, гребень, паз.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4" w:firstLine="341"/>
      </w:pPr>
      <w:r w:rsidRPr="005C3B3D">
        <w:rPr>
          <w:b/>
          <w:bCs/>
          <w:color w:val="000000"/>
        </w:rPr>
        <w:t>Практические работы.</w:t>
      </w:r>
      <w:r w:rsidRPr="005C3B3D">
        <w:rPr>
          <w:color w:val="000000"/>
        </w:rPr>
        <w:t>Изучение чертежей изготовления деталей и сборки изделия. Выполнение заготовительных операций. Разметка и обработка деталей. Сборка узлов «насухо». Подгонка деталей и комплектующих изделий, сборка на клею. Проверка выполненных работ.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</w:rPr>
      </w:pPr>
      <w:r w:rsidRPr="005C3B3D">
        <w:rPr>
          <w:b/>
          <w:color w:val="000000"/>
        </w:rPr>
        <w:t>Трудовое законодательство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 w:right="5" w:firstLine="341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Порядок приема и увольнения с работы. Особенности приема и увольнения с работы на малых предприятиях региона. Трудовой договор. Права и обязанности рабочих на производстве. Перевод на другую работу, отстранение от работы. Виды оплаты труда. Охрана труда. Порядок разрешения трудовых споров. Трудовая и производственная дисциплина. Продолжительность рабочего времени. Перерывы для отдыха и питания. Выходные и праздничные дни. Труд молодежи. Действия молодого рабочего при ущемлении его прав и интересов на производственном предприятии.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</w:rPr>
      </w:pPr>
      <w:r w:rsidRPr="005C3B3D">
        <w:rPr>
          <w:b/>
          <w:color w:val="000000"/>
        </w:rPr>
        <w:t>Практическое повторение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60"/>
      </w:pPr>
      <w:r w:rsidRPr="005C3B3D">
        <w:rPr>
          <w:b/>
          <w:bCs/>
          <w:color w:val="000000"/>
        </w:rPr>
        <w:t>Виды работы</w:t>
      </w:r>
      <w:r w:rsidRPr="005C3B3D">
        <w:rPr>
          <w:bCs/>
          <w:color w:val="000000"/>
        </w:rPr>
        <w:t xml:space="preserve">. </w:t>
      </w:r>
      <w:r w:rsidRPr="005C3B3D">
        <w:rPr>
          <w:color w:val="000000"/>
        </w:rPr>
        <w:t>Выполнение заказов базового предприятия.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color w:val="000000"/>
        </w:rPr>
        <w:t>Самостоятельная работа</w:t>
      </w:r>
    </w:p>
    <w:p w:rsidR="00BB05BB" w:rsidRPr="005C3B3D" w:rsidRDefault="00BB05BB" w:rsidP="00FD76C9">
      <w:pPr>
        <w:widowControl w:val="0"/>
        <w:shd w:val="clear" w:color="auto" w:fill="FFFFFF"/>
        <w:tabs>
          <w:tab w:val="left" w:pos="4766"/>
        </w:tabs>
        <w:autoSpaceDE w:val="0"/>
        <w:autoSpaceDN w:val="0"/>
        <w:adjustRightInd w:val="0"/>
        <w:ind w:left="360"/>
      </w:pPr>
      <w:r w:rsidRPr="005C3B3D">
        <w:rPr>
          <w:color w:val="000000"/>
        </w:rPr>
        <w:t>По выбору учителя.</w:t>
      </w:r>
      <w:r w:rsidRPr="005C3B3D">
        <w:rPr>
          <w:color w:val="000000"/>
        </w:rPr>
        <w:tab/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 w:right="2400"/>
        <w:rPr>
          <w:b/>
          <w:color w:val="000000"/>
        </w:rPr>
      </w:pPr>
      <w:r w:rsidRPr="005C3B3D">
        <w:rPr>
          <w:b/>
          <w:color w:val="000000"/>
        </w:rPr>
        <w:t xml:space="preserve">Строительное производство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 w:right="2400"/>
        <w:rPr>
          <w:b/>
        </w:rPr>
      </w:pPr>
      <w:r w:rsidRPr="005C3B3D">
        <w:rPr>
          <w:b/>
          <w:color w:val="000000"/>
        </w:rPr>
        <w:t>Плотничные работы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" w:right="24" w:firstLine="341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Содержание плотничных работ на строительстве. Теска древесины: организация рабочего места, правила безопасности. Подготовка инструментов и приспособлений к работе: проверка правильности насадки топорища, заточка и правка топора на точиле и бруске. Укладка на подкладки, крепление скобами и клиньями бревен. Разметка торцов бревен и отбивка линий обтески шнуром. Теска бревен на канты. Отеска кромок досок. Выборка четвертей и пазов. Соединение бревна и бруска с помощью врубок: разметка врубок по шаблонам, сращивание, наращивание и соединение бревна и бруска под углом. Сплачивание доски и бруска (делянки) в щит.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43" w:firstLine="350"/>
      </w:pPr>
      <w:r w:rsidRPr="005C3B3D">
        <w:rPr>
          <w:color w:val="000000"/>
        </w:rPr>
        <w:t>Правила безопасности при изготовлении строительных конструкций. Проверка качества выполненной работы. Дисковая электропила и электрорубанок, устройство, работа, правила безопасности.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 w:rsidRPr="005C3B3D">
        <w:rPr>
          <w:b/>
          <w:color w:val="000000"/>
        </w:rPr>
        <w:t>Круглые лесоматериалы, пиломатериалы, заготовки и изделия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9" w:firstLine="336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 xml:space="preserve">Хвойные и лиственные лесоматериалы: использование, обмер </w:t>
      </w:r>
      <w:r w:rsidRPr="005C3B3D">
        <w:rPr>
          <w:bCs/>
          <w:color w:val="000000"/>
        </w:rPr>
        <w:t xml:space="preserve">и </w:t>
      </w:r>
      <w:r w:rsidRPr="005C3B3D">
        <w:rPr>
          <w:color w:val="000000"/>
        </w:rPr>
        <w:t>хранение. Виды пиломатериала: брусья, доски, бруски, обапол, шпалы, рейки, дощечки, планки. Виды доски в зависимости от способа распиловки бревна. Заготовка: назначение, виды по обработке (пиленая, клееная, калиброванная).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9" w:firstLine="355"/>
      </w:pPr>
      <w:r w:rsidRPr="005C3B3D">
        <w:rPr>
          <w:color w:val="000000"/>
        </w:rPr>
        <w:t>Фрезерованные деревянные детали для строительства: плинтусы, наличники, поручни, обшивки, раскладки.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0" w:firstLine="355"/>
      </w:pPr>
      <w:r w:rsidRPr="005C3B3D">
        <w:rPr>
          <w:color w:val="000000"/>
        </w:rPr>
        <w:t xml:space="preserve">Материалы и изделия для настилки пола (доски, бруски, линолеум, ковролин, плитка, </w:t>
      </w:r>
      <w:r w:rsidRPr="005C3B3D">
        <w:rPr>
          <w:bCs/>
          <w:color w:val="000000"/>
        </w:rPr>
        <w:t xml:space="preserve">плинтус): </w:t>
      </w:r>
      <w:r w:rsidRPr="005C3B3D">
        <w:rPr>
          <w:color w:val="000000"/>
        </w:rPr>
        <w:t>свойства и применение. Паркет штучный, паркетные доски и щиты: назначение, технические условия применения.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right="10" w:firstLine="336"/>
      </w:pPr>
      <w:r w:rsidRPr="005C3B3D">
        <w:rPr>
          <w:b/>
          <w:color w:val="000000"/>
        </w:rPr>
        <w:t>Упражнение.</w:t>
      </w:r>
      <w:r w:rsidRPr="005C3B3D">
        <w:rPr>
          <w:color w:val="000000"/>
        </w:rPr>
        <w:t xml:space="preserve"> Определение названий пиломатериалов, заготовок и изделий по образцам.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  <w:color w:val="000000"/>
        </w:rPr>
      </w:pPr>
      <w:r w:rsidRPr="005C3B3D">
        <w:rPr>
          <w:b/>
          <w:color w:val="000000"/>
        </w:rPr>
        <w:t xml:space="preserve">Изготовление строительный инструментов, приспособлений,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color w:val="000000"/>
        </w:rPr>
        <w:t>инвентаря для плотничных работ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firstLine="355"/>
      </w:pPr>
      <w:r w:rsidRPr="005C3B3D">
        <w:rPr>
          <w:b/>
          <w:color w:val="000000"/>
        </w:rPr>
        <w:t>Изделия.</w:t>
      </w:r>
      <w:r w:rsidRPr="005C3B3D">
        <w:rPr>
          <w:color w:val="000000"/>
        </w:rPr>
        <w:t xml:space="preserve"> Терки. Гладилка. Соколы. Растворный ящик. Малка для штукатурных работ. Ручки для штукатурных инструментов.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right="10" w:firstLine="336"/>
      </w:pPr>
      <w:r w:rsidRPr="005C3B3D">
        <w:rPr>
          <w:b/>
          <w:color w:val="000000"/>
        </w:rPr>
        <w:t>Теоретические сведения.</w:t>
      </w:r>
      <w:r w:rsidRPr="005C3B3D">
        <w:rPr>
          <w:color w:val="000000"/>
        </w:rPr>
        <w:t xml:space="preserve"> Характеристика изготовляемых изделий, назначение, технические требования к качеству выполнения. Понятия </w:t>
      </w:r>
      <w:r w:rsidRPr="005C3B3D">
        <w:rPr>
          <w:i/>
          <w:iCs/>
          <w:color w:val="000000"/>
        </w:rPr>
        <w:t xml:space="preserve">черновая </w:t>
      </w:r>
      <w:r w:rsidRPr="005C3B3D">
        <w:rPr>
          <w:color w:val="000000"/>
        </w:rPr>
        <w:t xml:space="preserve">и </w:t>
      </w:r>
      <w:r w:rsidRPr="005C3B3D">
        <w:rPr>
          <w:i/>
          <w:iCs/>
          <w:color w:val="000000"/>
        </w:rPr>
        <w:t>чистовая заготовки.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firstLine="346"/>
      </w:pPr>
      <w:r w:rsidRPr="005C3B3D">
        <w:rPr>
          <w:b/>
          <w:bCs/>
          <w:color w:val="000000"/>
        </w:rPr>
        <w:t xml:space="preserve">Практические </w:t>
      </w:r>
      <w:r w:rsidRPr="005C3B3D">
        <w:rPr>
          <w:b/>
          <w:color w:val="000000"/>
        </w:rPr>
        <w:t>работы.</w:t>
      </w:r>
      <w:r w:rsidRPr="005C3B3D">
        <w:rPr>
          <w:color w:val="000000"/>
        </w:rPr>
        <w:t xml:space="preserve"> Подбор материала. Раскрой материала в расчете на несколько изделий. Рациональная последовательность выполнения заготовительных, обрабатывающих и отделочных операций. Проверка готовых деталей и изделий.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color w:val="000000"/>
        </w:rPr>
        <w:t>Практическое повторение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65"/>
      </w:pPr>
      <w:r w:rsidRPr="005C3B3D">
        <w:rPr>
          <w:b/>
          <w:bCs/>
          <w:color w:val="000000"/>
        </w:rPr>
        <w:t>Виды работы</w:t>
      </w:r>
      <w:r w:rsidRPr="005C3B3D">
        <w:rPr>
          <w:bCs/>
          <w:color w:val="000000"/>
        </w:rPr>
        <w:t xml:space="preserve">. </w:t>
      </w:r>
      <w:r w:rsidRPr="005C3B3D">
        <w:rPr>
          <w:color w:val="000000"/>
        </w:rPr>
        <w:t>Изготовление терки, гладилки и т. п.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color w:val="000000"/>
        </w:rPr>
        <w:t>Самостоятельная работа</w:t>
      </w:r>
    </w:p>
    <w:p w:rsidR="00BB05BB" w:rsidRPr="003E6953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65"/>
      </w:pPr>
      <w:r w:rsidRPr="005C3B3D">
        <w:rPr>
          <w:color w:val="000000"/>
        </w:rPr>
        <w:t>По выбору учителя.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</w:rPr>
      </w:pPr>
      <w:r w:rsidRPr="005C3B3D">
        <w:rPr>
          <w:b/>
          <w:bCs/>
          <w:color w:val="000000"/>
          <w:lang w:val="en-US"/>
        </w:rPr>
        <w:t>III</w:t>
      </w:r>
      <w:r w:rsidRPr="005C3B3D">
        <w:rPr>
          <w:b/>
          <w:bCs/>
          <w:color w:val="000000"/>
        </w:rPr>
        <w:t xml:space="preserve"> четверть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  <w:color w:val="000000"/>
        </w:rPr>
      </w:pPr>
      <w:r w:rsidRPr="005C3B3D">
        <w:rPr>
          <w:b/>
          <w:color w:val="000000"/>
        </w:rPr>
        <w:t xml:space="preserve">Мебельное производство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</w:rPr>
      </w:pPr>
      <w:r w:rsidRPr="005C3B3D">
        <w:rPr>
          <w:b/>
          <w:i/>
          <w:iCs/>
          <w:color w:val="000000"/>
        </w:rPr>
        <w:t>Вводное занятие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74"/>
      </w:pPr>
      <w:r w:rsidRPr="005C3B3D">
        <w:rPr>
          <w:color w:val="000000"/>
        </w:rPr>
        <w:t>План работы на четверть. Техника безопасности.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74" w:hanging="336"/>
        <w:rPr>
          <w:b/>
          <w:color w:val="000000"/>
        </w:rPr>
      </w:pPr>
      <w:r w:rsidRPr="005C3B3D">
        <w:rPr>
          <w:b/>
          <w:color w:val="000000"/>
        </w:rPr>
        <w:t xml:space="preserve">Изготовление несложной мебели с облицовкой поверхности Изделия.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74" w:hanging="336"/>
        <w:rPr>
          <w:b/>
        </w:rPr>
      </w:pPr>
      <w:r w:rsidRPr="005C3B3D">
        <w:rPr>
          <w:b/>
          <w:color w:val="000000"/>
        </w:rPr>
        <w:t>Мебель для школы.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8" w:firstLine="346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Назначение облицовки столярного изделия. Шпон: виды (строганый, лущеный). Свойства видов, производство. Технология облицовки поверхности шпоном. Применяемые клеи. Виды наборов шпона («в елку», «в конверт», «в шашку»). Облицовочные пленочный и листовой материалы: виды, свойства. Облицовка пленками.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 w:right="10" w:firstLine="346"/>
      </w:pPr>
      <w:r w:rsidRPr="005C3B3D">
        <w:rPr>
          <w:b/>
          <w:color w:val="000000"/>
        </w:rPr>
        <w:t>Практические работы.</w:t>
      </w:r>
      <w:r w:rsidRPr="005C3B3D">
        <w:rPr>
          <w:color w:val="000000"/>
        </w:rPr>
        <w:t xml:space="preserve"> Изготовление мебели. Подготовка шпона и клеевого раствора. Наклеивание шпона запрессовкой и с помощью притирочного молотка. Снятие свесов и гуммированной ленты. Выполнение облицовки пленкой.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48"/>
      </w:pPr>
      <w:r w:rsidRPr="005C3B3D">
        <w:rPr>
          <w:color w:val="000000"/>
        </w:rPr>
        <w:t>Мебельная фурнитура и крепежные изделия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 w:right="19" w:firstLine="336"/>
      </w:pPr>
      <w:r w:rsidRPr="005C3B3D">
        <w:rPr>
          <w:b/>
          <w:color w:val="000000"/>
        </w:rPr>
        <w:t xml:space="preserve">Теоретические сведения. </w:t>
      </w:r>
      <w:r w:rsidRPr="005C3B3D">
        <w:rPr>
          <w:color w:val="000000"/>
        </w:rPr>
        <w:t>Фурнитура для подвижного соединения сборочных единиц (петли, направляющие). Виды петель. Фурнитура для неподвижного соединения сборочных единиц (стяжки, крепежные изделия, замки, задвижки, защелки, кронштейны, держатели, остановы). Фурнитура для открывания дверей и выдвигания ящиков.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</w:rPr>
      </w:pPr>
      <w:r w:rsidRPr="005C3B3D">
        <w:rPr>
          <w:b/>
          <w:color w:val="000000"/>
        </w:rPr>
        <w:t>Практическое повторение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65"/>
      </w:pPr>
      <w:r w:rsidRPr="005C3B3D">
        <w:rPr>
          <w:b/>
          <w:color w:val="000000"/>
        </w:rPr>
        <w:t>Виды работы.</w:t>
      </w:r>
      <w:r w:rsidRPr="005C3B3D">
        <w:rPr>
          <w:color w:val="000000"/>
        </w:rPr>
        <w:t xml:space="preserve"> Выполнение заказов школы и базового предприятия.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</w:rPr>
      </w:pPr>
      <w:r w:rsidRPr="005C3B3D">
        <w:rPr>
          <w:b/>
          <w:color w:val="000000"/>
        </w:rPr>
        <w:t>Самостоятельная работа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 w:right="29" w:firstLine="346"/>
      </w:pPr>
      <w:r w:rsidRPr="005C3B3D">
        <w:rPr>
          <w:color w:val="000000"/>
        </w:rPr>
        <w:t>Изготовление деталей мебели с учетом качества и производительности труда.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  <w:color w:val="000000"/>
        </w:rPr>
      </w:pPr>
      <w:r w:rsidRPr="005C3B3D">
        <w:rPr>
          <w:b/>
          <w:color w:val="000000"/>
        </w:rPr>
        <w:t>Строительное  производство.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color w:val="000000"/>
        </w:rPr>
        <w:t xml:space="preserve"> Изготовление оконного блока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55"/>
      </w:pPr>
      <w:r w:rsidRPr="005C3B3D">
        <w:rPr>
          <w:b/>
          <w:color w:val="000000"/>
        </w:rPr>
        <w:t>Изделия.</w:t>
      </w:r>
      <w:r w:rsidRPr="005C3B3D">
        <w:rPr>
          <w:color w:val="000000"/>
        </w:rPr>
        <w:t xml:space="preserve"> Элементы оконного блока.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right="38" w:firstLine="346"/>
      </w:pPr>
      <w:r w:rsidRPr="005C3B3D">
        <w:rPr>
          <w:b/>
          <w:color w:val="000000"/>
        </w:rPr>
        <w:t>Теоретические сведения.</w:t>
      </w:r>
      <w:r w:rsidRPr="005C3B3D">
        <w:rPr>
          <w:color w:val="000000"/>
        </w:rPr>
        <w:t xml:space="preserve"> Оконный блок: элементы (бруски оконных коробок, створок, обвязки переплетов, форточек, фрамуг, отливы, нащельники), технические требования к деталям, изготовление в производственных условиях.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right="38" w:firstLine="346"/>
      </w:pPr>
      <w:r w:rsidRPr="005C3B3D">
        <w:rPr>
          <w:b/>
          <w:color w:val="000000"/>
        </w:rPr>
        <w:t>Практические работы.</w:t>
      </w:r>
      <w:r w:rsidRPr="005C3B3D">
        <w:rPr>
          <w:color w:val="000000"/>
        </w:rPr>
        <w:t xml:space="preserve"> Подготовка рабочего места к изготовлению крупногабаритных деталей и изделий. Сборка элементов оконных блоков «насухо». Проверка сборки. Сборка изделий на клею.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color w:val="000000"/>
        </w:rPr>
        <w:t>Столярные и плотничные ремонтные работы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46"/>
      </w:pPr>
      <w:r w:rsidRPr="005C3B3D">
        <w:rPr>
          <w:b/>
          <w:color w:val="000000"/>
        </w:rPr>
        <w:t>Объект работы.</w:t>
      </w:r>
      <w:r w:rsidRPr="005C3B3D">
        <w:rPr>
          <w:color w:val="000000"/>
        </w:rPr>
        <w:t xml:space="preserve"> Изделие с дефектом.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0" w:firstLine="355"/>
      </w:pPr>
      <w:r w:rsidRPr="005C3B3D">
        <w:rPr>
          <w:b/>
          <w:color w:val="000000"/>
        </w:rPr>
        <w:t xml:space="preserve">Теоретические сведения. </w:t>
      </w:r>
      <w:r w:rsidRPr="005C3B3D">
        <w:rPr>
          <w:color w:val="000000"/>
        </w:rPr>
        <w:t>Дефект столярно-строительного изделия: виды, приемы выявления и устранения. Правила безопасности при выявлении и устранении дефектов.</w:t>
      </w:r>
      <w:r>
        <w:rPr>
          <w:noProof/>
        </w:rPr>
        <w:pict>
          <v:line id="Line 3" o:spid="_x0000_s1031" style="position:absolute;left:0;text-align:left;z-index:251663360;visibility:visible;mso-position-horizontal-relative:margin;mso-position-vertical-relative:text" from="337.45pt,419.05pt" to="337.45pt,4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" o:allowincell="f" strokeweight=".5pt">
            <w10:wrap anchorx="margin"/>
          </v:line>
        </w:pict>
      </w:r>
      <w:r w:rsidRPr="005C3B3D">
        <w:rPr>
          <w:color w:val="000000"/>
        </w:rPr>
        <w:t>Ремонт столярных соединений: замена деталей с отщепами, сколами, трещинами, искоробленностью; заделка трещин.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0" w:firstLine="355"/>
      </w:pPr>
      <w:r w:rsidRPr="005C3B3D">
        <w:rPr>
          <w:color w:val="000000"/>
        </w:rPr>
        <w:t xml:space="preserve">Ремонт оконной рамы, двери, столярной перегородки, встроенной мебели: исправление ослабленных соединений, установка дополнительных </w:t>
      </w:r>
      <w:r w:rsidRPr="005C3B3D">
        <w:rPr>
          <w:bCs/>
          <w:color w:val="000000"/>
        </w:rPr>
        <w:t xml:space="preserve">креплении, </w:t>
      </w:r>
      <w:r w:rsidRPr="005C3B3D">
        <w:rPr>
          <w:color w:val="000000"/>
        </w:rPr>
        <w:t>ремонт и замена деталей.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0" w:firstLine="346"/>
      </w:pPr>
      <w:r w:rsidRPr="005C3B3D">
        <w:rPr>
          <w:b/>
          <w:bCs/>
          <w:color w:val="000000"/>
        </w:rPr>
        <w:t>Практические работы.</w:t>
      </w:r>
      <w:r w:rsidRPr="005C3B3D">
        <w:rPr>
          <w:color w:val="000000"/>
        </w:rPr>
        <w:t xml:space="preserve">Осмотр изделия, подлежащего ремонту. Выявление дефектов. Составление дефектной ведомости. </w:t>
      </w:r>
      <w:r w:rsidRPr="005C3B3D">
        <w:rPr>
          <w:bCs/>
          <w:color w:val="000000"/>
        </w:rPr>
        <w:t xml:space="preserve">Подготовка </w:t>
      </w:r>
      <w:r w:rsidRPr="005C3B3D">
        <w:rPr>
          <w:color w:val="000000"/>
        </w:rPr>
        <w:t>изделия к ремонту. Устранение дефекта. Проверка качества работы.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color w:val="000000"/>
        </w:rPr>
        <w:t>Изоляционные и смазочные материалы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10" w:firstLine="336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Виды теплоизоляционного материала: вата минеральная и теплоизоляционные плиты из нее, пакля, войлок. Плиты из пенопласта, мягкие древесноволокнистые плиты, применение.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55"/>
      </w:pPr>
      <w:r w:rsidRPr="005C3B3D">
        <w:rPr>
          <w:color w:val="000000"/>
        </w:rPr>
        <w:t>Гидроизоляционная пленка, виды, применение.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right="10" w:firstLine="336"/>
      </w:pPr>
      <w:r w:rsidRPr="005C3B3D">
        <w:rPr>
          <w:color w:val="000000"/>
        </w:rPr>
        <w:t>Смазочный материал: назначение, виды, свойства. Масло для консервировании металлических изделий: виды, антисептирующие и огнезащитные материалы.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46"/>
      </w:pPr>
      <w:r w:rsidRPr="005C3B3D">
        <w:rPr>
          <w:b/>
          <w:bCs/>
          <w:color w:val="000000"/>
        </w:rPr>
        <w:t>Практические работы.</w:t>
      </w:r>
      <w:r w:rsidRPr="005C3B3D">
        <w:rPr>
          <w:color w:val="000000"/>
        </w:rPr>
        <w:t>Смазка инструментов и оборудования.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color w:val="000000"/>
        </w:rPr>
        <w:t>Практическое повторение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46"/>
      </w:pPr>
      <w:r w:rsidRPr="005C3B3D">
        <w:rPr>
          <w:b/>
          <w:bCs/>
          <w:color w:val="000000"/>
        </w:rPr>
        <w:t xml:space="preserve">Виды работы. </w:t>
      </w:r>
      <w:r w:rsidRPr="005C3B3D">
        <w:rPr>
          <w:color w:val="000000"/>
        </w:rPr>
        <w:t>По выбору учителя.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color w:val="000000"/>
        </w:rPr>
        <w:t>Самостоятельная работа</w:t>
      </w:r>
    </w:p>
    <w:p w:rsidR="00BB05BB" w:rsidRPr="001D2003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55"/>
        <w:rPr>
          <w:color w:val="000000"/>
        </w:rPr>
      </w:pPr>
      <w:r w:rsidRPr="005C3B3D">
        <w:rPr>
          <w:color w:val="000000"/>
        </w:rPr>
        <w:t>По выбору учителя.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b/>
        </w:rPr>
      </w:pPr>
      <w:r w:rsidRPr="005C3B3D">
        <w:rPr>
          <w:b/>
          <w:bCs/>
          <w:color w:val="000000"/>
          <w:lang w:val="en-US"/>
        </w:rPr>
        <w:t>IV</w:t>
      </w:r>
      <w:r w:rsidRPr="005C3B3D">
        <w:rPr>
          <w:b/>
          <w:bCs/>
          <w:color w:val="000000"/>
        </w:rPr>
        <w:t xml:space="preserve"> четверть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  <w:color w:val="000000"/>
        </w:rPr>
      </w:pPr>
      <w:r w:rsidRPr="005C3B3D">
        <w:rPr>
          <w:b/>
          <w:color w:val="000000"/>
        </w:rPr>
        <w:t xml:space="preserve">Мебельное  производство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i/>
          <w:iCs/>
          <w:color w:val="000000"/>
        </w:rPr>
        <w:t>Вводное занятие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65"/>
      </w:pPr>
      <w:r w:rsidRPr="005C3B3D">
        <w:rPr>
          <w:color w:val="000000"/>
        </w:rPr>
        <w:t xml:space="preserve">План работы на четверть. Техника безопасности.     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color w:val="000000"/>
        </w:rPr>
        <w:t>Сведения о механизации и автоматизации мебельного производства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firstLine="326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 xml:space="preserve">Механизация и автоматизация на деревообрабатывающем предприятии. Изготовление мебели на крупных </w:t>
      </w:r>
      <w:r w:rsidRPr="005C3B3D">
        <w:rPr>
          <w:bCs/>
          <w:color w:val="000000"/>
        </w:rPr>
        <w:t xml:space="preserve">и </w:t>
      </w:r>
      <w:r w:rsidRPr="005C3B3D">
        <w:rPr>
          <w:color w:val="000000"/>
        </w:rPr>
        <w:t xml:space="preserve">мелких фабриках. Сравнение механизированного и ручного труда по производительности и качеству работы. Механизация и автоматизация столярных работ. Универсальные электроинструменты. Станки с программным управлением. Механизация облицовочных, сборочных и транспортных работ. Механическое оборудование для сборки столярных изделий. Значение повышения производительности труда для снижения себестоимости продукции. </w:t>
      </w:r>
      <w:r w:rsidRPr="005C3B3D">
        <w:rPr>
          <w:bCs/>
          <w:color w:val="000000"/>
        </w:rPr>
        <w:t xml:space="preserve">Экскурсия. </w:t>
      </w:r>
      <w:r w:rsidRPr="005C3B3D">
        <w:rPr>
          <w:color w:val="000000"/>
        </w:rPr>
        <w:t>Мебельное производство.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48"/>
        <w:rPr>
          <w:b/>
        </w:rPr>
      </w:pPr>
      <w:r w:rsidRPr="005C3B3D">
        <w:rPr>
          <w:b/>
          <w:color w:val="000000"/>
        </w:rPr>
        <w:t>Изготовление секционной мебели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8" w:firstLine="355"/>
      </w:pPr>
      <w:r w:rsidRPr="005C3B3D">
        <w:rPr>
          <w:b/>
          <w:bCs/>
          <w:color w:val="000000"/>
        </w:rPr>
        <w:t>Изделия.</w:t>
      </w:r>
      <w:r w:rsidRPr="005C3B3D">
        <w:rPr>
          <w:color w:val="000000"/>
        </w:rPr>
        <w:t>Мебельная стенка для кабинета. Стол секционный для учителя.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8" w:firstLine="346"/>
      </w:pPr>
      <w:r w:rsidRPr="005C3B3D">
        <w:rPr>
          <w:b/>
          <w:bCs/>
          <w:color w:val="000000"/>
        </w:rPr>
        <w:t xml:space="preserve">Теоретические сведения. </w:t>
      </w:r>
      <w:r w:rsidRPr="005C3B3D">
        <w:rPr>
          <w:color w:val="000000"/>
        </w:rPr>
        <w:t>Секционная мебель: преимущества, конструктивные элементы, основные узлы и детали (корпус, дверь, ящик, полуящик, фурнитура). Установка и соединение стенок секции. Двери распашные, раздвижные и откидные. Фурнитура для навески, фиксации и запирания дверей.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8" w:right="10" w:firstLine="346"/>
      </w:pPr>
      <w:r w:rsidRPr="005C3B3D">
        <w:rPr>
          <w:b/>
          <w:bCs/>
          <w:color w:val="000000"/>
        </w:rPr>
        <w:t>Практические работы.</w:t>
      </w:r>
      <w:r w:rsidRPr="005C3B3D">
        <w:rPr>
          <w:color w:val="000000"/>
        </w:rPr>
        <w:t>Изготовление секций. Сборка комбинированного шкафа из секций. Подгонка и установка дверей, ящиков, полок. Установка фурнитуры. Разработка, перенос и монтаж комбинированного шкафа. Проверка открывания дверей.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8"/>
        <w:rPr>
          <w:b/>
        </w:rPr>
      </w:pPr>
      <w:r w:rsidRPr="005C3B3D">
        <w:rPr>
          <w:b/>
          <w:color w:val="000000"/>
        </w:rPr>
        <w:t>Практическое повторение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 w:right="10" w:firstLine="346"/>
      </w:pPr>
      <w:r w:rsidRPr="005C3B3D">
        <w:rPr>
          <w:b/>
          <w:bCs/>
          <w:color w:val="000000"/>
        </w:rPr>
        <w:t xml:space="preserve">Виды работы. </w:t>
      </w:r>
      <w:r w:rsidRPr="005C3B3D">
        <w:rPr>
          <w:color w:val="000000"/>
        </w:rPr>
        <w:t xml:space="preserve">Выполнение заказов </w:t>
      </w:r>
      <w:r w:rsidRPr="005C3B3D">
        <w:rPr>
          <w:bCs/>
          <w:color w:val="000000"/>
        </w:rPr>
        <w:t>школы и базового предприятия.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74"/>
        <w:rPr>
          <w:b/>
        </w:rPr>
      </w:pPr>
      <w:r w:rsidRPr="005C3B3D">
        <w:rPr>
          <w:b/>
          <w:bCs/>
          <w:color w:val="000000"/>
        </w:rPr>
        <w:t>Контрольная работа.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  <w:color w:val="000000"/>
        </w:rPr>
      </w:pPr>
      <w:r w:rsidRPr="005C3B3D">
        <w:rPr>
          <w:b/>
          <w:color w:val="000000"/>
        </w:rPr>
        <w:t xml:space="preserve">Строительное производство 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  <w:rPr>
          <w:b/>
        </w:rPr>
      </w:pPr>
      <w:r w:rsidRPr="005C3B3D">
        <w:rPr>
          <w:b/>
          <w:color w:val="000000"/>
        </w:rPr>
        <w:t>Плотничные работы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365"/>
      </w:pPr>
      <w:r w:rsidRPr="005C3B3D">
        <w:rPr>
          <w:b/>
          <w:bCs/>
          <w:color w:val="000000"/>
        </w:rPr>
        <w:t>Изделия.</w:t>
      </w:r>
      <w:r w:rsidRPr="005C3B3D">
        <w:rPr>
          <w:color w:val="000000"/>
        </w:rPr>
        <w:t>Перегородка и пол в нежилых зданиях.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 w:right="19" w:firstLine="336"/>
      </w:pPr>
      <w:r w:rsidRPr="005C3B3D">
        <w:rPr>
          <w:b/>
          <w:bCs/>
          <w:color w:val="000000"/>
        </w:rPr>
        <w:t xml:space="preserve">Теоретические сведения. </w:t>
      </w:r>
      <w:r w:rsidRPr="005C3B3D">
        <w:rPr>
          <w:color w:val="000000"/>
        </w:rPr>
        <w:t>Устройство перегородки. Способы установки и крепления панельной деревянной каркасно-обшивной перегородки к стене и перекрытию.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 w:right="19" w:firstLine="336"/>
      </w:pPr>
      <w:r w:rsidRPr="005C3B3D">
        <w:rPr>
          <w:color w:val="000000"/>
        </w:rPr>
        <w:t>Устройство дощатого пола. Технология настилки дощатого пола из досок и крепления гвоздями к лагам. Виды сжима для сплачивания пола. Настилка пола. Устранение провесов при настилке. Правила безопасности при выполнении плотничных работ.</w:t>
      </w:r>
    </w:p>
    <w:p w:rsidR="00BB05BB" w:rsidRPr="005C3B3D" w:rsidRDefault="00BB05BB" w:rsidP="00FD76C9">
      <w:pPr>
        <w:widowControl w:val="0"/>
        <w:shd w:val="clear" w:color="auto" w:fill="FFFFFF"/>
        <w:tabs>
          <w:tab w:val="left" w:pos="6259"/>
        </w:tabs>
        <w:autoSpaceDE w:val="0"/>
        <w:autoSpaceDN w:val="0"/>
        <w:adjustRightInd w:val="0"/>
        <w:ind w:left="19" w:right="38" w:firstLine="336"/>
      </w:pPr>
      <w:r w:rsidRPr="005C3B3D">
        <w:rPr>
          <w:b/>
          <w:bCs/>
          <w:color w:val="000000"/>
        </w:rPr>
        <w:t>Практические работы.</w:t>
      </w:r>
      <w:r w:rsidRPr="005C3B3D">
        <w:rPr>
          <w:color w:val="000000"/>
        </w:rPr>
        <w:t>Монтаж перегородки, пола, лестничного марша в строении из деревянных конструкций.</w:t>
      </w:r>
    </w:p>
    <w:p w:rsidR="00BB05BB" w:rsidRPr="005C3B3D" w:rsidRDefault="00BB05BB" w:rsidP="00FD76C9">
      <w:pPr>
        <w:widowControl w:val="0"/>
        <w:shd w:val="clear" w:color="auto" w:fill="FFFFFF"/>
        <w:tabs>
          <w:tab w:val="left" w:pos="6259"/>
        </w:tabs>
        <w:autoSpaceDE w:val="0"/>
        <w:autoSpaceDN w:val="0"/>
        <w:adjustRightInd w:val="0"/>
        <w:ind w:left="19"/>
        <w:rPr>
          <w:b/>
        </w:rPr>
      </w:pPr>
      <w:r w:rsidRPr="005C3B3D">
        <w:rPr>
          <w:b/>
          <w:color w:val="000000"/>
        </w:rPr>
        <w:t>Кровельные и облицовочные материалы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right="38" w:firstLine="336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Назначение кровельного и облицовочного материалов. Рубероид, толь, пергамин кровельный, стеклорубероид, битумные мастики; свойства, применение.</w:t>
      </w:r>
    </w:p>
    <w:p w:rsidR="00BB05BB" w:rsidRPr="005C3B3D" w:rsidRDefault="00BB05BB" w:rsidP="00FD76C9">
      <w:pPr>
        <w:widowControl w:val="0"/>
        <w:shd w:val="clear" w:color="auto" w:fill="FFFFFF"/>
        <w:tabs>
          <w:tab w:val="left" w:pos="6259"/>
        </w:tabs>
        <w:autoSpaceDE w:val="0"/>
        <w:autoSpaceDN w:val="0"/>
        <w:adjustRightInd w:val="0"/>
        <w:ind w:firstLine="326"/>
        <w:rPr>
          <w:color w:val="000000"/>
        </w:rPr>
      </w:pPr>
      <w:r w:rsidRPr="005C3B3D">
        <w:rPr>
          <w:color w:val="000000"/>
        </w:rPr>
        <w:t>Лист асбоцементный: виды (плоский, волнистый), свойства. Кровельный материал: виды (сталь «кровельное железо», черепица, металлочерепица), область применения. Картон облицовочный, лист гипсокартонный, применение.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3" w:firstLine="341"/>
      </w:pPr>
      <w:r w:rsidRPr="005C3B3D">
        <w:rPr>
          <w:b/>
          <w:bCs/>
          <w:color w:val="000000"/>
        </w:rPr>
        <w:t xml:space="preserve">Упражнение. </w:t>
      </w:r>
      <w:r w:rsidRPr="005C3B3D">
        <w:rPr>
          <w:color w:val="000000"/>
        </w:rPr>
        <w:t>Определение кровельного и облицовочного материалов по образцам.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3"/>
        <w:rPr>
          <w:b/>
        </w:rPr>
      </w:pPr>
      <w:r w:rsidRPr="005C3B3D">
        <w:rPr>
          <w:b/>
          <w:bCs/>
          <w:color w:val="000000"/>
        </w:rPr>
        <w:t>Настилка линолеума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 w:firstLine="341"/>
      </w:pPr>
      <w:r w:rsidRPr="005C3B3D">
        <w:rPr>
          <w:b/>
          <w:bCs/>
          <w:color w:val="000000"/>
        </w:rPr>
        <w:t>Теоретические сведения.</w:t>
      </w:r>
      <w:r w:rsidRPr="005C3B3D">
        <w:rPr>
          <w:color w:val="000000"/>
        </w:rPr>
        <w:t>Линолеум: применение при строительстве зданий, виды для покрытия пола, характерные особенности видов. Мастики для наклеивания. Виды оснований и линолеума к настилке. Инструменты для резки линолеума. Правила резки линолеума с учетом припуска по длине. Виды и приемы наклеивания линолеума на основание. Прирезка его стыков и приклеивание кромок. Способы соединения линолеума на войлочной подоснове в дверных проемах.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 w:right="14" w:firstLine="350"/>
      </w:pPr>
      <w:r w:rsidRPr="005C3B3D">
        <w:rPr>
          <w:color w:val="000000"/>
        </w:rPr>
        <w:t>Виды дефектов в линолеумных полах. Их предупреждение и устранение.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 w:right="19" w:firstLine="350"/>
      </w:pPr>
      <w:r w:rsidRPr="005C3B3D">
        <w:rPr>
          <w:color w:val="000000"/>
        </w:rPr>
        <w:t>Организация рабочего места и правила безопасной работы при настилке линолеума.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29"/>
      </w:pPr>
      <w:r w:rsidRPr="005C3B3D">
        <w:rPr>
          <w:bCs/>
          <w:color w:val="000000"/>
        </w:rPr>
        <w:t>Фанера и древесные плиты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9" w:right="29" w:firstLine="336"/>
      </w:pPr>
      <w:r w:rsidRPr="005C3B3D">
        <w:rPr>
          <w:b/>
          <w:bCs/>
          <w:color w:val="000000"/>
        </w:rPr>
        <w:t>Технические сведения.</w:t>
      </w:r>
      <w:r w:rsidRPr="005C3B3D">
        <w:rPr>
          <w:color w:val="000000"/>
        </w:rPr>
        <w:t>Изготовление фанеры, ее виды (клеевая, облицованная строганным шпоном, декоративная), размеры и применение.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0" w:right="38" w:firstLine="355"/>
      </w:pPr>
      <w:r w:rsidRPr="005C3B3D">
        <w:rPr>
          <w:color w:val="000000"/>
        </w:rPr>
        <w:t>Свойства фанеры, ее отношение к влаге. Сорта и пороки фанеры. Древесностружечные и древесноволокнистые плиты. Их виды, изготовление, применение, размеры и дефекты, особенности в обработки.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5" w:right="38" w:firstLine="341"/>
      </w:pPr>
      <w:r w:rsidRPr="005C3B3D">
        <w:rPr>
          <w:b/>
          <w:bCs/>
          <w:color w:val="000000"/>
        </w:rPr>
        <w:t>Лабораторно-практическая работа.</w:t>
      </w:r>
      <w:r w:rsidRPr="005C3B3D">
        <w:rPr>
          <w:color w:val="000000"/>
        </w:rPr>
        <w:t>Определение названий, пороков и дефектов по образцам разных видов фанеры и древесных плит.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b/>
        </w:rPr>
      </w:pPr>
      <w:r w:rsidRPr="005C3B3D">
        <w:rPr>
          <w:b/>
          <w:bCs/>
          <w:color w:val="000000"/>
        </w:rPr>
        <w:t>Практическое повторение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43" w:firstLine="350"/>
        <w:rPr>
          <w:color w:val="000000"/>
        </w:rPr>
      </w:pPr>
      <w:r w:rsidRPr="005C3B3D">
        <w:rPr>
          <w:color w:val="000000"/>
        </w:rPr>
        <w:t>Выполнение производственных заказов. Подготовка к экзамену и экзамен.</w:t>
      </w:r>
    </w:p>
    <w:p w:rsidR="00BB05BB" w:rsidRPr="005C3B3D" w:rsidRDefault="00BB05BB" w:rsidP="00FD76C9">
      <w:pPr>
        <w:widowControl w:val="0"/>
        <w:shd w:val="clear" w:color="auto" w:fill="FFFFFF"/>
        <w:autoSpaceDE w:val="0"/>
        <w:autoSpaceDN w:val="0"/>
        <w:adjustRightInd w:val="0"/>
        <w:ind w:right="43"/>
        <w:rPr>
          <w:color w:val="000000"/>
        </w:rPr>
      </w:pPr>
    </w:p>
    <w:p w:rsidR="00BB05BB" w:rsidRDefault="00BB05BB" w:rsidP="00FD76C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62766">
        <w:rPr>
          <w:b/>
        </w:rPr>
        <w:t>Календарно-тематическое планирование</w:t>
      </w:r>
    </w:p>
    <w:p w:rsidR="00BB05BB" w:rsidRDefault="00BB05BB" w:rsidP="00FD76C9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34"/>
        <w:gridCol w:w="5670"/>
        <w:gridCol w:w="1418"/>
        <w:gridCol w:w="850"/>
        <w:gridCol w:w="851"/>
      </w:tblGrid>
      <w:tr w:rsidR="00BB05BB" w:rsidRPr="0065471D" w:rsidTr="00C57258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№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Тема занятия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Дата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Изменения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Примечание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1-2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3E6953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3E6953">
              <w:rPr>
                <w:kern w:val="1"/>
              </w:rPr>
              <w:t>Вводное занятие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Эстетические требования к изделию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Эстетические требования к изделию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Цвет текстура, древесных пород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Цвет текстура, древесных пород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Окрашивание фанеры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Окрашивание фанеры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Перевод рисунка на фанеру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Перевод рисунка на фанеру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Инструменты для художественной отделки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13 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Инструменты для художественной отделки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Косяк, циркуль резак, рейсмус резак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Косяк, циркуль резак, рейсмус резак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Правила пожарной безопасности в столярной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Причина возникновения пожара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Меры предупреждения пожара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Правила пользования электронагревательными приборами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Правила пользования электронагревательными приборами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Правила поведения при пожаре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Правила поведения при пожаре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23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Использования первичных средств для пожаротушения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Использования первичных средств для пожаротушения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Организация рабочего места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Организация рабочего места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31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Разметка штапиков и геометрического рисунка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Разметка штапиков и геометрического рисунка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Нарезания полос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Нарезания полос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rPr>
          <w:trHeight w:val="372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Нарезания штапиков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Нарезания штапиков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Нарезания геометрических фигур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Нарезания геометрических фигур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rPr>
          <w:trHeight w:val="348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39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Набор на бумагу геометрического орнамента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Набор на бумагу геометрического орнамента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Наклеивание набора на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Наклеивание набора на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49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59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Вводное занятие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План работы на четверть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Повторения правила техники безопасности в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69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Повторения правила техники безопасности в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Виды мебели(бытовая, офисная, комбинированная)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Виды мебели(бытовая, офисная, комбинированная)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Секционная, сборно — разборная, складная, корпусная, брусковая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Секционная, сборно — разборная, складная, корпусная, брусковая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78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Эстетические и технико — экономические требования к мебели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79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Эстетические и технико — экономические требования к мебели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    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81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Элементы деталей столярного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Элементы деталей столярного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Элементы деталей столярного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Изучение чертежей изготовление деталей и</w:t>
            </w:r>
            <w:r>
              <w:rPr>
                <w:kern w:val="1"/>
              </w:rPr>
              <w:t xml:space="preserve"> </w:t>
            </w:r>
            <w:r w:rsidRPr="009C55A1">
              <w:rPr>
                <w:kern w:val="1"/>
              </w:rPr>
              <w:t xml:space="preserve">сборка изделия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Изучение чертежей изготовление деталей и</w:t>
            </w:r>
            <w:r>
              <w:rPr>
                <w:kern w:val="1"/>
              </w:rPr>
              <w:t xml:space="preserve"> </w:t>
            </w:r>
            <w:r w:rsidRPr="009C55A1">
              <w:rPr>
                <w:kern w:val="1"/>
              </w:rPr>
              <w:t xml:space="preserve">сборка изделия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 86 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89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92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Сборка узлов (насухо)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Сборка </w:t>
            </w:r>
            <w:r>
              <w:rPr>
                <w:kern w:val="1"/>
              </w:rPr>
              <w:t>узлов (насухо)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Сборка узлов (насухо)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Сборка узлов (насухо)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Подгонка деталей и комплектующих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99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 Подгонка деталей и комплектующих изделий   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 Подгонка деталей и комплектующих изделий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101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Подгонка деталей и комплектующих изделий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Сборка на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Сборка на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Сборка на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Сборка не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Проверка выполненных  работ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Проверка выполненных работ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Трудовое законодательство 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109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Порядок приема и увольнения  с работы 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Особенности приема увольнения с работы на малых предприятие региона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Трудовой договор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Права и обязанности рабочих на производстве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Охрана труда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Порядок разрешения трудовых спросов.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Трудовая и производственная дисциплина.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Продолжительность  рабочего времени.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Перерывы для отдыха и питание.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Выходные и праздничные дни.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119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Труд молодежи.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Действия молодого рабочего при ущемлении его прав и интересов на производственном предприятии.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129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Техника безопасности. Дальнейший план работы.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Назначение облицовки поверхности.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Шпон. Виды шпона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Свойства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Производство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Технология облицовки шпоном.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Применяемые клеи.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Виды набора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Виды набора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Облицовочный пленочным материал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139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Облицовочный листовой материал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149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Повторения правил техники безопасности в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Фурнитура для подвижного соединения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3четверть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Виды петель.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Фурнитура для открывания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154</w:t>
            </w:r>
            <w:r>
              <w:rPr>
                <w:kern w:val="1"/>
              </w:rPr>
              <w:t>-155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Фурнитура для выдвигания ящиков.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156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15.01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15.01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15.01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159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16.01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16.01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17.01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17.01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18.01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18.01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18.01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22.01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22.01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22.01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169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23.01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23.01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Техника безопасности на мебельном производстве.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24.01</w:t>
            </w:r>
          </w:p>
        </w:tc>
      </w:tr>
      <w:tr w:rsidR="00BB05BB" w:rsidRPr="0065471D" w:rsidTr="00C57258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Механизация и автоматизация на деревообрабатывающем предприятии.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24.01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Изготовление мебели на крупных и мелких фабриках.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25.01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Сравнение ручного и механизированного труда по производительности и качеству работы.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25.01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Механизация и автоматизация столярных работ.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25.01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Универсальные  электроинструменты.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29.01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Станки с программным управлением.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29.01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Станки с программным управлением.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29.01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179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Механическое оборудование для сборки столярных изделий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30.01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Значение повышения производительности труда для снижения себестоимости продукции.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30.01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Секционная мебель.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31.01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Установка и соединение стенок секции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31.01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Двери распашные, раздвижные, и откидные.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1.02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Фурнитура для открывания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1.02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Фиксация и запирание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1.02.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Сборка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 xml:space="preserve">Подгонка и установка дверей.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Подгонка и установка ящиков.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189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Подгонка и установка полок.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Установка фурнитуры.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Установка фурнитуры.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Разборка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Проверка открывание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199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rPr>
          <w:trHeight w:val="370"/>
        </w:trPr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rPr>
          <w:trHeight w:val="1116"/>
        </w:trPr>
        <w:tc>
          <w:tcPr>
            <w:tcW w:w="1134" w:type="dxa"/>
            <w:tcBorders>
              <w:top w:val="single" w:sz="4" w:space="0" w:color="auto"/>
              <w:left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>207-208-209-210-211-212-213-214-215-216-217-218-219-220-227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rPr>
          <w:trHeight w:val="25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228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Повторения правил техники безопасности в мастерской</w:t>
            </w:r>
          </w:p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229-230-231-232-233-234-235-236-237-238-239-240-241-242-243-244-245-246-247-248-249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250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251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Повторения правил техники безопасности в мастерской</w:t>
            </w:r>
          </w:p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>
              <w:rPr>
                <w:kern w:val="1"/>
              </w:rPr>
              <w:t>23.03 .19</w:t>
            </w: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252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253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254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     255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256-256-257-258-259-260-261-262-263-264-265-266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>267-339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  <w:r w:rsidRPr="009C55A1">
              <w:rPr>
                <w:kern w:val="1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  <w:tr w:rsidR="00BB05BB" w:rsidRPr="0065471D" w:rsidTr="00C57258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>340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rPr>
                <w:kern w:val="1"/>
              </w:rPr>
            </w:pPr>
            <w:r w:rsidRPr="009C55A1">
              <w:rPr>
                <w:kern w:val="1"/>
              </w:rPr>
              <w:t xml:space="preserve">  Подведение итогов года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B05BB" w:rsidRPr="009C55A1" w:rsidRDefault="00BB05BB" w:rsidP="00C57258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</w:rPr>
            </w:pPr>
          </w:p>
        </w:tc>
      </w:tr>
    </w:tbl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outlineLvl w:val="0"/>
        <w:rPr>
          <w:b/>
        </w:rPr>
      </w:pPr>
      <w:r w:rsidRPr="005C3B3D">
        <w:rPr>
          <w:b/>
        </w:rPr>
        <w:t>Формы оценивания: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t>Учитель должен подходить к оценочному баллу индивидуально, учитывая при оценочном суждении следующие моменты:</w:t>
      </w:r>
    </w:p>
    <w:p w:rsidR="00BB05BB" w:rsidRPr="005C3B3D" w:rsidRDefault="00BB05BB" w:rsidP="00FD76C9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BB05BB" w:rsidRPr="005C3B3D" w:rsidRDefault="00BB05BB" w:rsidP="00FD76C9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t>Прилежание ученика во время работы.</w:t>
      </w:r>
    </w:p>
    <w:p w:rsidR="00BB05BB" w:rsidRPr="005C3B3D" w:rsidRDefault="00BB05BB" w:rsidP="00FD76C9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t>Степень умственной отсталости.</w:t>
      </w:r>
    </w:p>
    <w:p w:rsidR="00BB05BB" w:rsidRPr="005C3B3D" w:rsidRDefault="00BB05BB" w:rsidP="00FD76C9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t>Уровень патологии органов зрения, слуха и речи.</w:t>
      </w:r>
    </w:p>
    <w:p w:rsidR="00BB05BB" w:rsidRPr="005C3B3D" w:rsidRDefault="00BB05BB" w:rsidP="00FD76C9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t>Уровень физического развития ученика.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  <w:rPr>
          <w:b/>
        </w:rPr>
      </w:pPr>
      <w:r w:rsidRPr="005C3B3D">
        <w:rPr>
          <w:b/>
        </w:rPr>
        <w:t>За теоретическую часть: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«5»</w:t>
      </w:r>
      <w:r w:rsidRPr="005C3B3D">
        <w:t xml:space="preserve"> ставится ученику, если теоретический материал усвоен в полном объёме, изложен без существенных ошибок с применением профессиональной терминалогии.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«4»</w:t>
      </w:r>
      <w:r w:rsidRPr="005C3B3D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«3»</w:t>
      </w:r>
      <w:r w:rsidRPr="005C3B3D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«2»</w:t>
      </w:r>
      <w:r w:rsidRPr="005C3B3D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  <w:rPr>
          <w:b/>
        </w:rPr>
      </w:pPr>
      <w:r w:rsidRPr="005C3B3D">
        <w:rPr>
          <w:b/>
        </w:rPr>
        <w:t>За практическую работу: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«5»</w:t>
      </w:r>
      <w:r w:rsidRPr="005C3B3D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«4»</w:t>
      </w:r>
      <w:r w:rsidRPr="005C3B3D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«3»</w:t>
      </w:r>
      <w:r w:rsidRPr="005C3B3D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rPr>
          <w:b/>
        </w:rPr>
        <w:t>Оценка «2»</w:t>
      </w:r>
      <w:r w:rsidRPr="005C3B3D">
        <w:t xml:space="preserve"> ставится ученику, если работа не выполнена.</w:t>
      </w:r>
    </w:p>
    <w:p w:rsidR="00BB05BB" w:rsidRPr="005C3B3D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center"/>
        <w:outlineLvl w:val="0"/>
        <w:rPr>
          <w:b/>
        </w:rPr>
      </w:pPr>
      <w:r w:rsidRPr="005C3B3D">
        <w:rPr>
          <w:b/>
        </w:rPr>
        <w:t>Контроль.</w:t>
      </w:r>
    </w:p>
    <w:p w:rsidR="00BB05BB" w:rsidRPr="003E6953" w:rsidRDefault="00BB05BB" w:rsidP="00FD76C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284"/>
        <w:jc w:val="both"/>
        <w:outlineLvl w:val="0"/>
      </w:pPr>
      <w:r w:rsidRPr="005C3B3D"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BB05BB" w:rsidRPr="00C20CDC" w:rsidRDefault="00BB05BB" w:rsidP="00FD76C9">
      <w:pPr>
        <w:widowControl w:val="0"/>
        <w:autoSpaceDE w:val="0"/>
        <w:autoSpaceDN w:val="0"/>
        <w:adjustRightInd w:val="0"/>
        <w:spacing w:after="200" w:line="276" w:lineRule="auto"/>
      </w:pPr>
      <w:r w:rsidRPr="005C3B3D">
        <w:rPr>
          <w:b/>
        </w:rPr>
        <w:t>Перечень  учебно–методического обеспечения образовательного процесса</w:t>
      </w:r>
    </w:p>
    <w:p w:rsidR="00BB05BB" w:rsidRPr="00C20CDC" w:rsidRDefault="00BB05BB" w:rsidP="00FD76C9">
      <w:pPr>
        <w:spacing w:line="276" w:lineRule="auto"/>
        <w:jc w:val="both"/>
        <w:rPr>
          <w:u w:val="single"/>
        </w:rPr>
      </w:pPr>
      <w:r w:rsidRPr="00C20CDC">
        <w:t>1.Картушина Т.В, Технология, Учебник дл общеобразовательного учреждения, М.: Просвещение, 2016</w:t>
      </w:r>
    </w:p>
    <w:p w:rsidR="00BB05BB" w:rsidRPr="00C20CDC" w:rsidRDefault="00BB05BB" w:rsidP="00FD76C9">
      <w:pPr>
        <w:spacing w:line="276" w:lineRule="auto"/>
        <w:jc w:val="both"/>
      </w:pPr>
      <w:r w:rsidRPr="00C20CDC">
        <w:t>2.Программы специальных (коррекционных) образовательных учреждений VIII вида для 5-9 класса. Под редакцией В.В. Воронковой – М., ВЛАДОС, 2011г</w:t>
      </w:r>
    </w:p>
    <w:p w:rsidR="00BB05BB" w:rsidRPr="00C20CDC" w:rsidRDefault="00BB05BB" w:rsidP="00FD76C9">
      <w:pPr>
        <w:widowControl w:val="0"/>
        <w:autoSpaceDE w:val="0"/>
        <w:autoSpaceDN w:val="0"/>
        <w:adjustRightInd w:val="0"/>
        <w:jc w:val="both"/>
      </w:pPr>
      <w:r w:rsidRPr="00C20CDC">
        <w:t xml:space="preserve">3.А. В. Никитин. Мебель своими руками.- М.: ACT. 2012.. </w:t>
      </w:r>
    </w:p>
    <w:p w:rsidR="00BB05BB" w:rsidRPr="005C3B3D" w:rsidRDefault="00BB05BB" w:rsidP="00FD76C9">
      <w:pPr>
        <w:widowControl w:val="0"/>
        <w:autoSpaceDE w:val="0"/>
        <w:autoSpaceDN w:val="0"/>
        <w:adjustRightInd w:val="0"/>
        <w:rPr>
          <w:b/>
        </w:rPr>
      </w:pPr>
    </w:p>
    <w:p w:rsidR="00BB05BB" w:rsidRPr="005C3B3D" w:rsidRDefault="00BB05BB" w:rsidP="00FD76C9"/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Pr="008E66A0" w:rsidRDefault="00BB05BB" w:rsidP="00FD76C9">
      <w:pPr>
        <w:pStyle w:val="Standard"/>
        <w:rPr>
          <w:rFonts w:ascii="Times New Roman" w:hAnsi="Times New Roman" w:cs="Times New Roman"/>
          <w:color w:val="333333"/>
        </w:rPr>
      </w:pPr>
    </w:p>
    <w:p w:rsidR="00BB05BB" w:rsidRDefault="00BB05BB" w:rsidP="00EB531E">
      <w:pPr>
        <w:pStyle w:val="ListParagraph"/>
        <w:ind w:left="0" w:right="-284"/>
      </w:pPr>
      <w:r>
        <w:t>места.</w:t>
      </w:r>
    </w:p>
    <w:p w:rsidR="00BB05BB" w:rsidRPr="007D4DA5" w:rsidRDefault="00BB05BB" w:rsidP="00EB531E">
      <w:pPr>
        <w:pStyle w:val="a2"/>
      </w:pPr>
      <w:r>
        <w:rPr>
          <w:b/>
          <w:bCs/>
        </w:rPr>
        <w:t>Волокна и ткани</w:t>
      </w:r>
      <w:r w:rsidRPr="007D4DA5">
        <w:rPr>
          <w:b/>
          <w:bCs/>
        </w:rPr>
        <w:t>.</w:t>
      </w:r>
      <w:r>
        <w:rPr>
          <w:b/>
          <w:bCs/>
        </w:rPr>
        <w:t xml:space="preserve"> </w:t>
      </w:r>
      <w:r w:rsidRPr="007D4DA5">
        <w:t>Растительные волокна</w:t>
      </w:r>
      <w:r>
        <w:t xml:space="preserve"> </w:t>
      </w:r>
      <w:r w:rsidRPr="007D4DA5">
        <w:t>(хлопок).</w:t>
      </w:r>
    </w:p>
    <w:p w:rsidR="00BB05BB" w:rsidRPr="007D4DA5" w:rsidRDefault="00BB05BB" w:rsidP="00EB531E">
      <w:pPr>
        <w:pStyle w:val="a2"/>
      </w:pPr>
      <w:r w:rsidRPr="007D4DA5">
        <w:t>Общее представление о хлопчатнике.</w:t>
      </w:r>
    </w:p>
    <w:p w:rsidR="00BB05BB" w:rsidRPr="007D4DA5" w:rsidRDefault="00BB05BB" w:rsidP="00EB531E">
      <w:pPr>
        <w:pStyle w:val="a2"/>
      </w:pPr>
      <w:r w:rsidRPr="007D4DA5">
        <w:t>Общее представление о прядении.</w:t>
      </w:r>
    </w:p>
    <w:p w:rsidR="00BB05BB" w:rsidRPr="007D4DA5" w:rsidRDefault="00BB05BB" w:rsidP="00EB531E">
      <w:pPr>
        <w:pStyle w:val="a2"/>
      </w:pPr>
      <w:r w:rsidRPr="007D4DA5">
        <w:t>Получение пряжи из волокон</w:t>
      </w:r>
      <w:r>
        <w:t xml:space="preserve"> </w:t>
      </w:r>
      <w:r w:rsidRPr="007D4DA5">
        <w:t>хлопка.</w:t>
      </w:r>
    </w:p>
    <w:p w:rsidR="00BB05BB" w:rsidRDefault="00BB05BB" w:rsidP="00EB531E">
      <w:pPr>
        <w:pStyle w:val="a2"/>
      </w:pPr>
      <w:r w:rsidRPr="007D4DA5">
        <w:t>Лицевая и изнаночная стороны,</w:t>
      </w:r>
      <w:r>
        <w:t xml:space="preserve"> </w:t>
      </w:r>
      <w:r w:rsidRPr="007D4DA5">
        <w:t>долевая и поперечная нити в ткани.</w:t>
      </w:r>
      <w:r>
        <w:t xml:space="preserve"> </w:t>
      </w:r>
      <w:r w:rsidRPr="00E91D79">
        <w:t>Составление коллекций тканей -  гладкокрашеных, с печатным рисунком,</w:t>
      </w:r>
      <w:r>
        <w:t xml:space="preserve"> </w:t>
      </w:r>
      <w:r w:rsidRPr="00E91D79">
        <w:t>с</w:t>
      </w:r>
      <w:r>
        <w:t xml:space="preserve"> блестящей поверхностью, </w:t>
      </w:r>
      <w:r w:rsidRPr="00E91D79">
        <w:t>с</w:t>
      </w:r>
      <w:r>
        <w:t xml:space="preserve"> </w:t>
      </w:r>
      <w:r w:rsidRPr="00E91D79">
        <w:t>ворсовой поверхностью</w:t>
      </w:r>
      <w:r>
        <w:t>. Определение лицевой и изнаночной стороны тканей. Составление коллекции тканей с полотняным переплетением, зарисовка схемы. Оформление коллекции х/б тканей.</w:t>
      </w:r>
    </w:p>
    <w:p w:rsidR="00BB05BB" w:rsidRDefault="00BB05BB" w:rsidP="00EB531E">
      <w:pPr>
        <w:pStyle w:val="a2"/>
      </w:pPr>
      <w:r w:rsidRPr="007D4DA5">
        <w:rPr>
          <w:b/>
          <w:bCs/>
        </w:rPr>
        <w:t>Ручные работы.</w:t>
      </w:r>
      <w:r>
        <w:rPr>
          <w:b/>
          <w:bCs/>
        </w:rPr>
        <w:t xml:space="preserve"> </w:t>
      </w:r>
      <w:r w:rsidRPr="007D4DA5">
        <w:t xml:space="preserve">Подготовка к выполнению ручных швейных работ. ТБ при ручных работах. </w:t>
      </w:r>
    </w:p>
    <w:p w:rsidR="00BB05BB" w:rsidRDefault="00BB05BB" w:rsidP="00EB531E">
      <w:pPr>
        <w:pStyle w:val="a2"/>
      </w:pPr>
      <w:r>
        <w:t>Раскрой из ткани деталей изделия. Обработка срезов.</w:t>
      </w:r>
    </w:p>
    <w:p w:rsidR="00BB05BB" w:rsidRPr="007D4DA5" w:rsidRDefault="00BB05BB" w:rsidP="00EB531E">
      <w:pPr>
        <w:pStyle w:val="a2"/>
      </w:pPr>
      <w:r>
        <w:t xml:space="preserve">Устройства электрического утюга. </w:t>
      </w:r>
      <w:r w:rsidRPr="007D4DA5">
        <w:t>Организация рабочего места для выполнения утюжильных работ.</w:t>
      </w:r>
      <w:r>
        <w:t xml:space="preserve"> </w:t>
      </w:r>
      <w:r w:rsidRPr="007D4DA5">
        <w:t>ТБ при работе с утюгом.</w:t>
      </w:r>
    </w:p>
    <w:p w:rsidR="00BB05BB" w:rsidRPr="007D4DA5" w:rsidRDefault="00BB05BB" w:rsidP="00EB531E">
      <w:pPr>
        <w:pStyle w:val="a2"/>
      </w:pPr>
      <w:r w:rsidRPr="007D4DA5">
        <w:t>Сведения о ручных стежках и строчках.</w:t>
      </w:r>
      <w:r>
        <w:t xml:space="preserve"> Прямые, косые, крестообразные, петлеобразные, петельные стежки.</w:t>
      </w:r>
    </w:p>
    <w:p w:rsidR="00BB05BB" w:rsidRPr="007D4DA5" w:rsidRDefault="00BB05BB" w:rsidP="00EB531E">
      <w:pPr>
        <w:pStyle w:val="a2"/>
      </w:pPr>
      <w:r>
        <w:t xml:space="preserve">Отделочные стежки: </w:t>
      </w:r>
      <w:r w:rsidRPr="007D4DA5">
        <w:t>«вперед иголку»</w:t>
      </w:r>
      <w:r>
        <w:t>, стебельчатые, тамбурные.</w:t>
      </w:r>
    </w:p>
    <w:p w:rsidR="00BB05BB" w:rsidRPr="007D4DA5" w:rsidRDefault="00BB05BB" w:rsidP="00EB531E">
      <w:pPr>
        <w:pStyle w:val="a2"/>
      </w:pPr>
      <w:r w:rsidRPr="007D4DA5">
        <w:t xml:space="preserve">Ручной стачной шов. </w:t>
      </w:r>
    </w:p>
    <w:p w:rsidR="00BB05BB" w:rsidRDefault="00BB05BB" w:rsidP="00EB531E">
      <w:pPr>
        <w:pStyle w:val="a2"/>
      </w:pPr>
      <w:r w:rsidRPr="007D4DA5">
        <w:t>Ручной шов вподгибку с закрытым срезом.</w:t>
      </w:r>
    </w:p>
    <w:p w:rsidR="00BB05BB" w:rsidRPr="007D4DA5" w:rsidRDefault="00BB05BB" w:rsidP="00EB531E">
      <w:pPr>
        <w:pStyle w:val="a2"/>
      </w:pPr>
      <w:r w:rsidRPr="007D4DA5">
        <w:rPr>
          <w:b/>
          <w:bCs/>
        </w:rPr>
        <w:t>Ремонт одежды.</w:t>
      </w:r>
      <w:r>
        <w:rPr>
          <w:b/>
          <w:bCs/>
        </w:rPr>
        <w:t xml:space="preserve"> </w:t>
      </w:r>
      <w:r>
        <w:t xml:space="preserve">Сведения о </w:t>
      </w:r>
      <w:r w:rsidRPr="007D4DA5">
        <w:t xml:space="preserve">пуговицах. </w:t>
      </w:r>
    </w:p>
    <w:p w:rsidR="00BB05BB" w:rsidRDefault="00BB05BB" w:rsidP="00EB531E">
      <w:pPr>
        <w:pStyle w:val="a2"/>
      </w:pPr>
      <w:r w:rsidRPr="007D4DA5">
        <w:t>Ремонт одежды по распоровшемуся шву.</w:t>
      </w:r>
    </w:p>
    <w:p w:rsidR="00BB05BB" w:rsidRDefault="00BB05BB" w:rsidP="00EB531E">
      <w:pPr>
        <w:pStyle w:val="a2"/>
      </w:pPr>
      <w:r w:rsidRPr="007D4DA5">
        <w:t>Ремонт одежды</w:t>
      </w:r>
      <w:r>
        <w:t xml:space="preserve"> в месте разрыва ткани. </w:t>
      </w:r>
      <w:r w:rsidRPr="001A5047">
        <w:t>Определение места для оторванной пуговицы. Пришивание пуговиц на стойке.   Закрепление нити несколькими стежками на одном месте. Подбор ниток в соответствии с тканью по цвету, толщине, качеству изделия. Складывание ткани по разрыву или распоровшемуся шву. Стачивание распоровшегося шва ручными стачными стежками.</w:t>
      </w:r>
      <w:r>
        <w:t xml:space="preserve"> </w:t>
      </w:r>
      <w:r w:rsidRPr="001A5047">
        <w:t xml:space="preserve">Обметывание   срезов разрыва частыми косыми стежками (обмет). </w:t>
      </w:r>
      <w:r>
        <w:t xml:space="preserve"> </w:t>
      </w:r>
    </w:p>
    <w:p w:rsidR="00BB05BB" w:rsidRDefault="00BB05BB" w:rsidP="00EB531E">
      <w:pPr>
        <w:pStyle w:val="a2"/>
      </w:pPr>
      <w:r w:rsidRPr="003935A0">
        <w:rPr>
          <w:b/>
        </w:rPr>
        <w:t>Практическое повторение</w:t>
      </w:r>
      <w:r>
        <w:t>. Проверка и закрепление знаний по пройденным темам за 1 четверть.</w:t>
      </w:r>
    </w:p>
    <w:p w:rsidR="00BB05BB" w:rsidRDefault="00BB05BB" w:rsidP="00EB531E">
      <w:pPr>
        <w:pStyle w:val="a2"/>
      </w:pPr>
      <w:r>
        <w:rPr>
          <w:b/>
          <w:bCs/>
        </w:rPr>
        <w:t xml:space="preserve">Самостоятельная работа. </w:t>
      </w:r>
      <w:r>
        <w:t>Пришивание пуговиц со сквозным отверстием.</w:t>
      </w:r>
    </w:p>
    <w:p w:rsidR="00BB05BB" w:rsidRPr="00A16132" w:rsidRDefault="00BB05BB" w:rsidP="00EB531E">
      <w:pPr>
        <w:pStyle w:val="a2"/>
        <w:rPr>
          <w:b/>
          <w:bCs/>
        </w:rPr>
      </w:pPr>
      <w:r w:rsidRPr="00A16132">
        <w:rPr>
          <w:b/>
          <w:bCs/>
          <w:lang w:val="en-US"/>
        </w:rPr>
        <w:t>II</w:t>
      </w:r>
      <w:r w:rsidRPr="00EB531E">
        <w:rPr>
          <w:b/>
          <w:bCs/>
        </w:rPr>
        <w:t xml:space="preserve"> </w:t>
      </w:r>
      <w:r w:rsidRPr="00A16132">
        <w:rPr>
          <w:b/>
          <w:bCs/>
        </w:rPr>
        <w:t>ЧЕТВЕРТЬ</w:t>
      </w:r>
    </w:p>
    <w:p w:rsidR="00BB05BB" w:rsidRPr="007D4DA5" w:rsidRDefault="00BB05BB" w:rsidP="00EB531E">
      <w:pPr>
        <w:pStyle w:val="a2"/>
      </w:pPr>
      <w:r w:rsidRPr="007D4DA5">
        <w:rPr>
          <w:b/>
          <w:bCs/>
        </w:rPr>
        <w:t>Швейная машина.</w:t>
      </w:r>
      <w:r>
        <w:rPr>
          <w:b/>
          <w:bCs/>
        </w:rPr>
        <w:t xml:space="preserve"> </w:t>
      </w:r>
      <w:r w:rsidRPr="007D4DA5">
        <w:t>Сведения о швейных машинах. Правила посадки за швейной машиной и правила безопасной работы на швейной машине.</w:t>
      </w:r>
    </w:p>
    <w:p w:rsidR="00BB05BB" w:rsidRPr="007D4DA5" w:rsidRDefault="00BB05BB" w:rsidP="00EB531E">
      <w:pPr>
        <w:pStyle w:val="a2"/>
      </w:pPr>
      <w:r w:rsidRPr="007D4DA5">
        <w:t>Устройство швейной машины.</w:t>
      </w:r>
    </w:p>
    <w:p w:rsidR="00BB05BB" w:rsidRPr="007D4DA5" w:rsidRDefault="00BB05BB" w:rsidP="00EB531E">
      <w:pPr>
        <w:pStyle w:val="a2"/>
      </w:pPr>
      <w:r w:rsidRPr="007D4DA5">
        <w:t>Устройство привода швейной машины: винт-раз</w:t>
      </w:r>
      <w:r>
        <w:t>ъ</w:t>
      </w:r>
      <w:r w:rsidRPr="007D4DA5">
        <w:t>единитель.</w:t>
      </w:r>
    </w:p>
    <w:p w:rsidR="00BB05BB" w:rsidRPr="007D4DA5" w:rsidRDefault="00BB05BB" w:rsidP="00EB531E">
      <w:pPr>
        <w:pStyle w:val="a2"/>
      </w:pPr>
      <w:r w:rsidRPr="007D4DA5">
        <w:t>Машинная игла. Устройство машинной иглы. Виды машинных игл. Подбор машинных игл и ниток.</w:t>
      </w:r>
    </w:p>
    <w:p w:rsidR="00BB05BB" w:rsidRPr="007D4DA5" w:rsidRDefault="00BB05BB" w:rsidP="00EB531E">
      <w:pPr>
        <w:pStyle w:val="a2"/>
      </w:pPr>
      <w:r w:rsidRPr="007D4DA5">
        <w:t>Моталка. Намотка нитки на шпульку.</w:t>
      </w:r>
    </w:p>
    <w:p w:rsidR="00BB05BB" w:rsidRPr="007D4DA5" w:rsidRDefault="00BB05BB" w:rsidP="00EB531E">
      <w:pPr>
        <w:pStyle w:val="a2"/>
      </w:pPr>
      <w:r w:rsidRPr="007D4DA5">
        <w:t>Заправка верхней нитки; заправка нижней нитки.</w:t>
      </w:r>
    </w:p>
    <w:p w:rsidR="00BB05BB" w:rsidRPr="007D4DA5" w:rsidRDefault="00BB05BB" w:rsidP="00EB531E">
      <w:pPr>
        <w:pStyle w:val="a2"/>
      </w:pPr>
      <w:r w:rsidRPr="007D4DA5">
        <w:t>Регулятор строчки. Машинная закрепка.</w:t>
      </w:r>
    </w:p>
    <w:p w:rsidR="00BB05BB" w:rsidRDefault="00BB05BB" w:rsidP="00EB531E">
      <w:pPr>
        <w:pStyle w:val="a2"/>
      </w:pPr>
      <w:r>
        <w:t>З</w:t>
      </w:r>
      <w:r w:rsidRPr="007D4DA5">
        <w:t>игзагообразн</w:t>
      </w:r>
      <w:r>
        <w:t xml:space="preserve">ая </w:t>
      </w:r>
      <w:r w:rsidRPr="007D4DA5">
        <w:t>с</w:t>
      </w:r>
      <w:r>
        <w:t>трочка</w:t>
      </w:r>
      <w:r w:rsidRPr="007D4DA5">
        <w:t>.</w:t>
      </w:r>
    </w:p>
    <w:p w:rsidR="00BB05BB" w:rsidRPr="007D4DA5" w:rsidRDefault="00BB05BB" w:rsidP="00EB531E">
      <w:pPr>
        <w:pStyle w:val="a2"/>
      </w:pPr>
      <w:r w:rsidRPr="007D4DA5">
        <w:rPr>
          <w:b/>
          <w:bCs/>
        </w:rPr>
        <w:t>Машинные работы.</w:t>
      </w:r>
      <w:r>
        <w:rPr>
          <w:b/>
          <w:bCs/>
        </w:rPr>
        <w:t xml:space="preserve"> </w:t>
      </w:r>
      <w:r w:rsidRPr="007D4DA5">
        <w:t>Стачной шов.</w:t>
      </w:r>
      <w:r>
        <w:t xml:space="preserve"> </w:t>
      </w:r>
      <w:r w:rsidRPr="007D4DA5">
        <w:t xml:space="preserve">Двойной шов. </w:t>
      </w:r>
      <w:r>
        <w:t>Накладной шов</w:t>
      </w:r>
      <w:r w:rsidRPr="007D4DA5">
        <w:t xml:space="preserve">. </w:t>
      </w:r>
    </w:p>
    <w:p w:rsidR="00BB05BB" w:rsidRPr="007D4DA5" w:rsidRDefault="00BB05BB" w:rsidP="00EB531E">
      <w:pPr>
        <w:pStyle w:val="a2"/>
      </w:pPr>
      <w:r w:rsidRPr="007D4DA5">
        <w:t xml:space="preserve">Шов вподгибку с закрытым срезом. </w:t>
      </w:r>
    </w:p>
    <w:p w:rsidR="00BB05BB" w:rsidRPr="007D4DA5" w:rsidRDefault="00BB05BB" w:rsidP="00EB531E">
      <w:pPr>
        <w:pStyle w:val="a2"/>
      </w:pPr>
      <w:r w:rsidRPr="007D4DA5">
        <w:t xml:space="preserve">Шов вподгибку с открытым срезом. </w:t>
      </w:r>
    </w:p>
    <w:p w:rsidR="00BB05BB" w:rsidRDefault="00BB05BB" w:rsidP="00EB531E">
      <w:pPr>
        <w:pStyle w:val="a2"/>
      </w:pPr>
      <w:r w:rsidRPr="007D4DA5">
        <w:t xml:space="preserve">Обтачной шов. </w:t>
      </w:r>
      <w:r>
        <w:t>Их конструкция и применение.</w:t>
      </w:r>
    </w:p>
    <w:p w:rsidR="00BB05BB" w:rsidRPr="007D4DA5" w:rsidRDefault="00BB05BB" w:rsidP="00EB531E">
      <w:pPr>
        <w:pStyle w:val="a2"/>
      </w:pPr>
      <w:r w:rsidRPr="007D4DA5">
        <w:rPr>
          <w:b/>
          <w:bCs/>
        </w:rPr>
        <w:t>Ремонт одежды.</w:t>
      </w:r>
      <w:r>
        <w:rPr>
          <w:b/>
          <w:bCs/>
        </w:rPr>
        <w:t xml:space="preserve">  </w:t>
      </w:r>
      <w:r w:rsidRPr="007D4DA5">
        <w:t>Изготовление вешалки.</w:t>
      </w:r>
      <w:r>
        <w:t xml:space="preserve"> </w:t>
      </w:r>
    </w:p>
    <w:p w:rsidR="00BB05BB" w:rsidRDefault="00BB05BB" w:rsidP="00EB531E">
      <w:pPr>
        <w:pStyle w:val="a2"/>
      </w:pPr>
      <w:r>
        <w:t>Декоративная заплата а</w:t>
      </w:r>
      <w:r w:rsidRPr="007D4DA5">
        <w:t>ппликация.</w:t>
      </w:r>
      <w:r>
        <w:t xml:space="preserve"> </w:t>
      </w:r>
      <w:r w:rsidRPr="008C1789">
        <w:t>Вырезание лоскута 10</w:t>
      </w:r>
      <w:r>
        <w:t>*</w:t>
      </w:r>
      <w:r w:rsidRPr="008C1789">
        <w:t>4 см для вешалки. Обработка   вешалки косыми стежками. Пришивание вешалки к   изделию.</w:t>
      </w:r>
    </w:p>
    <w:p w:rsidR="00BB05BB" w:rsidRDefault="00BB05BB" w:rsidP="00EB531E">
      <w:pPr>
        <w:pStyle w:val="a2"/>
      </w:pPr>
      <w:r w:rsidRPr="008C1789">
        <w:t>Определение места наложения и размеров заплаты. Раскрой   заплаты с прибавкой на швы. Загибание и заметывание срезов заплаты.  Наложение заплаты с лицевой стороны изделия, наметывание и пришивание  вручную косыми или петельными стежками.</w:t>
      </w:r>
      <w:r w:rsidRPr="00225C71">
        <w:rPr>
          <w:color w:val="333333"/>
        </w:rPr>
        <w:t xml:space="preserve"> </w:t>
      </w:r>
      <w:r w:rsidRPr="001A5047">
        <w:t xml:space="preserve">Приутюживание места   </w:t>
      </w:r>
    </w:p>
    <w:p w:rsidR="00BB05BB" w:rsidRPr="00A16132" w:rsidRDefault="00BB05BB" w:rsidP="00EB531E">
      <w:r w:rsidRPr="00A16132">
        <w:rPr>
          <w:b/>
          <w:bCs/>
        </w:rPr>
        <w:t xml:space="preserve">Самостоятельная работа. </w:t>
      </w:r>
      <w:r w:rsidRPr="00A16132">
        <w:t xml:space="preserve">Выполнение на образце двойного шва шириной 0,7 см,   шва вподгибку шириной 3 см. </w:t>
      </w:r>
    </w:p>
    <w:p w:rsidR="00BB05BB" w:rsidRPr="00A16132" w:rsidRDefault="00BB05BB" w:rsidP="00EB531E">
      <w:pPr>
        <w:pStyle w:val="a2"/>
        <w:rPr>
          <w:b/>
          <w:bCs/>
        </w:rPr>
      </w:pPr>
    </w:p>
    <w:p w:rsidR="00BB05BB" w:rsidRPr="00A16132" w:rsidRDefault="00BB05BB" w:rsidP="00EB531E">
      <w:pPr>
        <w:pStyle w:val="a2"/>
      </w:pPr>
      <w:r w:rsidRPr="00A16132">
        <w:rPr>
          <w:b/>
          <w:bCs/>
          <w:lang w:val="en-US"/>
        </w:rPr>
        <w:t>III</w:t>
      </w:r>
      <w:r w:rsidRPr="00A16132">
        <w:rPr>
          <w:b/>
          <w:bCs/>
        </w:rPr>
        <w:t xml:space="preserve"> ЧЕТВЕРТЬ</w:t>
      </w:r>
    </w:p>
    <w:p w:rsidR="00BB05BB" w:rsidRPr="007D4DA5" w:rsidRDefault="00BB05BB" w:rsidP="00EB531E">
      <w:pPr>
        <w:pStyle w:val="a2"/>
        <w:rPr>
          <w:b/>
          <w:bCs/>
        </w:rPr>
      </w:pPr>
    </w:p>
    <w:p w:rsidR="00BB05BB" w:rsidRPr="00A16132" w:rsidRDefault="00BB05BB" w:rsidP="00EB531E">
      <w:pPr>
        <w:pStyle w:val="a2"/>
        <w:rPr>
          <w:b/>
          <w:bCs/>
        </w:rPr>
      </w:pPr>
      <w:r w:rsidRPr="00A16132">
        <w:rPr>
          <w:b/>
          <w:bCs/>
        </w:rPr>
        <w:t>Изготовление  головного платка.</w:t>
      </w:r>
    </w:p>
    <w:p w:rsidR="00BB05BB" w:rsidRPr="00A16132" w:rsidRDefault="00BB05BB" w:rsidP="00EB531E">
      <w:r w:rsidRPr="00A16132">
        <w:t>Головной платок. Построение чертежа и изготовление  выкройки платка. Подготовка ткани к раскрою. Практические работы по пошиву головного платка. Заметывание поперечного среза, заметывание   долевого среза швом вподгибку с закрытым срезом. Подготовка машины к  шитью. Застрачивание  подогнутых краёв платка. Закрепление машинной строчки вручную. Обработка углов косыми стежками.</w:t>
      </w:r>
    </w:p>
    <w:p w:rsidR="00BB05BB" w:rsidRDefault="00BB05BB" w:rsidP="00EB531E">
      <w:pPr>
        <w:pStyle w:val="a2"/>
      </w:pPr>
      <w:r>
        <w:rPr>
          <w:b/>
          <w:bCs/>
        </w:rPr>
        <w:t xml:space="preserve">Изготовление мешочка. </w:t>
      </w:r>
      <w:r>
        <w:t xml:space="preserve">Мешочек для хранения работ. </w:t>
      </w:r>
      <w:r w:rsidRPr="00AC749C">
        <w:t>Название тканей, используемых для изготовления   мешочка. Ручные и машинные работы. Машинные швы, конструкция и  применение.</w:t>
      </w:r>
      <w:r w:rsidRPr="00A16132">
        <w:t xml:space="preserve"> </w:t>
      </w:r>
      <w:r w:rsidRPr="00AC749C">
        <w:t>Отделка мешочка отделочными стежками или  аппликацией. Стачивание боковых срезов. Обметывание срезов шва косыми  или петельными стежками. Обработка верхнего среза швом вподгибку с  закрытым срезом шириной 1,5-2 см. Продергивание тесьмы.</w:t>
      </w:r>
    </w:p>
    <w:p w:rsidR="00BB05BB" w:rsidRDefault="00BB05BB" w:rsidP="00EB531E">
      <w:r w:rsidRPr="0045592D">
        <w:rPr>
          <w:b/>
          <w:bCs/>
        </w:rPr>
        <w:t xml:space="preserve">Изготовление салфетки. </w:t>
      </w:r>
      <w:r w:rsidRPr="0045592D">
        <w:t xml:space="preserve">Салфетка. Построение  чертежа и подготовка выкройки салфетки к раскрою. Раскрой и пошив салфетки. Практические работы по пошиву салфетки. Выполнение чертежа всего  изделия.  Вырезание выкройки ножницами по прямому направлению и в углах. Проверка выкройки измерением, сложением сторон и углов.   Определение лицевой и изнаночной стороны ткани. Размещение  выкройки на   ткани с учетом долевой и поперечной нитей, лицевой и  изнаночной стороны.   Закрепление выкройки. Выкраивание деталей изделия по выкройке. Подготовка кроя к пошиву на машине. Положение детали при пошиве вручную  на столе  и на платформе </w:t>
      </w:r>
    </w:p>
    <w:p w:rsidR="00BB05BB" w:rsidRDefault="00BB05BB" w:rsidP="00EB531E">
      <w:pPr>
        <w:rPr>
          <w:color w:val="333333"/>
        </w:rPr>
      </w:pPr>
      <w:r w:rsidRPr="0045592D">
        <w:t>швейной машины. Выполнение шва вподгибку в углах изделия. Подгиб  угла по диагонали и обработка косыми стежками вручную.  Утюжка</w:t>
      </w:r>
      <w:r w:rsidRPr="0045592D">
        <w:rPr>
          <w:color w:val="333333"/>
        </w:rPr>
        <w:t xml:space="preserve"> </w:t>
      </w:r>
      <w:r w:rsidRPr="0045592D">
        <w:t>изделия.</w:t>
      </w:r>
      <w:r w:rsidRPr="0045592D">
        <w:rPr>
          <w:color w:val="333333"/>
        </w:rPr>
        <w:t xml:space="preserve">   </w:t>
      </w:r>
    </w:p>
    <w:p w:rsidR="00BB05BB" w:rsidRDefault="00BB05BB" w:rsidP="00EB531E">
      <w:r w:rsidRPr="0045592D">
        <w:rPr>
          <w:b/>
          <w:bCs/>
        </w:rPr>
        <w:t xml:space="preserve">Практическое повторение. </w:t>
      </w:r>
      <w:r w:rsidRPr="0045592D">
        <w:t>Выбор изделия по желанию или потребности школы. Ориентировка по образцу, планировать свою работу, соблюдать технику безопасности, анализировать выполненную работу, сравнивать с образцом</w:t>
      </w:r>
      <w:r>
        <w:t>.</w:t>
      </w:r>
    </w:p>
    <w:p w:rsidR="00BB05BB" w:rsidRDefault="00BB05BB" w:rsidP="00EB531E">
      <w:pPr>
        <w:pStyle w:val="a2"/>
      </w:pPr>
      <w:r>
        <w:rPr>
          <w:b/>
          <w:bCs/>
        </w:rPr>
        <w:t xml:space="preserve">Самостоятельная работа. </w:t>
      </w:r>
      <w:r>
        <w:t xml:space="preserve">Построение квадрата 12*12 (работа с бумагой). </w:t>
      </w:r>
    </w:p>
    <w:p w:rsidR="00BB05BB" w:rsidRPr="0045592D" w:rsidRDefault="00BB05BB" w:rsidP="00EB531E">
      <w:pPr>
        <w:pStyle w:val="a2"/>
        <w:rPr>
          <w:b/>
          <w:bCs/>
        </w:rPr>
      </w:pPr>
      <w:r>
        <w:t>Выполнение на образце стачного шва взаутюжку и вразутюжку, обработка срезов обмёточными строчками.</w:t>
      </w:r>
    </w:p>
    <w:p w:rsidR="00BB05BB" w:rsidRPr="0045592D" w:rsidRDefault="00BB05BB" w:rsidP="00EB531E">
      <w:pPr>
        <w:pStyle w:val="a2"/>
      </w:pPr>
      <w:r w:rsidRPr="0045592D">
        <w:rPr>
          <w:b/>
          <w:bCs/>
          <w:lang w:val="en-US"/>
        </w:rPr>
        <w:t>IV</w:t>
      </w:r>
      <w:r w:rsidRPr="0045592D">
        <w:rPr>
          <w:b/>
          <w:bCs/>
        </w:rPr>
        <w:t xml:space="preserve"> ЧЕТВЕРТЬ</w:t>
      </w:r>
    </w:p>
    <w:p w:rsidR="00BB05BB" w:rsidRPr="0045592D" w:rsidRDefault="00BB05BB" w:rsidP="00EB531E">
      <w:pPr>
        <w:pStyle w:val="a2"/>
      </w:pPr>
    </w:p>
    <w:p w:rsidR="00BB05BB" w:rsidRPr="007D4DA5" w:rsidRDefault="00BB05BB" w:rsidP="00EB531E">
      <w:pPr>
        <w:pStyle w:val="a2"/>
      </w:pPr>
      <w:r w:rsidRPr="007D4DA5">
        <w:rPr>
          <w:b/>
          <w:bCs/>
        </w:rPr>
        <w:t xml:space="preserve">Изготовление </w:t>
      </w:r>
      <w:r>
        <w:rPr>
          <w:b/>
          <w:bCs/>
        </w:rPr>
        <w:t xml:space="preserve">наволочки. </w:t>
      </w:r>
      <w:r w:rsidRPr="007D4DA5">
        <w:t>Ткани. Фасоны. Стандартные изделия. Применяемые швы. Расчет расхода ткани. Построение чертежа.</w:t>
      </w:r>
    </w:p>
    <w:p w:rsidR="00BB05BB" w:rsidRPr="007D4DA5" w:rsidRDefault="00BB05BB" w:rsidP="00EB531E">
      <w:pPr>
        <w:pStyle w:val="a2"/>
      </w:pPr>
      <w:r w:rsidRPr="007D4DA5">
        <w:t>Подготовка выкройки наволочки к раскрою.</w:t>
      </w:r>
    </w:p>
    <w:p w:rsidR="00BB05BB" w:rsidRPr="007D4DA5" w:rsidRDefault="00BB05BB" w:rsidP="00EB531E">
      <w:pPr>
        <w:pStyle w:val="a2"/>
      </w:pPr>
      <w:r w:rsidRPr="007D4DA5">
        <w:t>Подготовка ткани к раскрою.</w:t>
      </w:r>
    </w:p>
    <w:p w:rsidR="00BB05BB" w:rsidRPr="007D4DA5" w:rsidRDefault="00BB05BB" w:rsidP="00EB531E">
      <w:pPr>
        <w:pStyle w:val="a2"/>
      </w:pPr>
      <w:r w:rsidRPr="007D4DA5">
        <w:t>Раскладка выкройки на ткани и раскрой.</w:t>
      </w:r>
    </w:p>
    <w:p w:rsidR="00BB05BB" w:rsidRPr="007D4DA5" w:rsidRDefault="00BB05BB" w:rsidP="00EB531E">
      <w:pPr>
        <w:pStyle w:val="a2"/>
      </w:pPr>
      <w:r w:rsidRPr="007D4DA5">
        <w:t>План работы по пошиву наволочки.</w:t>
      </w:r>
    </w:p>
    <w:p w:rsidR="00BB05BB" w:rsidRPr="007D4DA5" w:rsidRDefault="00BB05BB" w:rsidP="00EB531E">
      <w:pPr>
        <w:pStyle w:val="a2"/>
      </w:pPr>
      <w:r w:rsidRPr="007D4DA5">
        <w:t>Обработка поперечных срезов наволочки.</w:t>
      </w:r>
    </w:p>
    <w:p w:rsidR="00BB05BB" w:rsidRDefault="00BB05BB" w:rsidP="00EB531E">
      <w:pPr>
        <w:pStyle w:val="a2"/>
      </w:pPr>
      <w:r w:rsidRPr="007D4DA5">
        <w:t>Выполнение разметки длины клапана. Обработка боковых срезов двойным швом.</w:t>
      </w:r>
      <w:r>
        <w:t xml:space="preserve"> </w:t>
      </w:r>
      <w:r w:rsidRPr="00E90D4E">
        <w:t xml:space="preserve">Определение размера наволочек по подушке.   Составление чертежа прямоугольной формы в натуральную величину  по  заданным размерам. Подготовка ткани к раскрою. Раскладка выкройки на  ткани. Расчет расхода ткани и раскрой с припуском на швы.  Обработка поперечных срезов швом вподгибку с закрытым срезом.  Складывание для обработки боковых срезов двойным швом, смётывание. Обработка боковых срезов одновременно с клапаном двойным швом. Выполнение  машинной закрепки.  Утюжка готового изделия.  </w:t>
      </w:r>
    </w:p>
    <w:p w:rsidR="00BB05BB" w:rsidRPr="007D4DA5" w:rsidRDefault="00BB05BB" w:rsidP="00EB531E">
      <w:pPr>
        <w:pStyle w:val="a2"/>
      </w:pPr>
      <w:r w:rsidRPr="007D4DA5">
        <w:rPr>
          <w:b/>
          <w:bCs/>
        </w:rPr>
        <w:t xml:space="preserve">Изготовление </w:t>
      </w:r>
      <w:r>
        <w:rPr>
          <w:b/>
          <w:bCs/>
        </w:rPr>
        <w:t>с</w:t>
      </w:r>
      <w:r w:rsidRPr="007D4DA5">
        <w:rPr>
          <w:b/>
          <w:bCs/>
        </w:rPr>
        <w:t>умки хозяйственной.</w:t>
      </w:r>
      <w:r>
        <w:rPr>
          <w:b/>
          <w:bCs/>
        </w:rPr>
        <w:t xml:space="preserve"> </w:t>
      </w:r>
      <w:r w:rsidRPr="007D4DA5">
        <w:t>Фасоны сумок. Ткани, детали, размеры сумки. Расчет рас хода ткани.</w:t>
      </w:r>
    </w:p>
    <w:p w:rsidR="00BB05BB" w:rsidRPr="007D4DA5" w:rsidRDefault="00BB05BB" w:rsidP="00EB531E">
      <w:pPr>
        <w:pStyle w:val="a2"/>
      </w:pPr>
      <w:r w:rsidRPr="007D4DA5">
        <w:t>Построение чертежа и подготовка выкроек деталей к раскрою.</w:t>
      </w:r>
    </w:p>
    <w:p w:rsidR="00BB05BB" w:rsidRPr="007D4DA5" w:rsidRDefault="00BB05BB" w:rsidP="00EB531E">
      <w:pPr>
        <w:pStyle w:val="a2"/>
      </w:pPr>
      <w:r w:rsidRPr="007D4DA5">
        <w:t>Раскрой сумки.</w:t>
      </w:r>
    </w:p>
    <w:p w:rsidR="00BB05BB" w:rsidRPr="007D4DA5" w:rsidRDefault="00BB05BB" w:rsidP="00EB531E">
      <w:pPr>
        <w:pStyle w:val="a2"/>
      </w:pPr>
      <w:r w:rsidRPr="007D4DA5">
        <w:t xml:space="preserve">Пошив сумки. </w:t>
      </w:r>
    </w:p>
    <w:p w:rsidR="00BB05BB" w:rsidRPr="007D4DA5" w:rsidRDefault="00BB05BB" w:rsidP="00EB531E">
      <w:pPr>
        <w:pStyle w:val="a2"/>
      </w:pPr>
      <w:r w:rsidRPr="007D4DA5">
        <w:t>Обработка деталей ручек накладным швом с двумя закрытыми срезами.</w:t>
      </w:r>
    </w:p>
    <w:p w:rsidR="00BB05BB" w:rsidRPr="007D4DA5" w:rsidRDefault="00BB05BB" w:rsidP="00EB531E">
      <w:pPr>
        <w:pStyle w:val="a2"/>
      </w:pPr>
      <w:r w:rsidRPr="007D4DA5">
        <w:t>Обработка верхних срезов сумки с одновременным втачиванием ручек.</w:t>
      </w:r>
    </w:p>
    <w:p w:rsidR="00BB05BB" w:rsidRPr="007D4DA5" w:rsidRDefault="00BB05BB" w:rsidP="00EB531E">
      <w:pPr>
        <w:pStyle w:val="a2"/>
      </w:pPr>
      <w:r w:rsidRPr="007D4DA5">
        <w:t>Обработка боковых срезов основной детали, застрачивание углов.</w:t>
      </w:r>
    </w:p>
    <w:p w:rsidR="00BB05BB" w:rsidRDefault="00BB05BB" w:rsidP="00EB531E">
      <w:pPr>
        <w:pStyle w:val="a2"/>
        <w:rPr>
          <w:color w:val="333333"/>
        </w:rPr>
      </w:pPr>
      <w:r w:rsidRPr="007D4DA5">
        <w:t>Утюжка готового изделия.</w:t>
      </w:r>
      <w:r>
        <w:t xml:space="preserve"> </w:t>
      </w:r>
      <w:r w:rsidRPr="00E90D4E">
        <w:t>Определение ширины и длины прямоугольной сумки  и ее ручек. Построение чертежей сумки и ручек в натуральную величину.  Расчет ткани расхода ткани. Подготовка ткани к раскрою. Раскладка выкройки на ткани. Выкраивание деталей с припуском на швы. Соединение боковых срезов двойным швом. Обработка ручек накладным швом с двумя закрытыми срезами. Разметка мест  прикрепления и приметывания ручек. Обработка верхнего среза сумки швом  вподгибку с закрытым срезом с одновременным притачиванием ручек. Образование дна и боковых сторон сумки путём застрачивания углов. Отгибание застроченного угла в сторону дна и прикрепление его. Отделка  сумки</w:t>
      </w:r>
      <w:r w:rsidRPr="00225C71">
        <w:rPr>
          <w:color w:val="333333"/>
        </w:rPr>
        <w:t xml:space="preserve">.  </w:t>
      </w:r>
    </w:p>
    <w:p w:rsidR="00BB05BB" w:rsidRPr="00FD4BE7" w:rsidRDefault="00BB05BB" w:rsidP="00EB531E">
      <w:pPr>
        <w:pStyle w:val="a2"/>
        <w:rPr>
          <w:b/>
          <w:color w:val="333333"/>
        </w:rPr>
      </w:pPr>
      <w:r w:rsidRPr="00FD4BE7">
        <w:rPr>
          <w:b/>
          <w:color w:val="333333"/>
        </w:rPr>
        <w:t>Для умелых рук.</w:t>
      </w:r>
    </w:p>
    <w:p w:rsidR="00BB05BB" w:rsidRDefault="00BB05BB" w:rsidP="00EB531E">
      <w:pPr>
        <w:pStyle w:val="a2"/>
      </w:pPr>
      <w:r w:rsidRPr="00E0269A">
        <w:rPr>
          <w:b/>
        </w:rPr>
        <w:t>Изготовление футляра для ручек и карандашей</w:t>
      </w:r>
      <w:r>
        <w:rPr>
          <w:b/>
        </w:rPr>
        <w:t xml:space="preserve">. </w:t>
      </w:r>
      <w:r>
        <w:t>Форма футляра, ткани, назначение. Обработка футляра ручными стежками. Раскрой футляра, складывание футляра, скалывание. Обработка боковых срезов и клапана футляра петельными стежками. Отделка футляра вышивкой. Проверка качества работы.</w:t>
      </w:r>
    </w:p>
    <w:p w:rsidR="00BB05BB" w:rsidRPr="00C44BD1" w:rsidRDefault="00BB05BB" w:rsidP="00EB531E">
      <w:pPr>
        <w:pStyle w:val="c10c1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0269A">
        <w:rPr>
          <w:b/>
        </w:rPr>
        <w:t>Изготовление</w:t>
      </w:r>
      <w:r>
        <w:rPr>
          <w:b/>
        </w:rPr>
        <w:t xml:space="preserve"> мягкой игрушки. </w:t>
      </w:r>
      <w:r w:rsidRPr="006C72E7">
        <w:rPr>
          <w:color w:val="000000"/>
          <w:shd w:val="clear" w:color="auto" w:fill="FFFFFF"/>
        </w:rPr>
        <w:t xml:space="preserve">Материалы для изготовления игрушек, </w:t>
      </w:r>
      <w:r>
        <w:rPr>
          <w:color w:val="000000"/>
          <w:shd w:val="clear" w:color="auto" w:fill="FFFFFF"/>
        </w:rPr>
        <w:t xml:space="preserve">детали, </w:t>
      </w:r>
      <w:r w:rsidRPr="006C72E7">
        <w:rPr>
          <w:color w:val="000000"/>
          <w:shd w:val="clear" w:color="auto" w:fill="FFFFFF"/>
        </w:rPr>
        <w:t>их название</w:t>
      </w:r>
      <w:r>
        <w:rPr>
          <w:color w:val="000000"/>
          <w:shd w:val="clear" w:color="auto" w:fill="FFFFFF"/>
        </w:rPr>
        <w:t xml:space="preserve">. </w:t>
      </w:r>
      <w:r w:rsidRPr="00C44BD1">
        <w:rPr>
          <w:rStyle w:val="c1"/>
          <w:color w:val="000000"/>
        </w:rPr>
        <w:t>Соединение деталей туловища</w:t>
      </w:r>
      <w:r>
        <w:rPr>
          <w:rStyle w:val="c1"/>
          <w:color w:val="000000"/>
        </w:rPr>
        <w:t xml:space="preserve"> </w:t>
      </w:r>
      <w:r w:rsidRPr="00C44BD1">
        <w:rPr>
          <w:rStyle w:val="c1"/>
          <w:color w:val="000000"/>
        </w:rPr>
        <w:t>.</w:t>
      </w:r>
    </w:p>
    <w:p w:rsidR="00BB05BB" w:rsidRPr="00C44BD1" w:rsidRDefault="00BB05BB" w:rsidP="00EB531E">
      <w:pPr>
        <w:pStyle w:val="c10c1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44BD1">
        <w:rPr>
          <w:rStyle w:val="c1"/>
          <w:color w:val="000000"/>
        </w:rPr>
        <w:t xml:space="preserve"> Набивка игрушки ватой.</w:t>
      </w:r>
    </w:p>
    <w:p w:rsidR="00BB05BB" w:rsidRPr="00C44BD1" w:rsidRDefault="00BB05BB" w:rsidP="00EB531E">
      <w:pPr>
        <w:pStyle w:val="c10c1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44BD1">
        <w:rPr>
          <w:rStyle w:val="c1"/>
          <w:color w:val="000000"/>
        </w:rPr>
        <w:t xml:space="preserve"> Изготовление накладки для носа</w:t>
      </w:r>
    </w:p>
    <w:p w:rsidR="00BB05BB" w:rsidRPr="00C44BD1" w:rsidRDefault="00BB05BB" w:rsidP="00EB531E">
      <w:pPr>
        <w:pStyle w:val="c10c1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44BD1">
        <w:rPr>
          <w:rStyle w:val="c1"/>
          <w:color w:val="000000"/>
        </w:rPr>
        <w:t xml:space="preserve"> Отделка игрушки</w:t>
      </w:r>
    </w:p>
    <w:p w:rsidR="00BB05BB" w:rsidRPr="007D4DA5" w:rsidRDefault="00BB05BB" w:rsidP="00EB531E">
      <w:pPr>
        <w:pStyle w:val="a2"/>
      </w:pPr>
      <w:r w:rsidRPr="007D4DA5">
        <w:rPr>
          <w:b/>
          <w:bCs/>
        </w:rPr>
        <w:t>Изготовление прихватки.</w:t>
      </w:r>
      <w:r>
        <w:rPr>
          <w:b/>
          <w:bCs/>
        </w:rPr>
        <w:t xml:space="preserve"> </w:t>
      </w:r>
      <w:r w:rsidRPr="007D4DA5">
        <w:t>Историческая справка..</w:t>
      </w:r>
    </w:p>
    <w:p w:rsidR="00BB05BB" w:rsidRPr="007D4DA5" w:rsidRDefault="00BB05BB" w:rsidP="00EB531E">
      <w:pPr>
        <w:pStyle w:val="a2"/>
      </w:pPr>
      <w:r w:rsidRPr="007D4DA5">
        <w:t>Подбор тканей по цвету, фактуре и рисунку.</w:t>
      </w:r>
    </w:p>
    <w:p w:rsidR="00BB05BB" w:rsidRPr="007D4DA5" w:rsidRDefault="00BB05BB" w:rsidP="00EB531E">
      <w:pPr>
        <w:pStyle w:val="a2"/>
      </w:pPr>
      <w:r w:rsidRPr="007D4DA5">
        <w:t>Шаблоны для раскроя элементов орнамента.</w:t>
      </w:r>
    </w:p>
    <w:p w:rsidR="00BB05BB" w:rsidRPr="007D4DA5" w:rsidRDefault="00BB05BB" w:rsidP="00EB531E">
      <w:pPr>
        <w:pStyle w:val="a2"/>
      </w:pPr>
      <w:r w:rsidRPr="007D4DA5">
        <w:t>Технология соединения деталей лоскутной мозаики между собой.</w:t>
      </w:r>
    </w:p>
    <w:p w:rsidR="00BB05BB" w:rsidRPr="007D4DA5" w:rsidRDefault="00BB05BB" w:rsidP="00EB531E">
      <w:pPr>
        <w:pStyle w:val="a2"/>
      </w:pPr>
      <w:r w:rsidRPr="007D4DA5">
        <w:t>Составление «рисунка» лицевой поверхности прихватки.</w:t>
      </w:r>
      <w:r>
        <w:t xml:space="preserve"> </w:t>
      </w:r>
      <w:r w:rsidRPr="007D4DA5">
        <w:t>Соединение деталей между собой.</w:t>
      </w:r>
      <w:r>
        <w:t xml:space="preserve"> </w:t>
      </w:r>
      <w:r w:rsidRPr="007D4DA5">
        <w:t>Разутюживание шва.</w:t>
      </w:r>
    </w:p>
    <w:p w:rsidR="00BB05BB" w:rsidRPr="007D4DA5" w:rsidRDefault="00BB05BB" w:rsidP="00EB531E">
      <w:pPr>
        <w:pStyle w:val="a2"/>
      </w:pPr>
      <w:r w:rsidRPr="007D4DA5">
        <w:t>Соединение соседних полос и разутюжка припусков.</w:t>
      </w:r>
    </w:p>
    <w:p w:rsidR="00BB05BB" w:rsidRPr="007D4DA5" w:rsidRDefault="00BB05BB" w:rsidP="00EB531E">
      <w:pPr>
        <w:pStyle w:val="a2"/>
      </w:pPr>
      <w:r w:rsidRPr="007D4DA5">
        <w:t>Соб</w:t>
      </w:r>
      <w:r>
        <w:t>и</w:t>
      </w:r>
      <w:r w:rsidRPr="007D4DA5">
        <w:t>рание рисунка, стачивание и приутюживание.</w:t>
      </w:r>
    </w:p>
    <w:p w:rsidR="00BB05BB" w:rsidRPr="007D4DA5" w:rsidRDefault="00BB05BB" w:rsidP="00EB531E">
      <w:pPr>
        <w:pStyle w:val="a2"/>
      </w:pPr>
      <w:r w:rsidRPr="007D4DA5">
        <w:t>Соединение деталей и окончательная обработка прихватки.</w:t>
      </w:r>
    </w:p>
    <w:p w:rsidR="00BB05BB" w:rsidRPr="007D4DA5" w:rsidRDefault="00BB05BB" w:rsidP="00EB531E">
      <w:pPr>
        <w:pStyle w:val="a2"/>
      </w:pPr>
      <w:r w:rsidRPr="007D4DA5">
        <w:t>Сметывание деталей прихватки.</w:t>
      </w:r>
    </w:p>
    <w:p w:rsidR="00BB05BB" w:rsidRPr="007D4DA5" w:rsidRDefault="00BB05BB" w:rsidP="00EB531E">
      <w:pPr>
        <w:pStyle w:val="a2"/>
      </w:pPr>
      <w:r w:rsidRPr="007D4DA5">
        <w:t>Выполнение окантовки изделия.</w:t>
      </w:r>
    </w:p>
    <w:p w:rsidR="00BB05BB" w:rsidRDefault="00BB05BB" w:rsidP="00EB531E">
      <w:pPr>
        <w:pStyle w:val="a2"/>
      </w:pPr>
      <w:r w:rsidRPr="007D4DA5">
        <w:t>Выполнение воздушной петли</w:t>
      </w:r>
      <w:r>
        <w:t>.</w:t>
      </w:r>
    </w:p>
    <w:p w:rsidR="00BB05BB" w:rsidRDefault="00BB05BB" w:rsidP="00EB531E">
      <w:pPr>
        <w:pStyle w:val="a2"/>
      </w:pPr>
      <w:r>
        <w:t>Проверка и закрепление знаний по пройденным темам за год.</w:t>
      </w:r>
    </w:p>
    <w:p w:rsidR="00BB05BB" w:rsidRPr="00A452C0" w:rsidRDefault="00BB05BB" w:rsidP="00EB531E">
      <w:pPr>
        <w:pStyle w:val="a2"/>
        <w:rPr>
          <w:rStyle w:val="18"/>
          <w:rFonts w:eastAsia="Calibri"/>
        </w:rPr>
      </w:pPr>
      <w:r>
        <w:rPr>
          <w:b/>
          <w:bCs/>
        </w:rPr>
        <w:t xml:space="preserve">Самостоятельная работа. </w:t>
      </w:r>
      <w:r>
        <w:t>Отдельные операции по изготовлению сумки из готового кроя (соединение боковых срезов, обработка верхнего среза швом вподгибку шириной 2 см. Обработка ручки накладным швом.</w:t>
      </w:r>
    </w:p>
    <w:p w:rsidR="00BB05BB" w:rsidRPr="00E84ED9" w:rsidRDefault="00BB05BB" w:rsidP="00EB531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84ED9">
        <w:rPr>
          <w:rFonts w:ascii="Times New Roman" w:hAnsi="Times New Roman"/>
          <w:i/>
          <w:sz w:val="24"/>
          <w:szCs w:val="24"/>
        </w:rPr>
        <w:t xml:space="preserve">           </w:t>
      </w:r>
    </w:p>
    <w:p w:rsidR="00BB05BB" w:rsidRDefault="00BB05BB" w:rsidP="00EB531E">
      <w:pPr>
        <w:pStyle w:val="NoSpacing"/>
        <w:tabs>
          <w:tab w:val="left" w:pos="3840"/>
        </w:tabs>
        <w:rPr>
          <w:rFonts w:ascii="Times New Roman" w:hAnsi="Times New Roman"/>
          <w:b/>
          <w:bCs/>
          <w:color w:val="000000"/>
          <w:spacing w:val="-1"/>
          <w:w w:val="94"/>
          <w:sz w:val="24"/>
          <w:szCs w:val="24"/>
          <w:u w:val="single"/>
        </w:rPr>
      </w:pPr>
      <w:r w:rsidRPr="00E84ED9">
        <w:rPr>
          <w:rFonts w:ascii="Times New Roman" w:hAnsi="Times New Roman"/>
          <w:b/>
          <w:bCs/>
          <w:color w:val="000000"/>
          <w:spacing w:val="-1"/>
          <w:w w:val="94"/>
          <w:sz w:val="24"/>
          <w:szCs w:val="24"/>
          <w:u w:val="single"/>
        </w:rPr>
        <w:t>Требования к уровню подготовки</w:t>
      </w:r>
    </w:p>
    <w:p w:rsidR="00BB05BB" w:rsidRDefault="00BB05BB" w:rsidP="00EB531E">
      <w:pPr>
        <w:pStyle w:val="NoSpacing"/>
        <w:tabs>
          <w:tab w:val="left" w:pos="3840"/>
        </w:tabs>
        <w:rPr>
          <w:rFonts w:ascii="Times New Roman" w:hAnsi="Times New Roman"/>
          <w:b/>
          <w:bCs/>
          <w:color w:val="000000"/>
          <w:spacing w:val="-1"/>
          <w:w w:val="94"/>
          <w:sz w:val="24"/>
          <w:szCs w:val="24"/>
          <w:u w:val="single"/>
        </w:rPr>
      </w:pPr>
    </w:p>
    <w:p w:rsidR="00BB05BB" w:rsidRPr="00EF06EE" w:rsidRDefault="00BB05BB" w:rsidP="00EB531E">
      <w:pPr>
        <w:pStyle w:val="BodyText"/>
        <w:spacing w:line="360" w:lineRule="auto"/>
        <w:ind w:right="20"/>
        <w:rPr>
          <w:rFonts w:ascii="Times New Roman" w:hAnsi="Times New Roman"/>
          <w:b/>
        </w:rPr>
      </w:pPr>
      <w:r w:rsidRPr="00EF06EE">
        <w:rPr>
          <w:rFonts w:ascii="Times New Roman" w:hAnsi="Times New Roman"/>
          <w:b/>
        </w:rPr>
        <w:t xml:space="preserve">В процессе обучения в 5 классе  учащиеся должны знать:    </w:t>
      </w:r>
    </w:p>
    <w:p w:rsidR="00BB05BB" w:rsidRPr="00EF06EE" w:rsidRDefault="00BB05BB" w:rsidP="00EB531E">
      <w:pPr>
        <w:spacing w:line="360" w:lineRule="auto"/>
        <w:jc w:val="both"/>
      </w:pPr>
      <w:r w:rsidRPr="00EF06EE">
        <w:rPr>
          <w:color w:val="333333"/>
        </w:rPr>
        <w:t xml:space="preserve">     </w:t>
      </w:r>
      <w:r w:rsidRPr="00EF06EE">
        <w:t>основные механизмы швейной машины; иметь представление о волокне, виды волокон, растительные волокна (хлопок); ручные и машинные работы при пошиве изделия; машинные швы: виды(краевой, вподгибку с закрытым срезом, накладной шов, двойной, стачной взразутюжку, взаутюжку), конструкция, применение; правила оформления чертежей.</w:t>
      </w:r>
    </w:p>
    <w:p w:rsidR="00BB05BB" w:rsidRPr="00EF06EE" w:rsidRDefault="00BB05BB" w:rsidP="00EB531E">
      <w:pPr>
        <w:spacing w:line="360" w:lineRule="auto"/>
        <w:rPr>
          <w:b/>
          <w:i/>
        </w:rPr>
      </w:pPr>
    </w:p>
    <w:p w:rsidR="00BB05BB" w:rsidRPr="00EF06EE" w:rsidRDefault="00BB05BB" w:rsidP="00EB531E">
      <w:pPr>
        <w:pStyle w:val="BodyText"/>
        <w:spacing w:line="360" w:lineRule="auto"/>
        <w:ind w:right="20"/>
        <w:rPr>
          <w:rFonts w:ascii="Times New Roman" w:hAnsi="Times New Roman"/>
        </w:rPr>
      </w:pPr>
      <w:r w:rsidRPr="00EF06EE">
        <w:rPr>
          <w:rFonts w:ascii="Times New Roman" w:hAnsi="Times New Roman"/>
          <w:b/>
        </w:rPr>
        <w:t xml:space="preserve"> Учащиеся должны уметь: </w:t>
      </w:r>
      <w:r w:rsidRPr="00EF06EE">
        <w:rPr>
          <w:rFonts w:ascii="Times New Roman" w:hAnsi="Times New Roman"/>
        </w:rPr>
        <w:t xml:space="preserve"> </w:t>
      </w:r>
    </w:p>
    <w:p w:rsidR="00BB05BB" w:rsidRPr="00EF06EE" w:rsidRDefault="00BB05BB" w:rsidP="00EB531E">
      <w:pPr>
        <w:spacing w:line="360" w:lineRule="auto"/>
        <w:rPr>
          <w:rStyle w:val="1Verdana"/>
          <w:rFonts w:cs="Verdana"/>
          <w:sz w:val="22"/>
          <w:szCs w:val="22"/>
        </w:rPr>
      </w:pPr>
      <w:r w:rsidRPr="00EF06EE">
        <w:rPr>
          <w:b/>
        </w:rPr>
        <w:t xml:space="preserve"> </w:t>
      </w:r>
      <w:r w:rsidRPr="00EF06EE">
        <w:t xml:space="preserve">  распознавать виды х/б ткани, качественно выполнять все виды швов ( стачной взаутюжку, вразутюжку, шов вподгибку с закрытым срезом, накладной, запошивочный), обрабатывать  срезы швов, работать на швейной машине с ручным и ножным приводами; выполнять утюжку изделия; ориентироваться по операционной предметной карте, рассчитывать ткань для наволочки, сумки хозяйственной; изготавливать мешочек, салфетку, наволочку, сумку хозяйственную.</w:t>
      </w:r>
    </w:p>
    <w:p w:rsidR="00BB05BB" w:rsidRPr="00E84ED9" w:rsidRDefault="00BB05BB" w:rsidP="00EB531E">
      <w:pPr>
        <w:tabs>
          <w:tab w:val="left" w:pos="0"/>
        </w:tabs>
        <w:ind w:right="-284"/>
        <w:outlineLvl w:val="0"/>
        <w:rPr>
          <w:b/>
        </w:rPr>
      </w:pPr>
      <w:r w:rsidRPr="00E84ED9">
        <w:rPr>
          <w:b/>
          <w:u w:val="single"/>
        </w:rPr>
        <w:t>Критерии и нормы оценки знаний обучающихся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t>Учитель должен подходить к оценочному баллу индивидуально, учитывая при оценочном суждении следующие моменты:</w:t>
      </w:r>
    </w:p>
    <w:p w:rsidR="00BB05BB" w:rsidRPr="00E84ED9" w:rsidRDefault="00BB05BB" w:rsidP="00EB531E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84ED9">
        <w:t>Качество изготовленного объекта работы и правильность применявшихся практических действий (анализ работы).</w:t>
      </w:r>
    </w:p>
    <w:p w:rsidR="00BB05BB" w:rsidRPr="00E84ED9" w:rsidRDefault="00BB05BB" w:rsidP="00EB531E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84ED9">
        <w:t>Прилежание ученика во время работы.</w:t>
      </w:r>
    </w:p>
    <w:p w:rsidR="00BB05BB" w:rsidRPr="00E84ED9" w:rsidRDefault="00BB05BB" w:rsidP="00EB531E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84ED9">
        <w:t>Степень умственной отсталости.</w:t>
      </w:r>
    </w:p>
    <w:p w:rsidR="00BB05BB" w:rsidRPr="00E84ED9" w:rsidRDefault="00BB05BB" w:rsidP="00EB531E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84ED9">
        <w:t>Уровень патологии органов зрения, слуха и речи.</w:t>
      </w:r>
    </w:p>
    <w:p w:rsidR="00BB05BB" w:rsidRPr="00E84ED9" w:rsidRDefault="00BB05BB" w:rsidP="00EB531E">
      <w:pPr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84ED9">
        <w:t>Уровень физического развития ученика.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  <w:rPr>
          <w:b/>
        </w:rPr>
      </w:pPr>
      <w:r w:rsidRPr="00E84ED9">
        <w:rPr>
          <w:b/>
        </w:rPr>
        <w:t>За теоретическую часть: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«5»</w:t>
      </w:r>
      <w:r w:rsidRPr="00E84ED9">
        <w:t xml:space="preserve"> ставится ученику, если теоретический материал усвоен в полном объёме, изложен без существенных ошибок с применением  профессиональной  терминологии.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«4»</w:t>
      </w:r>
      <w:r w:rsidRPr="00E84ED9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«3»</w:t>
      </w:r>
      <w:r w:rsidRPr="00E84ED9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«2»</w:t>
      </w:r>
      <w:r w:rsidRPr="00E84ED9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  <w:rPr>
          <w:b/>
        </w:rPr>
      </w:pPr>
      <w:r w:rsidRPr="00E84ED9">
        <w:rPr>
          <w:b/>
        </w:rPr>
        <w:t>За практическую работу: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«5»</w:t>
      </w:r>
      <w:r w:rsidRPr="00E84ED9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«4»</w:t>
      </w:r>
      <w:r w:rsidRPr="00E84ED9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«3»</w:t>
      </w:r>
      <w:r w:rsidRPr="00E84ED9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rPr>
          <w:b/>
        </w:rPr>
        <w:t>Оценка «2»</w:t>
      </w:r>
      <w:r w:rsidRPr="00E84ED9">
        <w:t xml:space="preserve"> ставится ученику, если работа не выполнена.</w:t>
      </w:r>
    </w:p>
    <w:p w:rsidR="00BB05BB" w:rsidRPr="00E84ED9" w:rsidRDefault="00BB05BB" w:rsidP="00EB531E">
      <w:pPr>
        <w:tabs>
          <w:tab w:val="left" w:pos="0"/>
        </w:tabs>
        <w:ind w:right="-284"/>
        <w:outlineLvl w:val="0"/>
        <w:rPr>
          <w:b/>
        </w:rPr>
      </w:pPr>
      <w:r w:rsidRPr="00E84ED9">
        <w:rPr>
          <w:b/>
        </w:rPr>
        <w:t>Контроль.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</w:p>
    <w:p w:rsidR="00BB05BB" w:rsidRPr="00E84ED9" w:rsidRDefault="00BB05BB" w:rsidP="00EB531E">
      <w:pPr>
        <w:tabs>
          <w:tab w:val="left" w:pos="0"/>
        </w:tabs>
        <w:ind w:right="-284"/>
        <w:jc w:val="both"/>
        <w:outlineLvl w:val="0"/>
      </w:pPr>
      <w:r w:rsidRPr="00E84ED9">
        <w:t>Срок реализ</w:t>
      </w:r>
      <w:r>
        <w:t>ации рабочей программы один 2019-2020</w:t>
      </w:r>
      <w:r w:rsidRPr="00E84ED9">
        <w:t xml:space="preserve"> учебный год.</w:t>
      </w:r>
    </w:p>
    <w:p w:rsidR="00BB05BB" w:rsidRPr="00E84ED9" w:rsidRDefault="00BB05BB" w:rsidP="00EB531E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E84ED9">
        <w:rPr>
          <w:b/>
          <w:u w:val="single"/>
        </w:rPr>
        <w:t>Список литературы</w:t>
      </w:r>
    </w:p>
    <w:p w:rsidR="00BB05BB" w:rsidRPr="00E84ED9" w:rsidRDefault="00BB05BB" w:rsidP="00EB531E">
      <w:r w:rsidRPr="00E84ED9">
        <w:t xml:space="preserve"> </w:t>
      </w:r>
    </w:p>
    <w:p w:rsidR="00BB05BB" w:rsidRDefault="00BB05BB" w:rsidP="00EB531E">
      <w:pPr>
        <w:rPr>
          <w:bCs/>
        </w:rPr>
      </w:pPr>
      <w:r>
        <w:t xml:space="preserve">     </w:t>
      </w:r>
      <w:r w:rsidRPr="005A042E">
        <w:t xml:space="preserve">1 </w:t>
      </w:r>
      <w:r>
        <w:t xml:space="preserve">.Г.Б. Картушина, Г.Г. Мозговая. Учебник </w:t>
      </w:r>
      <w:r>
        <w:rPr>
          <w:bCs/>
        </w:rPr>
        <w:t xml:space="preserve">. </w:t>
      </w:r>
      <w:r>
        <w:t xml:space="preserve">Технология .Швейное дело. Москва «Просвещение» 2015. </w:t>
      </w:r>
      <w:r w:rsidRPr="00730AE1">
        <w:rPr>
          <w:bCs/>
        </w:rPr>
        <w:t>а</w:t>
      </w:r>
    </w:p>
    <w:p w:rsidR="00BB05BB" w:rsidRPr="005A042E" w:rsidRDefault="00BB05BB" w:rsidP="00EB531E">
      <w:pPr>
        <w:shd w:val="clear" w:color="auto" w:fill="FFFFFF"/>
        <w:jc w:val="center"/>
        <w:rPr>
          <w:color w:val="000000"/>
        </w:rPr>
      </w:pPr>
      <w:r>
        <w:t xml:space="preserve">   </w:t>
      </w:r>
      <w:r w:rsidRPr="005A042E">
        <w:t xml:space="preserve"> </w:t>
      </w:r>
      <w:r w:rsidRPr="005A042E">
        <w:rPr>
          <w:color w:val="000000"/>
        </w:rPr>
        <w:t>Литература для учащихся:</w:t>
      </w:r>
    </w:p>
    <w:p w:rsidR="00BB05BB" w:rsidRDefault="00BB05BB" w:rsidP="00EB531E">
      <w:pPr>
        <w:pStyle w:val="a0"/>
        <w:widowControl/>
        <w:numPr>
          <w:ilvl w:val="0"/>
          <w:numId w:val="43"/>
        </w:numPr>
        <w:shd w:val="clear" w:color="auto" w:fill="FFFFFF"/>
        <w:suppressAutoHyphens w:val="0"/>
        <w:spacing w:after="0"/>
        <w:contextualSpacing/>
        <w:jc w:val="both"/>
        <w:textAlignment w:val="auto"/>
      </w:pPr>
      <w:r>
        <w:t xml:space="preserve">Швейное дело: учебник для  </w:t>
      </w:r>
      <w:r w:rsidRPr="005A042E">
        <w:t>5</w:t>
      </w:r>
      <w:r>
        <w:t xml:space="preserve"> класса</w:t>
      </w:r>
      <w:r w:rsidRPr="007D4EA8">
        <w:t xml:space="preserve"> / Г. Б. Картушина, Г. Г. М</w:t>
      </w:r>
      <w:r>
        <w:t>озговая. М.: - Просвещение, 2016</w:t>
      </w:r>
      <w:r w:rsidRPr="007D4EA8">
        <w:t xml:space="preserve"> г.</w:t>
      </w:r>
    </w:p>
    <w:p w:rsidR="00BB05BB" w:rsidRDefault="00BB05BB" w:rsidP="00EB531E">
      <w:pPr>
        <w:pStyle w:val="a0"/>
        <w:widowControl/>
        <w:numPr>
          <w:ilvl w:val="0"/>
          <w:numId w:val="43"/>
        </w:numPr>
        <w:shd w:val="clear" w:color="auto" w:fill="FFFFFF"/>
        <w:suppressAutoHyphens w:val="0"/>
        <w:spacing w:after="0"/>
        <w:contextualSpacing/>
        <w:jc w:val="both"/>
        <w:textAlignment w:val="auto"/>
        <w:rPr>
          <w:color w:val="000000"/>
        </w:rPr>
      </w:pPr>
      <w:r>
        <w:rPr>
          <w:color w:val="000000"/>
        </w:rPr>
        <w:t>Технология обслуживающий труд: учебник для 5 класса / О.А. Кожина, Е.Н. Кудакова, С.Э. Макруцкая.:- Дрофа,2014г</w:t>
      </w:r>
    </w:p>
    <w:p w:rsidR="00BB05BB" w:rsidRDefault="00BB05BB" w:rsidP="00EB531E">
      <w:pPr>
        <w:pStyle w:val="a0"/>
        <w:widowControl/>
        <w:numPr>
          <w:ilvl w:val="0"/>
          <w:numId w:val="43"/>
        </w:numPr>
        <w:shd w:val="clear" w:color="auto" w:fill="FFFFFF"/>
        <w:suppressAutoHyphens w:val="0"/>
        <w:spacing w:after="0"/>
        <w:contextualSpacing/>
        <w:jc w:val="both"/>
        <w:textAlignment w:val="auto"/>
        <w:rPr>
          <w:color w:val="000000"/>
        </w:rPr>
      </w:pPr>
      <w:r>
        <w:rPr>
          <w:color w:val="000000"/>
        </w:rPr>
        <w:t>Технология обслуживающий труд: учебник для 6 класса / О.А. Кожина, Е.Н. Кудакова, С.Э. Макруцкая.:- Дрофа,2014г</w:t>
      </w:r>
    </w:p>
    <w:p w:rsidR="00BB05BB" w:rsidRPr="00970A04" w:rsidRDefault="00BB05BB" w:rsidP="00EB531E">
      <w:pPr>
        <w:pStyle w:val="a0"/>
        <w:widowControl/>
        <w:numPr>
          <w:ilvl w:val="0"/>
          <w:numId w:val="43"/>
        </w:numPr>
        <w:shd w:val="clear" w:color="auto" w:fill="FFFFFF"/>
        <w:suppressAutoHyphens w:val="0"/>
        <w:spacing w:after="0"/>
        <w:contextualSpacing/>
        <w:jc w:val="both"/>
        <w:textAlignment w:val="auto"/>
        <w:rPr>
          <w:color w:val="000000"/>
        </w:rPr>
      </w:pPr>
      <w:r>
        <w:rPr>
          <w:color w:val="000000"/>
        </w:rPr>
        <w:t>Технология обслуживающий труд: учебник для 7 класса / О.А. Кожина, Е.Н. Кудакова, С.Э. Макруцкая.:- Дрофа,2014г</w:t>
      </w:r>
    </w:p>
    <w:p w:rsidR="00BB05BB" w:rsidRPr="00282E6B" w:rsidRDefault="00BB05BB" w:rsidP="00EB531E">
      <w:pPr>
        <w:pStyle w:val="a0"/>
        <w:shd w:val="clear" w:color="auto" w:fill="FFFFFF"/>
        <w:jc w:val="both"/>
        <w:rPr>
          <w:color w:val="000000"/>
        </w:rPr>
      </w:pPr>
    </w:p>
    <w:p w:rsidR="00BB05BB" w:rsidRDefault="00BB05BB" w:rsidP="00EB531E">
      <w:pPr>
        <w:ind w:left="720"/>
        <w:rPr>
          <w:b/>
          <w:bCs/>
        </w:rPr>
      </w:pPr>
    </w:p>
    <w:p w:rsidR="00BB05BB" w:rsidRDefault="00BB05BB" w:rsidP="00EB531E">
      <w:pPr>
        <w:rPr>
          <w:b/>
          <w:bCs/>
        </w:rPr>
      </w:pPr>
    </w:p>
    <w:p w:rsidR="00BB05BB" w:rsidRDefault="00BB05BB" w:rsidP="00EB531E">
      <w:pPr>
        <w:rPr>
          <w:b/>
          <w:bCs/>
        </w:rPr>
      </w:pPr>
    </w:p>
    <w:p w:rsidR="00BB05BB" w:rsidRDefault="00BB05BB" w:rsidP="00EB531E">
      <w:pPr>
        <w:rPr>
          <w:b/>
          <w:bCs/>
        </w:rPr>
      </w:pPr>
    </w:p>
    <w:p w:rsidR="00BB05BB" w:rsidRDefault="00BB05BB" w:rsidP="00EB531E">
      <w:pPr>
        <w:rPr>
          <w:b/>
          <w:u w:val="single"/>
        </w:rPr>
      </w:pPr>
      <w:r w:rsidRPr="00A42177">
        <w:rPr>
          <w:b/>
          <w:u w:val="single"/>
        </w:rPr>
        <w:t>Календ</w:t>
      </w:r>
      <w:r>
        <w:rPr>
          <w:b/>
          <w:u w:val="single"/>
        </w:rPr>
        <w:t xml:space="preserve">арно- тематическое планирование. 5 класс    Швейное дело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3"/>
        <w:gridCol w:w="5261"/>
        <w:gridCol w:w="1621"/>
        <w:gridCol w:w="1014"/>
        <w:gridCol w:w="1080"/>
      </w:tblGrid>
      <w:tr w:rsidR="00BB05BB" w:rsidRPr="009045F6" w:rsidTr="00E03878">
        <w:trPr>
          <w:trHeight w:val="340"/>
        </w:trPr>
        <w:tc>
          <w:tcPr>
            <w:tcW w:w="753" w:type="dxa"/>
            <w:vMerge w:val="restart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b/>
              </w:rPr>
              <w:t>№</w:t>
            </w:r>
          </w:p>
        </w:tc>
        <w:tc>
          <w:tcPr>
            <w:tcW w:w="5261" w:type="dxa"/>
            <w:vMerge w:val="restart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</w:rPr>
              <w:t>Наименование  темы урока</w:t>
            </w:r>
          </w:p>
        </w:tc>
        <w:tc>
          <w:tcPr>
            <w:tcW w:w="1621" w:type="dxa"/>
            <w:vMerge w:val="restart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</w:rPr>
              <w:t>Кол-во</w:t>
            </w:r>
          </w:p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</w:rPr>
              <w:t>часов</w:t>
            </w:r>
          </w:p>
        </w:tc>
        <w:tc>
          <w:tcPr>
            <w:tcW w:w="2094" w:type="dxa"/>
            <w:gridSpan w:val="2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</w:rPr>
              <w:t>Дата</w:t>
            </w:r>
          </w:p>
        </w:tc>
      </w:tr>
      <w:tr w:rsidR="00BB05BB" w:rsidRPr="009045F6" w:rsidTr="00E03878">
        <w:trPr>
          <w:trHeight w:val="210"/>
        </w:trPr>
        <w:tc>
          <w:tcPr>
            <w:tcW w:w="753" w:type="dxa"/>
            <w:vMerge/>
          </w:tcPr>
          <w:p w:rsidR="00BB05BB" w:rsidRPr="009045F6" w:rsidRDefault="00BB05BB" w:rsidP="00E03878">
            <w:pPr>
              <w:jc w:val="both"/>
            </w:pPr>
          </w:p>
        </w:tc>
        <w:tc>
          <w:tcPr>
            <w:tcW w:w="5261" w:type="dxa"/>
            <w:vMerge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</w:p>
        </w:tc>
        <w:tc>
          <w:tcPr>
            <w:tcW w:w="1621" w:type="dxa"/>
            <w:vMerge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</w:rPr>
              <w:t>план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</w:rPr>
              <w:t>Факт</w:t>
            </w:r>
          </w:p>
        </w:tc>
      </w:tr>
      <w:tr w:rsidR="00BB05BB" w:rsidRPr="009045F6" w:rsidTr="00E03878">
        <w:trPr>
          <w:trHeight w:val="210"/>
        </w:trPr>
        <w:tc>
          <w:tcPr>
            <w:tcW w:w="753" w:type="dxa"/>
          </w:tcPr>
          <w:p w:rsidR="00BB05BB" w:rsidRPr="009045F6" w:rsidRDefault="00BB05BB" w:rsidP="00E03878">
            <w:pPr>
              <w:jc w:val="both"/>
            </w:pPr>
          </w:p>
        </w:tc>
        <w:tc>
          <w:tcPr>
            <w:tcW w:w="5261" w:type="dxa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  <w:lang w:val="en-US"/>
              </w:rPr>
              <w:t>I</w:t>
            </w:r>
            <w:r w:rsidRPr="009045F6">
              <w:rPr>
                <w:b/>
              </w:rPr>
              <w:t xml:space="preserve">  четверть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</w:rPr>
              <w:t>48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1-2</w:t>
            </w:r>
          </w:p>
        </w:tc>
        <w:tc>
          <w:tcPr>
            <w:tcW w:w="5261" w:type="dxa"/>
          </w:tcPr>
          <w:p w:rsidR="00BB05BB" w:rsidRPr="0014190F" w:rsidRDefault="00BB05BB" w:rsidP="00E03878">
            <w:pPr>
              <w:pStyle w:val="a4"/>
              <w:spacing w:after="200" w:line="276" w:lineRule="auto"/>
              <w:jc w:val="both"/>
            </w:pPr>
            <w:r w:rsidRPr="0014190F">
              <w:t>Вводное занятие</w:t>
            </w:r>
          </w:p>
        </w:tc>
        <w:tc>
          <w:tcPr>
            <w:tcW w:w="1621" w:type="dxa"/>
          </w:tcPr>
          <w:p w:rsidR="00BB05BB" w:rsidRPr="00C76ACD" w:rsidRDefault="00BB05BB" w:rsidP="00E03878">
            <w:pPr>
              <w:pStyle w:val="a4"/>
              <w:spacing w:after="200" w:line="276" w:lineRule="auto"/>
              <w:ind w:firstLine="567"/>
            </w:pPr>
            <w:r w:rsidRPr="00C76ACD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rPr>
          <w:trHeight w:val="238"/>
        </w:trPr>
        <w:tc>
          <w:tcPr>
            <w:tcW w:w="9729" w:type="dxa"/>
            <w:gridSpan w:val="5"/>
          </w:tcPr>
          <w:p w:rsidR="00BB05BB" w:rsidRPr="009045F6" w:rsidRDefault="00BB05BB" w:rsidP="00E03878">
            <w:pPr>
              <w:pStyle w:val="a4"/>
              <w:spacing w:after="200"/>
              <w:jc w:val="center"/>
              <w:rPr>
                <w:sz w:val="20"/>
                <w:szCs w:val="20"/>
              </w:rPr>
            </w:pPr>
            <w:r w:rsidRPr="009045F6">
              <w:rPr>
                <w:sz w:val="20"/>
                <w:szCs w:val="20"/>
              </w:rPr>
              <w:t>Школьная швейная мастерская 4ч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3-4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7" w:firstLine="7"/>
            </w:pPr>
            <w:r w:rsidRPr="009045F6">
              <w:rPr>
                <w:spacing w:val="-2"/>
              </w:rPr>
              <w:t xml:space="preserve">Правила поведения </w:t>
            </w:r>
            <w:r w:rsidRPr="009045F6">
              <w:t>и работы в мастерской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a4"/>
              <w:spacing w:after="200" w:line="276" w:lineRule="auto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4.09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5-6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7" w:firstLine="7"/>
              <w:rPr>
                <w:spacing w:val="-2"/>
              </w:rPr>
            </w:pPr>
            <w:r w:rsidRPr="009045F6">
              <w:t xml:space="preserve">Инструменты </w:t>
            </w:r>
            <w:r w:rsidRPr="009045F6">
              <w:rPr>
                <w:spacing w:val="-2"/>
              </w:rPr>
              <w:t xml:space="preserve">и приспособления </w:t>
            </w:r>
            <w:r w:rsidRPr="009045F6">
              <w:t>для швейных 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a4"/>
              <w:spacing w:after="200" w:line="276" w:lineRule="auto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5.09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rPr>
          <w:trHeight w:val="217"/>
        </w:trPr>
        <w:tc>
          <w:tcPr>
            <w:tcW w:w="9729" w:type="dxa"/>
            <w:gridSpan w:val="5"/>
          </w:tcPr>
          <w:p w:rsidR="00BB05BB" w:rsidRPr="009045F6" w:rsidRDefault="00BB05BB" w:rsidP="00E03878">
            <w:pPr>
              <w:shd w:val="clear" w:color="auto" w:fill="FFFFFF"/>
              <w:ind w:right="7" w:firstLine="7"/>
              <w:jc w:val="center"/>
              <w:rPr>
                <w:sz w:val="20"/>
                <w:szCs w:val="20"/>
              </w:rPr>
            </w:pPr>
            <w:r w:rsidRPr="009045F6">
              <w:rPr>
                <w:bCs/>
                <w:sz w:val="20"/>
                <w:szCs w:val="20"/>
              </w:rPr>
              <w:t>Волокна и ткани</w:t>
            </w:r>
            <w:r w:rsidRPr="009045F6">
              <w:rPr>
                <w:sz w:val="20"/>
                <w:szCs w:val="20"/>
              </w:rPr>
              <w:t xml:space="preserve"> 8ч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7-8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101"/>
            </w:pPr>
            <w:r w:rsidRPr="009045F6">
              <w:rPr>
                <w:spacing w:val="-2"/>
              </w:rPr>
              <w:t>Сведения о волок</w:t>
            </w:r>
            <w:r w:rsidRPr="009045F6">
              <w:rPr>
                <w:spacing w:val="-2"/>
              </w:rPr>
              <w:softHyphen/>
            </w:r>
            <w:r w:rsidRPr="009045F6">
              <w:rPr>
                <w:spacing w:val="-1"/>
              </w:rPr>
              <w:t xml:space="preserve">нах, прядении и </w:t>
            </w:r>
            <w:r w:rsidRPr="009045F6">
              <w:t>тканях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ind w:firstLine="567"/>
              <w:rPr>
                <w:rStyle w:val="PageNumber"/>
              </w:rPr>
            </w:pPr>
            <w:r w:rsidRPr="009045F6">
              <w:rPr>
                <w:rStyle w:val="PageNumber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10.09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9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1"/>
              </w:rPr>
              <w:t>Полотняное пере</w:t>
            </w:r>
            <w:r w:rsidRPr="009045F6">
              <w:rPr>
                <w:spacing w:val="-1"/>
              </w:rPr>
              <w:softHyphen/>
            </w:r>
            <w:r w:rsidRPr="009045F6">
              <w:rPr>
                <w:spacing w:val="-2"/>
              </w:rPr>
              <w:t xml:space="preserve">плетение. Сведения </w:t>
            </w:r>
            <w:r w:rsidRPr="009045F6">
              <w:t>о нитках</w:t>
            </w:r>
          </w:p>
        </w:tc>
        <w:tc>
          <w:tcPr>
            <w:tcW w:w="1621" w:type="dxa"/>
          </w:tcPr>
          <w:p w:rsidR="00BB05BB" w:rsidRPr="002F26C6" w:rsidRDefault="00BB05BB" w:rsidP="00E03878">
            <w:pPr>
              <w:pStyle w:val="Footer"/>
              <w:ind w:firstLine="567"/>
            </w:pPr>
            <w:r w:rsidRPr="002F26C6"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11.09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2"/>
              </w:rPr>
              <w:t xml:space="preserve">Хлопчатобумажные </w:t>
            </w:r>
            <w:r w:rsidRPr="009045F6">
              <w:t>ткани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ind w:firstLine="567"/>
              <w:rPr>
                <w:rStyle w:val="20"/>
                <w:b w:val="0"/>
                <w:sz w:val="24"/>
              </w:rPr>
            </w:pPr>
            <w:r w:rsidRPr="009045F6">
              <w:rPr>
                <w:rStyle w:val="20"/>
                <w:b w:val="0"/>
                <w:sz w:val="24"/>
              </w:rP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11.09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rPr>
                <w:lang w:val="en-US"/>
              </w:rPr>
            </w:pPr>
            <w:r w:rsidRPr="009045F6">
              <w:rPr>
                <w:lang w:val="en-US"/>
              </w:rPr>
              <w:t>11-12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65" w:firstLine="7"/>
            </w:pPr>
            <w:r w:rsidRPr="009045F6">
              <w:t xml:space="preserve">Составление </w:t>
            </w:r>
            <w:r w:rsidRPr="009045F6">
              <w:rPr>
                <w:spacing w:val="-1"/>
              </w:rPr>
              <w:t>коллекции-аппли</w:t>
            </w:r>
            <w:r w:rsidRPr="009045F6">
              <w:rPr>
                <w:spacing w:val="-1"/>
              </w:rPr>
              <w:softHyphen/>
            </w:r>
            <w:r w:rsidRPr="009045F6">
              <w:rPr>
                <w:spacing w:val="-2"/>
              </w:rPr>
              <w:t>кации хлопчатобу</w:t>
            </w:r>
            <w:r w:rsidRPr="009045F6">
              <w:rPr>
                <w:spacing w:val="-2"/>
              </w:rPr>
              <w:softHyphen/>
            </w:r>
            <w:r w:rsidRPr="009045F6">
              <w:t>мажных тканей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12.09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13-14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79"/>
            </w:pPr>
            <w:r w:rsidRPr="009045F6">
              <w:rPr>
                <w:spacing w:val="-2"/>
              </w:rPr>
              <w:t>Изготовление пан</w:t>
            </w:r>
            <w:r w:rsidRPr="009045F6">
              <w:rPr>
                <w:spacing w:val="-2"/>
              </w:rPr>
              <w:softHyphen/>
            </w:r>
            <w:r w:rsidRPr="009045F6">
              <w:t>но из хлопчатобу</w:t>
            </w:r>
            <w:r w:rsidRPr="009045F6">
              <w:softHyphen/>
              <w:t>мажных тканей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24.09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t>1</w:t>
            </w:r>
            <w:r w:rsidRPr="009045F6">
              <w:rPr>
                <w:lang w:val="en-US"/>
              </w:rPr>
              <w:t>5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108"/>
            </w:pPr>
            <w:r w:rsidRPr="009045F6">
              <w:t>Подготовка к вы</w:t>
            </w:r>
            <w:r w:rsidRPr="009045F6">
              <w:softHyphen/>
            </w:r>
            <w:r w:rsidRPr="009045F6">
              <w:rPr>
                <w:spacing w:val="-3"/>
              </w:rPr>
              <w:t xml:space="preserve">полнению ручных </w:t>
            </w:r>
            <w:r w:rsidRPr="009045F6">
              <w:t>швейных 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25.09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t>1</w:t>
            </w:r>
            <w:r w:rsidRPr="009045F6">
              <w:rPr>
                <w:lang w:val="en-US"/>
              </w:rPr>
              <w:t>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158" w:firstLine="7"/>
            </w:pPr>
            <w:r w:rsidRPr="009045F6">
              <w:rPr>
                <w:spacing w:val="-1"/>
              </w:rPr>
              <w:t xml:space="preserve">Раскрой из ткани </w:t>
            </w:r>
            <w:r w:rsidRPr="009045F6">
              <w:t xml:space="preserve">деталей изделия. 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25.09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t>1</w:t>
            </w:r>
            <w:r w:rsidRPr="009045F6">
              <w:rPr>
                <w:lang w:val="en-US"/>
              </w:rPr>
              <w:t>7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158" w:firstLine="7"/>
              <w:rPr>
                <w:spacing w:val="-1"/>
              </w:rPr>
            </w:pPr>
            <w:r w:rsidRPr="009045F6">
              <w:rPr>
                <w:spacing w:val="-1"/>
              </w:rPr>
              <w:t xml:space="preserve">Обработка срезов </w:t>
            </w:r>
            <w:r w:rsidRPr="009045F6">
              <w:t>ткани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26.09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t>1</w:t>
            </w:r>
            <w:r w:rsidRPr="009045F6">
              <w:rPr>
                <w:lang w:val="en-US"/>
              </w:rPr>
              <w:t>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367"/>
            </w:pPr>
            <w:r w:rsidRPr="009045F6">
              <w:t>Электрический утюг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26.09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Ручные работы 24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19-20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1"/>
              </w:rPr>
              <w:t xml:space="preserve">Сведения о ручных </w:t>
            </w:r>
            <w:r w:rsidRPr="009045F6">
              <w:rPr>
                <w:spacing w:val="-2"/>
              </w:rPr>
              <w:t xml:space="preserve">стежках и строчках. </w:t>
            </w:r>
            <w:r w:rsidRPr="009045F6">
              <w:t>Прямые 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21-22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t>Косые 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23-24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ind w:right="266"/>
            </w:pPr>
            <w:r w:rsidRPr="009045F6">
              <w:rPr>
                <w:spacing w:val="-1"/>
              </w:rPr>
              <w:t xml:space="preserve">Крестообразные </w:t>
            </w:r>
            <w:r w:rsidRPr="009045F6">
              <w:t>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25-26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45" w:lineRule="exact"/>
              <w:ind w:right="360"/>
            </w:pPr>
            <w:r w:rsidRPr="009045F6">
              <w:t>Петлеобразные 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8.10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27-28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2"/>
              </w:rPr>
              <w:t>Петельные 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9.10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29-30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202"/>
            </w:pPr>
            <w:r w:rsidRPr="009045F6">
              <w:rPr>
                <w:spacing w:val="-2"/>
              </w:rPr>
              <w:t>Отделочные руч</w:t>
            </w:r>
            <w:r w:rsidRPr="009045F6">
              <w:rPr>
                <w:spacing w:val="-2"/>
              </w:rPr>
              <w:softHyphen/>
            </w:r>
            <w:r w:rsidRPr="009045F6">
              <w:t>ные 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10.10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31-32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475"/>
            </w:pPr>
            <w:r w:rsidRPr="009045F6">
              <w:t>Стебельчатые 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15.10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33-34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3"/>
              </w:rPr>
              <w:t>Тамбурные стежки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16.10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35-36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0" w:lineRule="exact"/>
              <w:ind w:right="317"/>
            </w:pPr>
            <w:r w:rsidRPr="009045F6">
              <w:rPr>
                <w:spacing w:val="-2"/>
              </w:rPr>
              <w:t xml:space="preserve">Ручной стачной </w:t>
            </w:r>
            <w:r w:rsidRPr="009045F6">
              <w:t>шов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17.10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37-38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122" w:firstLine="7"/>
            </w:pPr>
            <w:r w:rsidRPr="009045F6">
              <w:rPr>
                <w:spacing w:val="-2"/>
              </w:rPr>
              <w:t>Ручной шов впод</w:t>
            </w:r>
            <w:r w:rsidRPr="009045F6">
              <w:rPr>
                <w:spacing w:val="-2"/>
              </w:rPr>
              <w:softHyphen/>
            </w:r>
            <w:r w:rsidRPr="009045F6">
              <w:rPr>
                <w:spacing w:val="-1"/>
              </w:rPr>
              <w:t xml:space="preserve">гибку с закрытым </w:t>
            </w:r>
            <w:r w:rsidRPr="009045F6">
              <w:t>срезом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22.10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bCs/>
                <w:sz w:val="20"/>
                <w:szCs w:val="20"/>
              </w:rPr>
              <w:t>Ремонт одежды 8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39-40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</w:pPr>
            <w:r w:rsidRPr="009045F6">
              <w:t xml:space="preserve">Ремонт одежды </w:t>
            </w:r>
            <w:r w:rsidRPr="009045F6">
              <w:rPr>
                <w:spacing w:val="-2"/>
              </w:rPr>
              <w:t xml:space="preserve">и белья. Сведения о </w:t>
            </w:r>
            <w:r w:rsidRPr="009045F6">
              <w:t>пуговицах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23.10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41-42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79"/>
            </w:pPr>
            <w:r w:rsidRPr="009045F6">
              <w:rPr>
                <w:spacing w:val="-2"/>
              </w:rPr>
              <w:t>Пришивание пуго</w:t>
            </w:r>
            <w:r w:rsidRPr="009045F6">
              <w:rPr>
                <w:spacing w:val="-2"/>
              </w:rPr>
              <w:softHyphen/>
            </w:r>
            <w:r w:rsidRPr="009045F6">
              <w:t>виц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24.10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43-44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</w:pPr>
            <w:r w:rsidRPr="009045F6">
              <w:rPr>
                <w:spacing w:val="-1"/>
              </w:rPr>
              <w:t>Ремонт одежды по</w:t>
            </w:r>
            <w:r w:rsidRPr="009045F6">
              <w:t xml:space="preserve"> </w:t>
            </w:r>
            <w:r w:rsidRPr="009045F6">
              <w:rPr>
                <w:spacing w:val="-1"/>
              </w:rPr>
              <w:t>распоровшемуся</w:t>
            </w:r>
            <w:r w:rsidRPr="009045F6">
              <w:t xml:space="preserve"> шву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29.10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45-46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310" w:firstLine="7"/>
            </w:pPr>
            <w:r w:rsidRPr="009045F6">
              <w:t xml:space="preserve">Ремонт одежды </w:t>
            </w:r>
            <w:r w:rsidRPr="009045F6">
              <w:rPr>
                <w:spacing w:val="-1"/>
              </w:rPr>
              <w:t xml:space="preserve">в месте разрыва </w:t>
            </w:r>
            <w:r w:rsidRPr="009045F6">
              <w:t>ткани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30.10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Самостоятельная  работа 2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47-48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t>Самостоятельная  работа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31.10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</w:p>
        </w:tc>
        <w:tc>
          <w:tcPr>
            <w:tcW w:w="5261" w:type="dxa"/>
          </w:tcPr>
          <w:p w:rsidR="00BB05BB" w:rsidRPr="009045F6" w:rsidRDefault="00BB05BB" w:rsidP="00E03878">
            <w:pPr>
              <w:jc w:val="center"/>
              <w:rPr>
                <w:b/>
              </w:rPr>
            </w:pPr>
            <w:r w:rsidRPr="009045F6">
              <w:rPr>
                <w:b/>
                <w:lang w:val="en-US"/>
              </w:rPr>
              <w:t>II</w:t>
            </w:r>
            <w:r w:rsidRPr="009045F6">
              <w:rPr>
                <w:b/>
              </w:rPr>
              <w:t xml:space="preserve"> четверть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b/>
              </w:rPr>
            </w:pPr>
            <w:r w:rsidRPr="009045F6">
              <w:rPr>
                <w:b/>
              </w:rPr>
              <w:t>48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bCs/>
                <w:sz w:val="20"/>
                <w:szCs w:val="20"/>
              </w:rPr>
              <w:t>Швейная машина 14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49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52" w:lineRule="exact"/>
              <w:ind w:right="7"/>
            </w:pPr>
            <w:r w:rsidRPr="009045F6">
              <w:t>Сведения о швей</w:t>
            </w:r>
            <w:r w:rsidRPr="009045F6">
              <w:softHyphen/>
            </w:r>
            <w:r w:rsidRPr="009045F6">
              <w:rPr>
                <w:spacing w:val="-1"/>
              </w:rPr>
              <w:t>ных машинах. Пра</w:t>
            </w:r>
            <w:r w:rsidRPr="009045F6">
              <w:rPr>
                <w:spacing w:val="-1"/>
              </w:rPr>
              <w:softHyphen/>
            </w:r>
            <w:r w:rsidRPr="009045F6">
              <w:t>вила безопасной работы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5.11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50-51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52" w:lineRule="exact"/>
              <w:ind w:right="115"/>
            </w:pPr>
            <w:r w:rsidRPr="009045F6">
              <w:rPr>
                <w:spacing w:val="-1"/>
              </w:rPr>
              <w:t>Устройство швей</w:t>
            </w:r>
            <w:r w:rsidRPr="009045F6">
              <w:rPr>
                <w:spacing w:val="-1"/>
              </w:rPr>
              <w:softHyphen/>
            </w:r>
            <w:r w:rsidRPr="009045F6">
              <w:t>ной машины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6.11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52-53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52" w:lineRule="exact"/>
              <w:ind w:right="324"/>
            </w:pPr>
            <w:r w:rsidRPr="009045F6">
              <w:rPr>
                <w:spacing w:val="-2"/>
              </w:rPr>
              <w:t xml:space="preserve">Машинная игла </w:t>
            </w:r>
            <w:r w:rsidRPr="009045F6">
              <w:t>и моталка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7.11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54-55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52" w:lineRule="exact"/>
              <w:ind w:right="22"/>
            </w:pPr>
            <w:r w:rsidRPr="009045F6">
              <w:rPr>
                <w:spacing w:val="-2"/>
              </w:rPr>
              <w:t xml:space="preserve">Заправка верхней и </w:t>
            </w:r>
            <w:r w:rsidRPr="009045F6">
              <w:t>нижней ниток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12.11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56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rPr>
                <w:spacing w:val="-2"/>
              </w:rPr>
            </w:pPr>
            <w:r w:rsidRPr="009045F6">
              <w:rPr>
                <w:spacing w:val="-2"/>
              </w:rPr>
              <w:t>Регуляторы строчки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13.11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57-58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52" w:lineRule="exact"/>
              <w:ind w:right="43"/>
              <w:rPr>
                <w:spacing w:val="-1"/>
              </w:rPr>
            </w:pPr>
            <w:r w:rsidRPr="009045F6">
              <w:rPr>
                <w:spacing w:val="-1"/>
              </w:rPr>
              <w:t xml:space="preserve">Работа на швейной </w:t>
            </w:r>
            <w:r w:rsidRPr="009045F6">
              <w:t>машине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13.11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59-60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 xml:space="preserve">Работа на швейной </w:t>
            </w:r>
            <w:r w:rsidRPr="009045F6">
              <w:t>машине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14.11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61-62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rPr>
                <w:spacing w:val="-1"/>
              </w:rPr>
            </w:pPr>
            <w:r w:rsidRPr="009045F6">
              <w:rPr>
                <w:spacing w:val="-1"/>
              </w:rPr>
              <w:t xml:space="preserve">Работа на швейной </w:t>
            </w:r>
            <w:r w:rsidRPr="009045F6">
              <w:t>машине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19.11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bCs/>
                <w:sz w:val="20"/>
                <w:szCs w:val="20"/>
              </w:rPr>
              <w:t>Машинные работы 16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63-64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t>Стачной шов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20.11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65-66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t>Двойной шов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21.11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67-68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2"/>
              </w:rPr>
              <w:t>Накладной шов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26.11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69-70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58"/>
            </w:pPr>
            <w:r w:rsidRPr="009045F6">
              <w:t xml:space="preserve">Шов вподгибку </w:t>
            </w:r>
            <w:r w:rsidRPr="009045F6">
              <w:rPr>
                <w:spacing w:val="-2"/>
              </w:rPr>
              <w:t>с закрытым срезом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27.11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71-72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29"/>
            </w:pPr>
            <w:r w:rsidRPr="009045F6">
              <w:t xml:space="preserve">Шов вподгибку </w:t>
            </w:r>
            <w:r w:rsidRPr="009045F6">
              <w:rPr>
                <w:spacing w:val="-2"/>
              </w:rPr>
              <w:t>с открытым срезом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28.11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rPr>
                <w:lang w:val="en-US"/>
              </w:rPr>
            </w:pPr>
            <w:r w:rsidRPr="009045F6">
              <w:rPr>
                <w:lang w:val="en-US"/>
              </w:rPr>
              <w:t>73-74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t>Обтачной шов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75-76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t>Обтачной шов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4.12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77-78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0" w:lineRule="exact"/>
              <w:ind w:right="266" w:firstLine="7"/>
            </w:pPr>
            <w:r w:rsidRPr="009045F6">
              <w:rPr>
                <w:spacing w:val="-2"/>
              </w:rPr>
              <w:t>Выполнение ма</w:t>
            </w:r>
            <w:r w:rsidRPr="009045F6">
              <w:rPr>
                <w:spacing w:val="-2"/>
              </w:rPr>
              <w:softHyphen/>
            </w:r>
            <w:r w:rsidRPr="009045F6">
              <w:t>шинных швов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5.12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bCs/>
                <w:sz w:val="20"/>
                <w:szCs w:val="20"/>
              </w:rPr>
              <w:t>Ремонт одежды 12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79-80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2"/>
              </w:rPr>
              <w:t>Изготовление ве</w:t>
            </w:r>
            <w:r w:rsidRPr="009045F6">
              <w:rPr>
                <w:spacing w:val="-2"/>
              </w:rPr>
              <w:softHyphen/>
            </w:r>
            <w:r w:rsidRPr="009045F6">
              <w:t>шалки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10.12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81-82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Изготовление ве</w:t>
            </w:r>
            <w:r w:rsidRPr="009045F6">
              <w:rPr>
                <w:spacing w:val="-1"/>
              </w:rPr>
              <w:softHyphen/>
              <w:t>шалки на образце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11.12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83-84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Изготовление ве</w:t>
            </w:r>
            <w:r w:rsidRPr="009045F6">
              <w:rPr>
                <w:spacing w:val="-1"/>
              </w:rPr>
              <w:softHyphen/>
              <w:t>шалки на образце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12.12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85-86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t>Декоративная за</w:t>
            </w:r>
            <w:r w:rsidRPr="009045F6">
              <w:softHyphen/>
            </w:r>
            <w:r w:rsidRPr="009045F6">
              <w:rPr>
                <w:spacing w:val="-2"/>
              </w:rPr>
              <w:t>плата-аппликация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17.12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87-88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t>Декоративная за</w:t>
            </w:r>
            <w:r w:rsidRPr="009045F6">
              <w:softHyphen/>
            </w:r>
            <w:r w:rsidRPr="009045F6">
              <w:rPr>
                <w:spacing w:val="-2"/>
              </w:rPr>
              <w:t>плата-аппликация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18.12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lang w:val="en-US"/>
              </w:rPr>
              <w:t>89-90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2"/>
              </w:rPr>
              <w:t>Изготовление деко</w:t>
            </w:r>
            <w:r w:rsidRPr="009045F6">
              <w:rPr>
                <w:spacing w:val="-2"/>
              </w:rPr>
              <w:softHyphen/>
            </w:r>
            <w:r w:rsidRPr="009045F6">
              <w:t>ративной заплаты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19.12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bCs/>
                <w:sz w:val="20"/>
                <w:szCs w:val="20"/>
              </w:rPr>
              <w:t>Самостоятельная работа 6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91-92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bCs/>
              </w:rPr>
              <w:t>Самостоятельная работа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24.12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93-94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bCs/>
              </w:rPr>
              <w:t>Самостоятельная работа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25.12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95-96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bCs/>
              </w:rPr>
              <w:t>Самостоятельная работа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26.12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</w:p>
        </w:tc>
        <w:tc>
          <w:tcPr>
            <w:tcW w:w="5261" w:type="dxa"/>
          </w:tcPr>
          <w:p w:rsidR="00BB05BB" w:rsidRPr="009045F6" w:rsidRDefault="00BB05BB" w:rsidP="00E03878">
            <w:pPr>
              <w:jc w:val="center"/>
              <w:rPr>
                <w:b/>
                <w:bCs/>
              </w:rPr>
            </w:pPr>
            <w:r w:rsidRPr="009045F6">
              <w:rPr>
                <w:b/>
                <w:bCs/>
                <w:lang w:val="en-US"/>
              </w:rPr>
              <w:t>III</w:t>
            </w:r>
            <w:r w:rsidRPr="009045F6">
              <w:rPr>
                <w:b/>
                <w:bCs/>
              </w:rPr>
              <w:t xml:space="preserve"> четверть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b/>
              </w:rPr>
            </w:pPr>
            <w:r w:rsidRPr="009045F6">
              <w:rPr>
                <w:b/>
              </w:rPr>
              <w:t>60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Изготовление головного платка 14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t>97-98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2"/>
              </w:rPr>
              <w:t>Построение черте</w:t>
            </w:r>
            <w:r w:rsidRPr="009045F6">
              <w:rPr>
                <w:spacing w:val="-2"/>
              </w:rPr>
              <w:softHyphen/>
              <w:t xml:space="preserve">жа и изготовление </w:t>
            </w:r>
            <w:r w:rsidRPr="009045F6">
              <w:t>выкройки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14.01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lang w:val="en-US"/>
              </w:rPr>
              <w:t>99</w:t>
            </w:r>
            <w:r w:rsidRPr="009045F6">
              <w:t>-100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rPr>
                <w:spacing w:val="-2"/>
              </w:rPr>
            </w:pPr>
            <w:r w:rsidRPr="009045F6">
              <w:rPr>
                <w:spacing w:val="-2"/>
              </w:rPr>
              <w:t>Построение черте</w:t>
            </w:r>
            <w:r w:rsidRPr="009045F6">
              <w:rPr>
                <w:spacing w:val="-2"/>
              </w:rPr>
              <w:softHyphen/>
              <w:t xml:space="preserve">жа и изготовление </w:t>
            </w:r>
            <w:r w:rsidRPr="009045F6">
              <w:t>выкройки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15.01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lang w:val="en-US"/>
              </w:rPr>
              <w:t>101</w:t>
            </w:r>
            <w:r w:rsidRPr="009045F6">
              <w:t>-102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Головной платок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16.01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lang w:val="en-US"/>
              </w:rPr>
              <w:t>103</w:t>
            </w:r>
            <w:r w:rsidRPr="009045F6">
              <w:t>-104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3"/>
              </w:rPr>
              <w:t xml:space="preserve">Пошив головного </w:t>
            </w:r>
            <w:r w:rsidRPr="009045F6">
              <w:t>платка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21.01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lang w:val="en-US"/>
              </w:rPr>
              <w:t>105</w:t>
            </w:r>
            <w:r w:rsidRPr="009045F6">
              <w:t>-106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3"/>
              </w:rPr>
              <w:t xml:space="preserve">Пошив головного </w:t>
            </w:r>
            <w:r w:rsidRPr="009045F6">
              <w:t>платка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22.01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lang w:val="en-US"/>
              </w:rPr>
              <w:t>107</w:t>
            </w:r>
            <w:r w:rsidRPr="009045F6">
              <w:t>-108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3"/>
              </w:rPr>
              <w:t xml:space="preserve">Пошив головного </w:t>
            </w:r>
            <w:r w:rsidRPr="009045F6">
              <w:t>платка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23.01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Изготовление мешочка 14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109-110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spacing w:line="238" w:lineRule="exact"/>
              <w:ind w:right="115"/>
            </w:pPr>
            <w:r w:rsidRPr="009045F6">
              <w:rPr>
                <w:spacing w:val="-2"/>
              </w:rPr>
              <w:t>Мешочек для хра</w:t>
            </w:r>
            <w:r w:rsidRPr="009045F6">
              <w:rPr>
                <w:spacing w:val="-2"/>
              </w:rPr>
              <w:softHyphen/>
            </w:r>
            <w:r w:rsidRPr="009045F6">
              <w:t>нения 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28.01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111-112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spacing w:val="-1"/>
              </w:rPr>
              <w:t>Изготовление ме</w:t>
            </w:r>
            <w:r w:rsidRPr="009045F6">
              <w:rPr>
                <w:spacing w:val="-1"/>
              </w:rPr>
              <w:softHyphen/>
              <w:t xml:space="preserve">шочка для хранения </w:t>
            </w:r>
            <w:r w:rsidRPr="009045F6">
              <w:t>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29.01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113-114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Изготовление ме</w:t>
            </w:r>
            <w:r w:rsidRPr="009045F6">
              <w:rPr>
                <w:spacing w:val="-1"/>
              </w:rPr>
              <w:softHyphen/>
              <w:t xml:space="preserve">шочка для хранения </w:t>
            </w:r>
            <w:r w:rsidRPr="009045F6">
              <w:t>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30.01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115-116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Изготовление ме</w:t>
            </w:r>
            <w:r w:rsidRPr="009045F6">
              <w:rPr>
                <w:spacing w:val="-1"/>
              </w:rPr>
              <w:softHyphen/>
              <w:t xml:space="preserve">шочка для хранения </w:t>
            </w:r>
            <w:r w:rsidRPr="009045F6">
              <w:t>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4.02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  <w:rPr>
                <w:lang w:val="en-US"/>
              </w:rPr>
            </w:pPr>
            <w:r w:rsidRPr="009045F6">
              <w:rPr>
                <w:lang w:val="en-US"/>
              </w:rPr>
              <w:t>117-118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Изготовление ме</w:t>
            </w:r>
            <w:r w:rsidRPr="009045F6">
              <w:rPr>
                <w:spacing w:val="-1"/>
              </w:rPr>
              <w:softHyphen/>
              <w:t xml:space="preserve">шочка для хранения </w:t>
            </w:r>
            <w:r w:rsidRPr="009045F6">
              <w:t>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lang w:val="en-US"/>
              </w:rPr>
            </w:pPr>
            <w:r w:rsidRPr="009045F6">
              <w:rPr>
                <w:lang w:val="en-US"/>
              </w:rP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5.02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rPr>
                <w:lang w:val="en-US"/>
              </w:rPr>
              <w:t>119</w:t>
            </w:r>
            <w:r w:rsidRPr="009045F6">
              <w:t>-120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Изготовление ме</w:t>
            </w:r>
            <w:r w:rsidRPr="009045F6">
              <w:rPr>
                <w:spacing w:val="-1"/>
              </w:rPr>
              <w:softHyphen/>
              <w:t xml:space="preserve">шочка для хранения </w:t>
            </w:r>
            <w:r w:rsidRPr="009045F6">
              <w:t>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6.02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r w:rsidRPr="009045F6">
              <w:rPr>
                <w:lang w:val="en-US"/>
              </w:rPr>
              <w:t xml:space="preserve"> 12</w:t>
            </w:r>
            <w:r w:rsidRPr="009045F6">
              <w:t>1-122</w:t>
            </w:r>
          </w:p>
        </w:tc>
        <w:tc>
          <w:tcPr>
            <w:tcW w:w="5261" w:type="dxa"/>
          </w:tcPr>
          <w:p w:rsidR="00BB05BB" w:rsidRPr="009045F6" w:rsidRDefault="00BB05BB" w:rsidP="00E03878">
            <w:r w:rsidRPr="009045F6">
              <w:rPr>
                <w:spacing w:val="-1"/>
              </w:rPr>
              <w:t>Изготовление ме</w:t>
            </w:r>
            <w:r w:rsidRPr="009045F6">
              <w:rPr>
                <w:spacing w:val="-1"/>
              </w:rPr>
              <w:softHyphen/>
              <w:t xml:space="preserve">шочка для хранения </w:t>
            </w:r>
            <w:r w:rsidRPr="009045F6">
              <w:t>работ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11.02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Изготовление салфетки 14ч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123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t>Салфетка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12.02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124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 xml:space="preserve">Построение </w:t>
            </w:r>
            <w:r w:rsidRPr="009045F6">
              <w:rPr>
                <w:spacing w:val="-1"/>
              </w:rPr>
              <w:t xml:space="preserve">чертежа, подготовка </w:t>
            </w:r>
            <w:r w:rsidRPr="009045F6">
              <w:t>выкройки салфетки к рас</w:t>
            </w:r>
            <w:r w:rsidRPr="009045F6">
              <w:softHyphen/>
              <w:t>крою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12.02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125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Раскрой салфетки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13.02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126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3"/>
              </w:rPr>
              <w:t>Пошив салфетки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13.02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127-128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spacing w:val="-3"/>
              </w:rPr>
              <w:t>Пошив салфетки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18.02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129-130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spacing w:val="-3"/>
              </w:rPr>
              <w:t>Пошив салфетки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19.02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131-132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3"/>
              </w:rPr>
              <w:t>Пошив салфетки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20.02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133-134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spacing w:val="-3"/>
              </w:rPr>
              <w:t>Пошив салфетки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25.02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135-136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Окончательная отделка салфетки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26.02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Практическое повторение 12ч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137-138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Практическое повторение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28.02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139-140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Практическое повторение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4.03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141-142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Практическое повторение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5.03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143-144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Практическое повторение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6.03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145-146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Практическое повторение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11.03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147-148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Практическое повторение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12.03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bCs/>
                <w:sz w:val="20"/>
                <w:szCs w:val="20"/>
              </w:rPr>
              <w:t>Самостоятельная работа 6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149-150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Самостоятельная работа.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13.03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151-152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Самостоятельная работа.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18.03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153-154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Самостоятельная работа.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19.03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/>
                <w:bCs/>
              </w:rPr>
            </w:pPr>
            <w:r w:rsidRPr="009045F6">
              <w:rPr>
                <w:bCs/>
                <w:lang w:val="en-US"/>
              </w:rPr>
              <w:t xml:space="preserve">                     </w:t>
            </w:r>
            <w:r w:rsidRPr="009045F6">
              <w:rPr>
                <w:b/>
                <w:bCs/>
                <w:lang w:val="en-US"/>
              </w:rPr>
              <w:t xml:space="preserve">IV </w:t>
            </w:r>
            <w:r w:rsidRPr="009045F6">
              <w:rPr>
                <w:b/>
                <w:bCs/>
              </w:rPr>
              <w:t>четверть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Footer"/>
              <w:ind w:firstLine="567"/>
              <w:rPr>
                <w:b/>
              </w:rPr>
            </w:pPr>
            <w:r w:rsidRPr="009045F6">
              <w:rPr>
                <w:b/>
              </w:rPr>
              <w:t>48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Изготовление наволочки 12ч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155-156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Наволочка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157-158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Построение чертежа наволочки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159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Подготовка выкройки наволочки к раскрою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160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Раскрой наволочки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161-162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</w:pPr>
            <w:r w:rsidRPr="009045F6">
              <w:rPr>
                <w:spacing w:val="-3"/>
              </w:rPr>
              <w:t>Пошив наволочки</w:t>
            </w:r>
          </w:p>
        </w:tc>
        <w:tc>
          <w:tcPr>
            <w:tcW w:w="1621" w:type="dxa"/>
          </w:tcPr>
          <w:p w:rsidR="00BB05BB" w:rsidRPr="00A67D54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8.04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163-164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rPr>
                <w:spacing w:val="-3"/>
              </w:rPr>
            </w:pPr>
            <w:r w:rsidRPr="009045F6">
              <w:rPr>
                <w:spacing w:val="-3"/>
              </w:rPr>
              <w:t>Пошив наволочки</w:t>
            </w:r>
          </w:p>
        </w:tc>
        <w:tc>
          <w:tcPr>
            <w:tcW w:w="1621" w:type="dxa"/>
          </w:tcPr>
          <w:p w:rsidR="00BB05BB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9.04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165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shd w:val="clear" w:color="auto" w:fill="FFFFFF"/>
              <w:rPr>
                <w:spacing w:val="-3"/>
              </w:rPr>
            </w:pPr>
            <w:r w:rsidRPr="009045F6">
              <w:rPr>
                <w:spacing w:val="-3"/>
              </w:rPr>
              <w:t>Пошив наволочки</w:t>
            </w:r>
          </w:p>
        </w:tc>
        <w:tc>
          <w:tcPr>
            <w:tcW w:w="1621" w:type="dxa"/>
          </w:tcPr>
          <w:p w:rsidR="00BB05BB" w:rsidRDefault="00BB05BB" w:rsidP="00E03878">
            <w:pPr>
              <w:pStyle w:val="Footer"/>
              <w:ind w:firstLine="567"/>
            </w:pPr>
            <w:r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10.04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166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Окончательная отделка изделия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10.04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Изготовление сумки хозяйственной 12ч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167-168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Сумка хозяйственная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15.04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169-170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 xml:space="preserve">Построение </w:t>
            </w:r>
            <w:r w:rsidRPr="009045F6">
              <w:rPr>
                <w:spacing w:val="-1"/>
              </w:rPr>
              <w:t>чертежа сумки хо</w:t>
            </w:r>
            <w:r w:rsidRPr="009045F6">
              <w:t>зяйственной</w:t>
            </w:r>
          </w:p>
        </w:tc>
        <w:tc>
          <w:tcPr>
            <w:tcW w:w="1621" w:type="dxa"/>
          </w:tcPr>
          <w:p w:rsidR="00BB05BB" w:rsidRPr="00B26520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16.04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171-172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Под</w:t>
            </w:r>
            <w:r w:rsidRPr="009045F6">
              <w:softHyphen/>
            </w:r>
            <w:r w:rsidRPr="009045F6">
              <w:rPr>
                <w:spacing w:val="-1"/>
              </w:rPr>
              <w:t>готовка деталей вы</w:t>
            </w:r>
            <w:r w:rsidRPr="009045F6">
              <w:rPr>
                <w:spacing w:val="-1"/>
              </w:rPr>
              <w:softHyphen/>
              <w:t>кройки сумки к рас</w:t>
            </w:r>
            <w:r w:rsidRPr="009045F6">
              <w:rPr>
                <w:spacing w:val="-1"/>
              </w:rPr>
              <w:softHyphen/>
            </w:r>
            <w:r w:rsidRPr="009045F6">
              <w:t>крою</w:t>
            </w:r>
          </w:p>
        </w:tc>
        <w:tc>
          <w:tcPr>
            <w:tcW w:w="1621" w:type="dxa"/>
          </w:tcPr>
          <w:p w:rsidR="00BB05BB" w:rsidRPr="00B26520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17.04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173-174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Раскрой сумки</w:t>
            </w:r>
          </w:p>
        </w:tc>
        <w:tc>
          <w:tcPr>
            <w:tcW w:w="1621" w:type="dxa"/>
          </w:tcPr>
          <w:p w:rsidR="00BB05BB" w:rsidRPr="00B26520" w:rsidRDefault="00BB05BB" w:rsidP="00E03878">
            <w:pPr>
              <w:pStyle w:val="Footer"/>
              <w:ind w:firstLine="567"/>
            </w:pPr>
            <w:r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22.04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175-176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Пошив сумки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23.04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177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Пошив сумки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24.04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178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Окончательная отделка изделия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1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24.04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rPr>
          <w:trHeight w:val="541"/>
        </w:trPr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9045F6">
              <w:rPr>
                <w:bCs/>
                <w:sz w:val="20"/>
                <w:szCs w:val="20"/>
              </w:rPr>
              <w:t>Для умелых рук  20 ч</w:t>
            </w:r>
          </w:p>
          <w:p w:rsidR="00BB05BB" w:rsidRPr="009045F6" w:rsidRDefault="00BB05BB" w:rsidP="00E03878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9045F6">
              <w:rPr>
                <w:sz w:val="20"/>
                <w:szCs w:val="20"/>
              </w:rPr>
              <w:t>Изготовление футляра 6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179-180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футляра для ручек и карандашей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29.04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181-182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футляра для ручек и карандашей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30.04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183-184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футляра для ручек и карандашей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045F6">
              <w:rPr>
                <w:sz w:val="20"/>
                <w:szCs w:val="20"/>
              </w:rPr>
              <w:t>Изготовление мягкой игрушки 6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185-186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мягкой игрушки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6.05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187-188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мягкой игрушки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7.05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189-190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мягкой игрушки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8.05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b/>
                <w:u w:val="single"/>
              </w:rPr>
            </w:pPr>
            <w:r w:rsidRPr="009045F6">
              <w:rPr>
                <w:sz w:val="20"/>
                <w:szCs w:val="20"/>
              </w:rPr>
              <w:t>Изготовление прихватки 8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191-192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прихватки для кухни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13.05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193-194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прихватки для кухни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14.05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195-196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прихватки для кухни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15.05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197-198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t>Изготовление прихватки для кухни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20.05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9729" w:type="dxa"/>
            <w:gridSpan w:val="5"/>
          </w:tcPr>
          <w:p w:rsidR="00BB05BB" w:rsidRPr="009045F6" w:rsidRDefault="00BB05BB" w:rsidP="00E03878">
            <w:pPr>
              <w:jc w:val="center"/>
              <w:rPr>
                <w:sz w:val="20"/>
                <w:szCs w:val="20"/>
                <w:u w:val="single"/>
              </w:rPr>
            </w:pPr>
            <w:r w:rsidRPr="009045F6">
              <w:rPr>
                <w:bCs/>
                <w:sz w:val="20"/>
                <w:szCs w:val="20"/>
              </w:rPr>
              <w:t>Самостоятельная работа 6 ч</w:t>
            </w: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199-200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Самостоятельная работа.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21.05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201-202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Самостоятельная работа.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22.05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  <w:r w:rsidRPr="009045F6">
              <w:t>203-204</w:t>
            </w:r>
          </w:p>
        </w:tc>
        <w:tc>
          <w:tcPr>
            <w:tcW w:w="5261" w:type="dxa"/>
          </w:tcPr>
          <w:p w:rsidR="00BB05BB" w:rsidRPr="009045F6" w:rsidRDefault="00BB05BB" w:rsidP="00E03878">
            <w:pPr>
              <w:outlineLvl w:val="0"/>
              <w:rPr>
                <w:bCs/>
              </w:rPr>
            </w:pPr>
            <w:r w:rsidRPr="009045F6">
              <w:rPr>
                <w:bCs/>
              </w:rPr>
              <w:t>Самостоятельная работа.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</w:pPr>
            <w:r w:rsidRPr="009045F6">
              <w:t>2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27.05</w:t>
            </w: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  <w:tr w:rsidR="00BB05BB" w:rsidRPr="009045F6" w:rsidTr="00E03878">
        <w:tc>
          <w:tcPr>
            <w:tcW w:w="753" w:type="dxa"/>
          </w:tcPr>
          <w:p w:rsidR="00BB05BB" w:rsidRPr="009045F6" w:rsidRDefault="00BB05BB" w:rsidP="00E03878">
            <w:pPr>
              <w:jc w:val="center"/>
            </w:pPr>
          </w:p>
        </w:tc>
        <w:tc>
          <w:tcPr>
            <w:tcW w:w="5261" w:type="dxa"/>
          </w:tcPr>
          <w:p w:rsidR="00BB05BB" w:rsidRPr="009045F6" w:rsidRDefault="00BB05BB" w:rsidP="00E03878">
            <w:pPr>
              <w:rPr>
                <w:b/>
              </w:rPr>
            </w:pPr>
            <w:r w:rsidRPr="009045F6">
              <w:rPr>
                <w:b/>
              </w:rPr>
              <w:t>ИТОГО:</w:t>
            </w:r>
          </w:p>
        </w:tc>
        <w:tc>
          <w:tcPr>
            <w:tcW w:w="1621" w:type="dxa"/>
          </w:tcPr>
          <w:p w:rsidR="00BB05BB" w:rsidRPr="009045F6" w:rsidRDefault="00BB05BB" w:rsidP="00E03878">
            <w:pPr>
              <w:pStyle w:val="BodyTextIndent2"/>
              <w:ind w:firstLine="567"/>
              <w:rPr>
                <w:b/>
              </w:rPr>
            </w:pPr>
            <w:r w:rsidRPr="009045F6">
              <w:rPr>
                <w:b/>
              </w:rPr>
              <w:t>204</w:t>
            </w:r>
          </w:p>
        </w:tc>
        <w:tc>
          <w:tcPr>
            <w:tcW w:w="1014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  <w:tc>
          <w:tcPr>
            <w:tcW w:w="1080" w:type="dxa"/>
          </w:tcPr>
          <w:p w:rsidR="00BB05BB" w:rsidRPr="009045F6" w:rsidRDefault="00BB05BB" w:rsidP="00E03878">
            <w:pPr>
              <w:jc w:val="both"/>
              <w:rPr>
                <w:b/>
                <w:u w:val="single"/>
              </w:rPr>
            </w:pPr>
          </w:p>
        </w:tc>
      </w:tr>
    </w:tbl>
    <w:p w:rsidR="00BB05BB" w:rsidRDefault="00BB05BB" w:rsidP="00EB531E">
      <w:pPr>
        <w:tabs>
          <w:tab w:val="left" w:pos="13248"/>
        </w:tabs>
        <w:spacing w:line="100" w:lineRule="atLeast"/>
        <w:rPr>
          <w:b/>
          <w:bCs/>
        </w:rPr>
      </w:pPr>
    </w:p>
    <w:p w:rsidR="00BB05BB" w:rsidRDefault="00BB05BB" w:rsidP="00EB531E">
      <w:pPr>
        <w:tabs>
          <w:tab w:val="left" w:pos="13248"/>
        </w:tabs>
        <w:spacing w:line="100" w:lineRule="atLeast"/>
        <w:rPr>
          <w:b/>
          <w:bCs/>
        </w:rPr>
      </w:pPr>
    </w:p>
    <w:p w:rsidR="00BB05BB" w:rsidRDefault="00BB05BB" w:rsidP="00EB531E">
      <w:pPr>
        <w:tabs>
          <w:tab w:val="left" w:pos="13248"/>
        </w:tabs>
        <w:spacing w:line="100" w:lineRule="atLeast"/>
        <w:rPr>
          <w:b/>
          <w:bCs/>
        </w:rPr>
      </w:pPr>
    </w:p>
    <w:p w:rsidR="00BB05BB" w:rsidRDefault="00BB05BB" w:rsidP="00EB531E">
      <w:pPr>
        <w:tabs>
          <w:tab w:val="left" w:pos="13248"/>
        </w:tabs>
        <w:spacing w:line="100" w:lineRule="atLeast"/>
        <w:rPr>
          <w:b/>
          <w:bCs/>
        </w:rPr>
      </w:pPr>
    </w:p>
    <w:p w:rsidR="00BB05BB" w:rsidRPr="008C3FC1" w:rsidRDefault="00BB05BB" w:rsidP="00EB531E">
      <w:pPr>
        <w:spacing w:line="276" w:lineRule="auto"/>
        <w:jc w:val="center"/>
        <w:rPr>
          <w:b/>
          <w:bCs/>
          <w:i/>
          <w:iCs/>
        </w:rPr>
      </w:pPr>
      <w:r w:rsidRPr="008C3FC1">
        <w:rPr>
          <w:b/>
          <w:bCs/>
          <w:iCs/>
        </w:rPr>
        <w:t>Содержание программы учебного предмета</w:t>
      </w:r>
    </w:p>
    <w:p w:rsidR="00BB05BB" w:rsidRPr="001F2BC8" w:rsidRDefault="00BB05BB" w:rsidP="00EB531E">
      <w:pPr>
        <w:rPr>
          <w:b/>
        </w:rPr>
      </w:pPr>
    </w:p>
    <w:p w:rsidR="00BB05BB" w:rsidRPr="001F2BC8" w:rsidRDefault="00BB05BB" w:rsidP="00EB531E">
      <w:pPr>
        <w:rPr>
          <w:b/>
          <w:bCs/>
          <w:color w:val="000000"/>
        </w:rPr>
      </w:pPr>
      <w:r w:rsidRPr="001F2BC8">
        <w:rPr>
          <w:b/>
          <w:bCs/>
          <w:w w:val="107"/>
          <w:u w:val="single"/>
          <w:lang w:val="en-US"/>
        </w:rPr>
        <w:t>I</w:t>
      </w:r>
      <w:r w:rsidRPr="001F2BC8">
        <w:rPr>
          <w:b/>
          <w:bCs/>
          <w:w w:val="107"/>
          <w:u w:val="single"/>
        </w:rPr>
        <w:t xml:space="preserve"> четверть</w:t>
      </w:r>
    </w:p>
    <w:p w:rsidR="00BB05BB" w:rsidRPr="001F2BC8" w:rsidRDefault="00BB05BB" w:rsidP="00EB531E">
      <w:pPr>
        <w:shd w:val="clear" w:color="auto" w:fill="FFFFFF"/>
        <w:ind w:left="19" w:right="4858"/>
      </w:pPr>
    </w:p>
    <w:p w:rsidR="00BB05BB" w:rsidRPr="001F2BC8" w:rsidRDefault="00BB05BB" w:rsidP="00EB531E">
      <w:pPr>
        <w:shd w:val="clear" w:color="auto" w:fill="FFFFFF"/>
        <w:ind w:left="24"/>
        <w:rPr>
          <w:b/>
        </w:rPr>
      </w:pPr>
      <w:r w:rsidRPr="001F2BC8">
        <w:rPr>
          <w:b/>
          <w:iCs/>
          <w:spacing w:val="-10"/>
        </w:rPr>
        <w:t xml:space="preserve">Вводное занятие </w:t>
      </w:r>
    </w:p>
    <w:p w:rsidR="00BB05BB" w:rsidRPr="001F2BC8" w:rsidRDefault="00BB05BB" w:rsidP="00EB531E">
      <w:pPr>
        <w:shd w:val="clear" w:color="auto" w:fill="FFFFFF"/>
        <w:ind w:left="14" w:right="10"/>
        <w:jc w:val="both"/>
        <w:rPr>
          <w:spacing w:val="-13"/>
        </w:rPr>
      </w:pPr>
      <w:r w:rsidRPr="001F2BC8">
        <w:rPr>
          <w:spacing w:val="-11"/>
        </w:rPr>
        <w:t xml:space="preserve">Профессия швеи-мотористки. Задачи обучения и план работы на </w:t>
      </w:r>
      <w:r w:rsidRPr="001F2BC8">
        <w:rPr>
          <w:spacing w:val="-13"/>
        </w:rPr>
        <w:t xml:space="preserve">четверть. Правила работы в мастерской. Распределение рабочих мест. </w:t>
      </w:r>
    </w:p>
    <w:p w:rsidR="00BB05BB" w:rsidRPr="001F2BC8" w:rsidRDefault="00BB05BB" w:rsidP="00EB531E">
      <w:pPr>
        <w:shd w:val="clear" w:color="auto" w:fill="FFFFFF"/>
        <w:ind w:left="14" w:right="10"/>
        <w:jc w:val="both"/>
        <w:rPr>
          <w:b/>
          <w:spacing w:val="-13"/>
        </w:rPr>
      </w:pPr>
    </w:p>
    <w:p w:rsidR="00BB05BB" w:rsidRPr="001F2BC8" w:rsidRDefault="00BB05BB" w:rsidP="00EB531E">
      <w:pPr>
        <w:shd w:val="clear" w:color="auto" w:fill="FFFFFF"/>
        <w:ind w:left="14" w:right="10"/>
        <w:jc w:val="both"/>
      </w:pPr>
      <w:r w:rsidRPr="001F2BC8">
        <w:rPr>
          <w:b/>
          <w:spacing w:val="-13"/>
        </w:rPr>
        <w:t xml:space="preserve">Обработка обтачкой среза ткани </w:t>
      </w:r>
    </w:p>
    <w:p w:rsidR="00BB05BB" w:rsidRPr="001F2BC8" w:rsidRDefault="00BB05BB" w:rsidP="00EB531E">
      <w:pPr>
        <w:shd w:val="clear" w:color="auto" w:fill="FFFFFF"/>
        <w:ind w:left="14" w:right="19"/>
        <w:jc w:val="both"/>
      </w:pPr>
      <w:r w:rsidRPr="001F2BC8">
        <w:rPr>
          <w:bCs/>
          <w:spacing w:val="-9"/>
          <w:u w:val="single"/>
        </w:rPr>
        <w:t>Теоретические сведения.</w:t>
      </w:r>
      <w:r w:rsidRPr="001F2BC8">
        <w:rPr>
          <w:b/>
          <w:bCs/>
          <w:spacing w:val="-9"/>
        </w:rPr>
        <w:t xml:space="preserve"> </w:t>
      </w:r>
      <w:r w:rsidRPr="001F2BC8">
        <w:rPr>
          <w:spacing w:val="-9"/>
        </w:rPr>
        <w:t>Обтачка: виды и применение в изго</w:t>
      </w:r>
      <w:r w:rsidRPr="001F2BC8">
        <w:rPr>
          <w:spacing w:val="-9"/>
        </w:rPr>
        <w:softHyphen/>
      </w:r>
      <w:r w:rsidRPr="001F2BC8">
        <w:rPr>
          <w:spacing w:val="-8"/>
        </w:rPr>
        <w:t>товлении белья и легкого платья, правила соединения.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spacing w:val="-8"/>
          <w:u w:val="single"/>
        </w:rPr>
        <w:t>Умение.</w:t>
      </w:r>
      <w:r w:rsidRPr="001F2BC8">
        <w:rPr>
          <w:spacing w:val="-8"/>
        </w:rPr>
        <w:t xml:space="preserve"> Ориентировка, по операционной предметной карте.</w:t>
      </w:r>
    </w:p>
    <w:p w:rsidR="00BB05BB" w:rsidRPr="001F2BC8" w:rsidRDefault="00BB05BB" w:rsidP="00EB531E">
      <w:pPr>
        <w:shd w:val="clear" w:color="auto" w:fill="FFFFFF"/>
        <w:ind w:right="14"/>
        <w:jc w:val="both"/>
      </w:pPr>
      <w:r w:rsidRPr="001F2BC8">
        <w:rPr>
          <w:spacing w:val="-11"/>
          <w:u w:val="single"/>
        </w:rPr>
        <w:t>Упражнение.</w:t>
      </w:r>
      <w:r w:rsidRPr="001F2BC8">
        <w:rPr>
          <w:spacing w:val="-11"/>
        </w:rPr>
        <w:t xml:space="preserve"> Обработка срезов ткани с помощью обтачки на об</w:t>
      </w:r>
      <w:r w:rsidRPr="001F2BC8">
        <w:rPr>
          <w:spacing w:val="-11"/>
        </w:rPr>
        <w:softHyphen/>
      </w:r>
      <w:r w:rsidRPr="001F2BC8">
        <w:rPr>
          <w:spacing w:val="-13"/>
        </w:rPr>
        <w:t>разце.</w:t>
      </w:r>
    </w:p>
    <w:p w:rsidR="00BB05BB" w:rsidRPr="001F2BC8" w:rsidRDefault="00BB05BB" w:rsidP="00EB531E">
      <w:pPr>
        <w:shd w:val="clear" w:color="auto" w:fill="FFFFFF"/>
        <w:ind w:left="19" w:right="14"/>
        <w:jc w:val="both"/>
        <w:rPr>
          <w:spacing w:val="-8"/>
        </w:rPr>
      </w:pPr>
      <w:r w:rsidRPr="001F2BC8">
        <w:rPr>
          <w:b/>
          <w:bCs/>
          <w:spacing w:val="-13"/>
        </w:rPr>
        <w:t xml:space="preserve">Практические работы. </w:t>
      </w:r>
      <w:r w:rsidRPr="001F2BC8">
        <w:rPr>
          <w:spacing w:val="-13"/>
        </w:rPr>
        <w:t>Раскрой и стачивание долевых, попереч</w:t>
      </w:r>
      <w:r w:rsidRPr="001F2BC8">
        <w:rPr>
          <w:spacing w:val="-13"/>
        </w:rPr>
        <w:softHyphen/>
      </w:r>
      <w:r w:rsidRPr="001F2BC8">
        <w:rPr>
          <w:spacing w:val="-10"/>
        </w:rPr>
        <w:t xml:space="preserve">ных и косых обтачек с опорой на операционную предметную карту. </w:t>
      </w:r>
      <w:r w:rsidRPr="001F2BC8">
        <w:rPr>
          <w:spacing w:val="-8"/>
        </w:rPr>
        <w:t xml:space="preserve">Обработка деталей обтачкой (одинарной и двойной). </w:t>
      </w:r>
    </w:p>
    <w:p w:rsidR="00BB05BB" w:rsidRPr="001F2BC8" w:rsidRDefault="00BB05BB" w:rsidP="00EB531E">
      <w:pPr>
        <w:shd w:val="clear" w:color="auto" w:fill="FFFFFF"/>
        <w:ind w:left="19" w:right="14"/>
        <w:jc w:val="both"/>
        <w:rPr>
          <w:b/>
          <w:spacing w:val="-8"/>
        </w:rPr>
      </w:pPr>
    </w:p>
    <w:p w:rsidR="00BB05BB" w:rsidRPr="001F2BC8" w:rsidRDefault="00BB05BB" w:rsidP="00EB531E">
      <w:pPr>
        <w:shd w:val="clear" w:color="auto" w:fill="FFFFFF"/>
        <w:ind w:left="19" w:right="14"/>
        <w:jc w:val="both"/>
        <w:rPr>
          <w:b/>
        </w:rPr>
      </w:pPr>
      <w:r w:rsidRPr="001F2BC8">
        <w:rPr>
          <w:b/>
          <w:spacing w:val="-8"/>
        </w:rPr>
        <w:t xml:space="preserve">Обработка долевой обтачкой косого среза ткани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8"/>
          <w:u w:val="single"/>
        </w:rPr>
        <w:t>Изделие.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Косынка для работы.</w:t>
      </w:r>
    </w:p>
    <w:p w:rsidR="00BB05BB" w:rsidRPr="001F2BC8" w:rsidRDefault="00BB05BB" w:rsidP="00EB531E">
      <w:pPr>
        <w:shd w:val="clear" w:color="auto" w:fill="FFFFFF"/>
        <w:ind w:left="19" w:right="14"/>
        <w:jc w:val="both"/>
      </w:pPr>
      <w:r w:rsidRPr="001F2BC8">
        <w:rPr>
          <w:bCs/>
          <w:spacing w:val="-6"/>
          <w:u w:val="single"/>
        </w:rPr>
        <w:t>Теоретические сведения.</w:t>
      </w:r>
      <w:r w:rsidRPr="001F2BC8">
        <w:rPr>
          <w:b/>
          <w:bCs/>
          <w:spacing w:val="-6"/>
        </w:rPr>
        <w:t xml:space="preserve"> </w:t>
      </w:r>
      <w:r w:rsidRPr="001F2BC8">
        <w:rPr>
          <w:spacing w:val="-6"/>
        </w:rPr>
        <w:t>Косой срез ткани: свойства (растя</w:t>
      </w:r>
      <w:r w:rsidRPr="001F2BC8">
        <w:rPr>
          <w:spacing w:val="-6"/>
        </w:rPr>
        <w:softHyphen/>
      </w:r>
      <w:r w:rsidRPr="001F2BC8">
        <w:rPr>
          <w:spacing w:val="-7"/>
        </w:rPr>
        <w:t>жимость и сыпучесть краев), учет свойств при обработке изделия.</w:t>
      </w:r>
    </w:p>
    <w:p w:rsidR="00BB05BB" w:rsidRPr="001F2BC8" w:rsidRDefault="00BB05BB" w:rsidP="00EB531E">
      <w:pPr>
        <w:shd w:val="clear" w:color="auto" w:fill="FFFFFF"/>
        <w:ind w:left="24" w:right="5"/>
        <w:jc w:val="both"/>
        <w:rPr>
          <w:spacing w:val="-9"/>
        </w:rPr>
      </w:pPr>
      <w:r w:rsidRPr="001F2BC8">
        <w:rPr>
          <w:b/>
          <w:bCs/>
          <w:spacing w:val="-11"/>
        </w:rPr>
        <w:t xml:space="preserve">Практические работы. </w:t>
      </w:r>
      <w:r w:rsidRPr="001F2BC8">
        <w:rPr>
          <w:spacing w:val="-11"/>
        </w:rPr>
        <w:t>Складывание ткани для раскроя косын</w:t>
      </w:r>
      <w:r w:rsidRPr="001F2BC8">
        <w:rPr>
          <w:spacing w:val="-11"/>
        </w:rPr>
        <w:softHyphen/>
      </w:r>
      <w:r w:rsidRPr="001F2BC8">
        <w:rPr>
          <w:spacing w:val="-9"/>
        </w:rPr>
        <w:t xml:space="preserve">ки. Определение правильности косого среза на ткани. Определение </w:t>
      </w:r>
      <w:r w:rsidRPr="001F2BC8">
        <w:rPr>
          <w:spacing w:val="-8"/>
        </w:rPr>
        <w:t>размера долевой обтачки для обработки среза. Раскрой и соедине</w:t>
      </w:r>
      <w:r w:rsidRPr="001F2BC8">
        <w:rPr>
          <w:spacing w:val="-8"/>
        </w:rPr>
        <w:softHyphen/>
      </w:r>
      <w:r w:rsidRPr="001F2BC8">
        <w:rPr>
          <w:spacing w:val="-9"/>
        </w:rPr>
        <w:t xml:space="preserve">ние долевой обтачки. Обработка долевой обтачкой косынки. </w:t>
      </w:r>
    </w:p>
    <w:p w:rsidR="00BB05BB" w:rsidRPr="001F2BC8" w:rsidRDefault="00BB05BB" w:rsidP="00EB531E">
      <w:pPr>
        <w:shd w:val="clear" w:color="auto" w:fill="FFFFFF"/>
        <w:ind w:left="24" w:right="5"/>
        <w:jc w:val="both"/>
        <w:rPr>
          <w:b/>
          <w:spacing w:val="-9"/>
        </w:rPr>
      </w:pPr>
    </w:p>
    <w:p w:rsidR="00BB05BB" w:rsidRPr="001F2BC8" w:rsidRDefault="00BB05BB" w:rsidP="00EB531E">
      <w:pPr>
        <w:shd w:val="clear" w:color="auto" w:fill="FFFFFF"/>
        <w:ind w:left="24" w:right="5"/>
        <w:jc w:val="both"/>
        <w:rPr>
          <w:b/>
        </w:rPr>
      </w:pPr>
      <w:r w:rsidRPr="001F2BC8">
        <w:rPr>
          <w:b/>
          <w:spacing w:val="-9"/>
        </w:rPr>
        <w:t xml:space="preserve">Обработка сборок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7"/>
          <w:u w:val="single"/>
        </w:rPr>
        <w:t>Изделие.</w:t>
      </w:r>
      <w:r w:rsidRPr="001F2BC8">
        <w:rPr>
          <w:b/>
          <w:bCs/>
          <w:spacing w:val="-7"/>
        </w:rPr>
        <w:t xml:space="preserve"> </w:t>
      </w:r>
      <w:r w:rsidRPr="001F2BC8">
        <w:rPr>
          <w:spacing w:val="-7"/>
        </w:rPr>
        <w:t>Отделка изделия (сборки).</w:t>
      </w:r>
    </w:p>
    <w:p w:rsidR="00BB05BB" w:rsidRPr="001F2BC8" w:rsidRDefault="00BB05BB" w:rsidP="00EB531E">
      <w:pPr>
        <w:shd w:val="clear" w:color="auto" w:fill="FFFFFF"/>
        <w:ind w:left="24" w:right="5"/>
        <w:jc w:val="both"/>
      </w:pPr>
      <w:r w:rsidRPr="001F2BC8">
        <w:rPr>
          <w:bCs/>
          <w:spacing w:val="-12"/>
          <w:u w:val="single"/>
        </w:rPr>
        <w:t>Теоретические сведения.</w:t>
      </w:r>
      <w:r w:rsidRPr="001F2BC8">
        <w:rPr>
          <w:b/>
          <w:bCs/>
          <w:spacing w:val="-12"/>
        </w:rPr>
        <w:t xml:space="preserve"> </w:t>
      </w:r>
      <w:r w:rsidRPr="001F2BC8">
        <w:rPr>
          <w:spacing w:val="-12"/>
        </w:rPr>
        <w:t>Сборка как отделка на женском и дет</w:t>
      </w:r>
      <w:r w:rsidRPr="001F2BC8">
        <w:rPr>
          <w:spacing w:val="-12"/>
        </w:rPr>
        <w:softHyphen/>
      </w:r>
      <w:r w:rsidRPr="001F2BC8">
        <w:rPr>
          <w:spacing w:val="-11"/>
        </w:rPr>
        <w:t xml:space="preserve">ском легком платье, белье, рабочей одежде. Правила припуска ткани </w:t>
      </w:r>
      <w:r w:rsidRPr="001F2BC8">
        <w:rPr>
          <w:spacing w:val="-9"/>
        </w:rPr>
        <w:t xml:space="preserve">на сборку. Положение регулятора строчки на швейной машине для </w:t>
      </w:r>
      <w:r w:rsidRPr="001F2BC8">
        <w:rPr>
          <w:spacing w:val="-10"/>
        </w:rPr>
        <w:t>выполнения сборок.</w:t>
      </w:r>
    </w:p>
    <w:p w:rsidR="00BB05BB" w:rsidRPr="001F2BC8" w:rsidRDefault="00BB05BB" w:rsidP="00EB531E">
      <w:pPr>
        <w:shd w:val="clear" w:color="auto" w:fill="FFFFFF"/>
        <w:ind w:left="10"/>
        <w:jc w:val="both"/>
      </w:pPr>
      <w:r w:rsidRPr="001F2BC8">
        <w:rPr>
          <w:bCs/>
          <w:spacing w:val="-5"/>
          <w:u w:val="single"/>
        </w:rPr>
        <w:t>Упражнения.</w:t>
      </w:r>
      <w:r w:rsidRPr="001F2BC8">
        <w:rPr>
          <w:b/>
          <w:bCs/>
          <w:spacing w:val="-5"/>
        </w:rPr>
        <w:t xml:space="preserve"> </w:t>
      </w:r>
      <w:r w:rsidRPr="001F2BC8">
        <w:rPr>
          <w:spacing w:val="-5"/>
        </w:rPr>
        <w:t xml:space="preserve">Прокладывайте на образце двух параллельных </w:t>
      </w:r>
      <w:r w:rsidRPr="001F2BC8">
        <w:rPr>
          <w:spacing w:val="-10"/>
        </w:rPr>
        <w:t>строчек на швейной машине и ручным способом (мелкими сметоч</w:t>
      </w:r>
      <w:r w:rsidRPr="001F2BC8">
        <w:rPr>
          <w:spacing w:val="-10"/>
        </w:rPr>
        <w:softHyphen/>
      </w:r>
      <w:r w:rsidRPr="001F2BC8">
        <w:rPr>
          <w:spacing w:val="-9"/>
        </w:rPr>
        <w:t>ными стежками).</w:t>
      </w:r>
    </w:p>
    <w:p w:rsidR="00BB05BB" w:rsidRPr="001F2BC8" w:rsidRDefault="00BB05BB" w:rsidP="00EB531E">
      <w:pPr>
        <w:shd w:val="clear" w:color="auto" w:fill="FFFFFF"/>
        <w:ind w:right="5"/>
        <w:jc w:val="both"/>
      </w:pPr>
      <w:r w:rsidRPr="001F2BC8">
        <w:rPr>
          <w:b/>
          <w:bCs/>
          <w:spacing w:val="-13"/>
        </w:rPr>
        <w:t xml:space="preserve">Практические работы. </w:t>
      </w:r>
      <w:r w:rsidRPr="001F2BC8">
        <w:rPr>
          <w:spacing w:val="-13"/>
        </w:rPr>
        <w:t>Выполнение и равномерное распределе</w:t>
      </w:r>
      <w:r w:rsidRPr="001F2BC8">
        <w:rPr>
          <w:spacing w:val="-13"/>
        </w:rPr>
        <w:softHyphen/>
      </w:r>
      <w:r w:rsidRPr="001F2BC8">
        <w:rPr>
          <w:spacing w:val="-11"/>
        </w:rPr>
        <w:t>ние сборок.</w:t>
      </w:r>
    </w:p>
    <w:p w:rsidR="00BB05BB" w:rsidRPr="001F2BC8" w:rsidRDefault="00BB05BB" w:rsidP="00EB531E">
      <w:pPr>
        <w:shd w:val="clear" w:color="auto" w:fill="FFFFFF"/>
        <w:ind w:left="10" w:right="1843"/>
        <w:rPr>
          <w:b/>
          <w:bCs/>
          <w:spacing w:val="-11"/>
        </w:rPr>
      </w:pPr>
    </w:p>
    <w:p w:rsidR="00BB05BB" w:rsidRPr="001F2BC8" w:rsidRDefault="00BB05BB" w:rsidP="00EB531E">
      <w:pPr>
        <w:shd w:val="clear" w:color="auto" w:fill="FFFFFF"/>
        <w:ind w:left="10" w:right="1843"/>
      </w:pPr>
      <w:r w:rsidRPr="001F2BC8">
        <w:rPr>
          <w:b/>
          <w:bCs/>
          <w:spacing w:val="-11"/>
        </w:rPr>
        <w:t xml:space="preserve">Обработка двойной косой обтачкой </w:t>
      </w:r>
      <w:r w:rsidRPr="001F2BC8">
        <w:rPr>
          <w:b/>
          <w:bCs/>
          <w:spacing w:val="-12"/>
        </w:rPr>
        <w:t xml:space="preserve">закругленного среза в поясном изделии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8"/>
          <w:u w:val="single"/>
        </w:rPr>
        <w:t>Изделие.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Фартук с закругленным срезом на поясе.</w:t>
      </w:r>
    </w:p>
    <w:p w:rsidR="00BB05BB" w:rsidRPr="001F2BC8" w:rsidRDefault="00BB05BB" w:rsidP="00EB531E">
      <w:pPr>
        <w:shd w:val="clear" w:color="auto" w:fill="FFFFFF"/>
        <w:ind w:left="10" w:right="5"/>
        <w:jc w:val="both"/>
      </w:pPr>
      <w:r w:rsidRPr="001F2BC8">
        <w:rPr>
          <w:bCs/>
          <w:spacing w:val="-5"/>
          <w:u w:val="single"/>
        </w:rPr>
        <w:t>Теоретические сведения.</w:t>
      </w:r>
      <w:r w:rsidRPr="001F2BC8">
        <w:rPr>
          <w:b/>
          <w:bCs/>
          <w:spacing w:val="-5"/>
        </w:rPr>
        <w:t xml:space="preserve"> </w:t>
      </w:r>
      <w:r w:rsidRPr="001F2BC8">
        <w:rPr>
          <w:spacing w:val="-5"/>
        </w:rPr>
        <w:t xml:space="preserve">Производство хлопчатобумажной </w:t>
      </w:r>
      <w:r w:rsidRPr="001F2BC8">
        <w:rPr>
          <w:spacing w:val="-11"/>
        </w:rPr>
        <w:t>ткани. Полотняное переплетение. Свойства хлопчатобумажной тка</w:t>
      </w:r>
      <w:r w:rsidRPr="001F2BC8">
        <w:rPr>
          <w:spacing w:val="-11"/>
        </w:rPr>
        <w:softHyphen/>
      </w:r>
      <w:r w:rsidRPr="001F2BC8">
        <w:rPr>
          <w:spacing w:val="-9"/>
        </w:rPr>
        <w:t xml:space="preserve">ни. Фартук: ткани для пошива, детали, названия контурных срезов, </w:t>
      </w:r>
      <w:r w:rsidRPr="001F2BC8">
        <w:rPr>
          <w:spacing w:val="-5"/>
        </w:rPr>
        <w:t>швы, виды отделки. Строчки для сборок. Контрольная линия.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9"/>
          <w:u w:val="single"/>
        </w:rPr>
        <w:t>Умение.</w:t>
      </w:r>
      <w:r w:rsidRPr="001F2BC8">
        <w:rPr>
          <w:b/>
          <w:bCs/>
          <w:spacing w:val="-9"/>
        </w:rPr>
        <w:t xml:space="preserve"> </w:t>
      </w:r>
      <w:r w:rsidRPr="001F2BC8">
        <w:rPr>
          <w:spacing w:val="-9"/>
        </w:rPr>
        <w:t>Распознавание вида хлопчатобумажной ткани.</w:t>
      </w:r>
    </w:p>
    <w:p w:rsidR="00BB05BB" w:rsidRPr="001F2BC8" w:rsidRDefault="00BB05BB" w:rsidP="00EB531E">
      <w:pPr>
        <w:shd w:val="clear" w:color="auto" w:fill="FFFFFF"/>
        <w:ind w:left="14"/>
        <w:jc w:val="both"/>
      </w:pPr>
      <w:r w:rsidRPr="001F2BC8">
        <w:rPr>
          <w:bCs/>
          <w:spacing w:val="-11"/>
          <w:u w:val="single"/>
        </w:rPr>
        <w:t>Лабораторная работа.</w:t>
      </w:r>
      <w:r w:rsidRPr="001F2BC8">
        <w:rPr>
          <w:b/>
          <w:bCs/>
          <w:spacing w:val="-11"/>
        </w:rPr>
        <w:t xml:space="preserve"> </w:t>
      </w:r>
      <w:r w:rsidRPr="001F2BC8">
        <w:rPr>
          <w:spacing w:val="-11"/>
        </w:rPr>
        <w:t xml:space="preserve">Определение хлопчатобумажных тканей </w:t>
      </w:r>
      <w:r w:rsidRPr="001F2BC8">
        <w:rPr>
          <w:spacing w:val="-9"/>
        </w:rPr>
        <w:t>по внешнему виду, на ощупь, по особенности горения нитей.</w:t>
      </w:r>
    </w:p>
    <w:p w:rsidR="00BB05BB" w:rsidRPr="001F2BC8" w:rsidRDefault="00BB05BB" w:rsidP="00EB531E">
      <w:pPr>
        <w:shd w:val="clear" w:color="auto" w:fill="FFFFFF"/>
        <w:jc w:val="both"/>
      </w:pPr>
      <w:r w:rsidRPr="001F2BC8">
        <w:rPr>
          <w:b/>
          <w:bCs/>
          <w:spacing w:val="-9"/>
        </w:rPr>
        <w:t xml:space="preserve">Практические работы. </w:t>
      </w:r>
      <w:r w:rsidRPr="001F2BC8">
        <w:rPr>
          <w:spacing w:val="-9"/>
        </w:rPr>
        <w:t>Прокладывание контрольной линии на основной детали. Определение размера и изготовление из отделоч</w:t>
      </w:r>
      <w:r w:rsidRPr="001F2BC8">
        <w:rPr>
          <w:spacing w:val="-9"/>
        </w:rPr>
        <w:softHyphen/>
        <w:t xml:space="preserve">ной ткани косой обтачки. Обработка закругленного среза основной </w:t>
      </w:r>
      <w:r w:rsidRPr="001F2BC8">
        <w:rPr>
          <w:spacing w:val="-8"/>
        </w:rPr>
        <w:t>детали двойной косой обтачкой. Прокладывание машинных стро</w:t>
      </w:r>
      <w:r w:rsidRPr="001F2BC8">
        <w:rPr>
          <w:spacing w:val="-8"/>
        </w:rPr>
        <w:softHyphen/>
      </w:r>
      <w:r w:rsidRPr="001F2BC8">
        <w:rPr>
          <w:spacing w:val="-7"/>
        </w:rPr>
        <w:t>чек для образования сборок по верхнему срезу. Равномерное рас</w:t>
      </w:r>
      <w:r w:rsidRPr="001F2BC8">
        <w:rPr>
          <w:spacing w:val="-7"/>
        </w:rPr>
        <w:softHyphen/>
      </w:r>
      <w:r w:rsidRPr="001F2BC8">
        <w:rPr>
          <w:spacing w:val="-9"/>
        </w:rPr>
        <w:t>пределение сборок. Обтачивание концов пояса. Заметавание одно</w:t>
      </w:r>
      <w:r w:rsidRPr="001F2BC8">
        <w:rPr>
          <w:spacing w:val="-9"/>
        </w:rPr>
        <w:softHyphen/>
        <w:t xml:space="preserve">го среза пояса, определение его середины, совмещение с серединой </w:t>
      </w:r>
      <w:r w:rsidRPr="001F2BC8">
        <w:rPr>
          <w:spacing w:val="-11"/>
        </w:rPr>
        <w:t>основной детали. Приметывание и соединение пояса с основной де</w:t>
      </w:r>
      <w:r w:rsidRPr="001F2BC8">
        <w:rPr>
          <w:spacing w:val="-11"/>
        </w:rPr>
        <w:softHyphen/>
      </w:r>
      <w:r w:rsidRPr="001F2BC8">
        <w:rPr>
          <w:spacing w:val="-9"/>
        </w:rPr>
        <w:t>талью. Отделка и утюжка фартука.</w:t>
      </w:r>
    </w:p>
    <w:p w:rsidR="00BB05BB" w:rsidRPr="001F2BC8" w:rsidRDefault="00BB05BB" w:rsidP="00EB531E">
      <w:pPr>
        <w:shd w:val="clear" w:color="auto" w:fill="FFFFFF"/>
        <w:ind w:left="14"/>
        <w:rPr>
          <w:b/>
          <w:bCs/>
          <w:spacing w:val="-14"/>
        </w:rPr>
      </w:pPr>
    </w:p>
    <w:p w:rsidR="00BB05BB" w:rsidRPr="001F2BC8" w:rsidRDefault="00BB05BB" w:rsidP="00EB531E">
      <w:pPr>
        <w:shd w:val="clear" w:color="auto" w:fill="FFFFFF"/>
        <w:ind w:left="14"/>
      </w:pPr>
      <w:r w:rsidRPr="001F2BC8">
        <w:rPr>
          <w:b/>
          <w:bCs/>
          <w:spacing w:val="-14"/>
        </w:rPr>
        <w:t xml:space="preserve">Ремонт одежды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7"/>
          <w:u w:val="single"/>
        </w:rPr>
        <w:t>Изделие.</w:t>
      </w:r>
      <w:r w:rsidRPr="001F2BC8">
        <w:rPr>
          <w:b/>
          <w:bCs/>
          <w:spacing w:val="-7"/>
        </w:rPr>
        <w:t xml:space="preserve"> </w:t>
      </w:r>
      <w:r w:rsidRPr="001F2BC8">
        <w:rPr>
          <w:spacing w:val="-7"/>
        </w:rPr>
        <w:t>Заплата.</w:t>
      </w:r>
    </w:p>
    <w:p w:rsidR="00BB05BB" w:rsidRPr="001F2BC8" w:rsidRDefault="00BB05BB" w:rsidP="00EB531E">
      <w:pPr>
        <w:shd w:val="clear" w:color="auto" w:fill="FFFFFF"/>
        <w:ind w:left="5" w:right="10"/>
        <w:jc w:val="both"/>
      </w:pPr>
      <w:r w:rsidRPr="001F2BC8">
        <w:rPr>
          <w:bCs/>
          <w:spacing w:val="-8"/>
          <w:u w:val="single"/>
        </w:rPr>
        <w:t>Теоретические сведения.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Заплата: формы, способы пришива</w:t>
      </w:r>
      <w:r w:rsidRPr="001F2BC8">
        <w:rPr>
          <w:spacing w:val="-8"/>
        </w:rPr>
        <w:softHyphen/>
      </w:r>
      <w:r w:rsidRPr="001F2BC8">
        <w:rPr>
          <w:spacing w:val="-9"/>
        </w:rPr>
        <w:t>ния. Ручной способ.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13"/>
          <w:u w:val="single"/>
        </w:rPr>
        <w:t>Упражнение.</w:t>
      </w:r>
      <w:r w:rsidRPr="001F2BC8">
        <w:rPr>
          <w:b/>
          <w:bCs/>
          <w:spacing w:val="-13"/>
        </w:rPr>
        <w:t xml:space="preserve"> </w:t>
      </w:r>
      <w:r w:rsidRPr="001F2BC8">
        <w:rPr>
          <w:spacing w:val="-13"/>
        </w:rPr>
        <w:t>Пришивание заплаты ручным способом на образце.</w:t>
      </w:r>
    </w:p>
    <w:p w:rsidR="00BB05BB" w:rsidRPr="001F2BC8" w:rsidRDefault="00BB05BB" w:rsidP="00EB531E">
      <w:pPr>
        <w:shd w:val="clear" w:color="auto" w:fill="FFFFFF"/>
        <w:ind w:right="5"/>
        <w:jc w:val="both"/>
      </w:pPr>
      <w:r w:rsidRPr="001F2BC8">
        <w:rPr>
          <w:b/>
          <w:bCs/>
          <w:spacing w:val="-6"/>
        </w:rPr>
        <w:t xml:space="preserve">Практические работы. </w:t>
      </w:r>
      <w:r w:rsidRPr="001F2BC8">
        <w:rPr>
          <w:spacing w:val="-6"/>
        </w:rPr>
        <w:t xml:space="preserve">Подбор ткани для заплаты из гладко-крашенной ткани и с рисунком (в соответствии с тканью изделия </w:t>
      </w:r>
      <w:r w:rsidRPr="001F2BC8">
        <w:rPr>
          <w:spacing w:val="-10"/>
        </w:rPr>
        <w:t>по качеству, цвету, рисунку). Подготовка изделия к ремонту. Опре</w:t>
      </w:r>
      <w:r w:rsidRPr="001F2BC8">
        <w:rPr>
          <w:spacing w:val="-10"/>
        </w:rPr>
        <w:softHyphen/>
      </w:r>
      <w:r w:rsidRPr="001F2BC8">
        <w:rPr>
          <w:spacing w:val="-3"/>
        </w:rPr>
        <w:t xml:space="preserve">деление места наложения и размера заплаты. Раскрой заплаты с </w:t>
      </w:r>
      <w:r w:rsidRPr="001F2BC8">
        <w:rPr>
          <w:spacing w:val="-9"/>
        </w:rPr>
        <w:t>прибавкой на швы. Подгибание и заметывание срезов заплаты.</w:t>
      </w:r>
    </w:p>
    <w:p w:rsidR="00BB05BB" w:rsidRPr="001F2BC8" w:rsidRDefault="00BB05BB" w:rsidP="00EB531E">
      <w:pPr>
        <w:shd w:val="clear" w:color="auto" w:fill="FFFFFF"/>
        <w:ind w:right="5" w:firstLine="350"/>
        <w:jc w:val="both"/>
      </w:pPr>
      <w:r w:rsidRPr="001F2BC8">
        <w:rPr>
          <w:spacing w:val="-11"/>
        </w:rPr>
        <w:t>Наложение с изнаночной стороны изделия и приметывание зап</w:t>
      </w:r>
      <w:r w:rsidRPr="001F2BC8">
        <w:rPr>
          <w:spacing w:val="-11"/>
        </w:rPr>
        <w:softHyphen/>
      </w:r>
      <w:r w:rsidRPr="001F2BC8">
        <w:rPr>
          <w:spacing w:val="-6"/>
        </w:rPr>
        <w:t>латы. Подравнивание и подгиб на изнаночную сторону краев по</w:t>
      </w:r>
      <w:r w:rsidRPr="001F2BC8">
        <w:rPr>
          <w:spacing w:val="-6"/>
        </w:rPr>
        <w:softHyphen/>
      </w:r>
      <w:r w:rsidRPr="001F2BC8">
        <w:rPr>
          <w:spacing w:val="-10"/>
        </w:rPr>
        <w:t xml:space="preserve">врежденной ткани изделия. Подшивание подогнутых краев изделия </w:t>
      </w:r>
      <w:r w:rsidRPr="001F2BC8">
        <w:rPr>
          <w:spacing w:val="-9"/>
        </w:rPr>
        <w:t>и заплаты вручную косыми стежками. Утюжка заплаты.</w:t>
      </w:r>
    </w:p>
    <w:p w:rsidR="00BB05BB" w:rsidRPr="001F2BC8" w:rsidRDefault="00BB05BB" w:rsidP="00EB531E">
      <w:pPr>
        <w:shd w:val="clear" w:color="auto" w:fill="FFFFFF"/>
        <w:ind w:left="5"/>
        <w:rPr>
          <w:b/>
          <w:bCs/>
          <w:spacing w:val="-14"/>
        </w:rPr>
      </w:pPr>
    </w:p>
    <w:p w:rsidR="00BB05BB" w:rsidRPr="001F2BC8" w:rsidRDefault="00BB05BB" w:rsidP="00EB531E">
      <w:pPr>
        <w:shd w:val="clear" w:color="auto" w:fill="FFFFFF"/>
        <w:ind w:left="5"/>
      </w:pPr>
      <w:r w:rsidRPr="001F2BC8">
        <w:rPr>
          <w:b/>
          <w:bCs/>
          <w:spacing w:val="-14"/>
        </w:rPr>
        <w:t xml:space="preserve">Самостоятельная работа </w:t>
      </w:r>
    </w:p>
    <w:p w:rsidR="00BB05BB" w:rsidRPr="001F2BC8" w:rsidRDefault="00BB05BB" w:rsidP="00EB531E">
      <w:pPr>
        <w:shd w:val="clear" w:color="auto" w:fill="FFFFFF"/>
        <w:ind w:right="10"/>
        <w:jc w:val="both"/>
        <w:rPr>
          <w:spacing w:val="-10"/>
        </w:rPr>
      </w:pPr>
      <w:r w:rsidRPr="001F2BC8">
        <w:rPr>
          <w:spacing w:val="-12"/>
        </w:rPr>
        <w:t>Обработка закругленного среза двойной косой обтачкой. Выпол</w:t>
      </w:r>
      <w:r w:rsidRPr="001F2BC8">
        <w:rPr>
          <w:spacing w:val="-12"/>
        </w:rPr>
        <w:softHyphen/>
      </w:r>
      <w:r w:rsidRPr="001F2BC8">
        <w:rPr>
          <w:spacing w:val="-10"/>
        </w:rPr>
        <w:t>нение машинным способом сборок по поперечному срезу.</w:t>
      </w:r>
    </w:p>
    <w:p w:rsidR="00BB05BB" w:rsidRPr="001F2BC8" w:rsidRDefault="00BB05BB" w:rsidP="00EB531E">
      <w:pPr>
        <w:shd w:val="clear" w:color="auto" w:fill="FFFFFF"/>
        <w:ind w:right="10" w:firstLine="350"/>
        <w:jc w:val="both"/>
      </w:pPr>
    </w:p>
    <w:p w:rsidR="00BB05BB" w:rsidRPr="001F2BC8" w:rsidRDefault="00BB05BB" w:rsidP="00EB531E">
      <w:pPr>
        <w:shd w:val="clear" w:color="auto" w:fill="FFFFFF"/>
        <w:rPr>
          <w:b/>
          <w:bCs/>
          <w:spacing w:val="-5"/>
          <w:w w:val="101"/>
          <w:u w:val="single"/>
        </w:rPr>
      </w:pPr>
      <w:r w:rsidRPr="001F2BC8">
        <w:rPr>
          <w:b/>
          <w:bCs/>
          <w:spacing w:val="-5"/>
          <w:w w:val="101"/>
          <w:u w:val="single"/>
          <w:lang w:val="en-US"/>
        </w:rPr>
        <w:t>II</w:t>
      </w:r>
      <w:r w:rsidRPr="001F2BC8">
        <w:rPr>
          <w:b/>
          <w:bCs/>
          <w:spacing w:val="-5"/>
          <w:w w:val="101"/>
          <w:u w:val="single"/>
        </w:rPr>
        <w:t xml:space="preserve"> четверть</w:t>
      </w:r>
    </w:p>
    <w:p w:rsidR="00BB05BB" w:rsidRPr="001F2BC8" w:rsidRDefault="00BB05BB" w:rsidP="00EB531E">
      <w:pPr>
        <w:shd w:val="clear" w:color="auto" w:fill="FFFFFF"/>
        <w:rPr>
          <w:b/>
          <w:bCs/>
          <w:spacing w:val="-5"/>
          <w:w w:val="101"/>
        </w:rPr>
      </w:pPr>
    </w:p>
    <w:p w:rsidR="00BB05BB" w:rsidRPr="001F2BC8" w:rsidRDefault="00BB05BB" w:rsidP="00EB531E">
      <w:pPr>
        <w:shd w:val="clear" w:color="auto" w:fill="FFFFFF"/>
        <w:ind w:left="24"/>
        <w:rPr>
          <w:b/>
        </w:rPr>
      </w:pPr>
      <w:r w:rsidRPr="001F2BC8">
        <w:rPr>
          <w:b/>
          <w:iCs/>
          <w:spacing w:val="-10"/>
        </w:rPr>
        <w:t xml:space="preserve">Вводное занятие </w:t>
      </w:r>
    </w:p>
    <w:p w:rsidR="00BB05BB" w:rsidRPr="001F2BC8" w:rsidRDefault="00BB05BB" w:rsidP="00EB531E">
      <w:pPr>
        <w:shd w:val="clear" w:color="auto" w:fill="FFFFFF"/>
        <w:ind w:right="34"/>
        <w:jc w:val="both"/>
      </w:pPr>
      <w:r w:rsidRPr="001F2BC8">
        <w:rPr>
          <w:spacing w:val="-8"/>
        </w:rPr>
        <w:t>План работы на четверть. Правила безопасной работы с элект</w:t>
      </w:r>
      <w:r w:rsidRPr="001F2BC8">
        <w:rPr>
          <w:spacing w:val="-8"/>
        </w:rPr>
        <w:softHyphen/>
      </w:r>
      <w:r w:rsidRPr="001F2BC8">
        <w:rPr>
          <w:spacing w:val="-15"/>
        </w:rPr>
        <w:t>роутюгом.</w:t>
      </w:r>
    </w:p>
    <w:p w:rsidR="00BB05BB" w:rsidRPr="001F2BC8" w:rsidRDefault="00BB05BB" w:rsidP="00EB531E">
      <w:pPr>
        <w:shd w:val="clear" w:color="auto" w:fill="FFFFFF"/>
        <w:ind w:left="5"/>
        <w:rPr>
          <w:b/>
          <w:bCs/>
          <w:spacing w:val="-15"/>
        </w:rPr>
      </w:pPr>
    </w:p>
    <w:p w:rsidR="00BB05BB" w:rsidRPr="001F2BC8" w:rsidRDefault="00BB05BB" w:rsidP="00EB531E">
      <w:pPr>
        <w:shd w:val="clear" w:color="auto" w:fill="FFFFFF"/>
        <w:ind w:left="5"/>
      </w:pPr>
      <w:r w:rsidRPr="001F2BC8">
        <w:rPr>
          <w:b/>
          <w:bCs/>
          <w:spacing w:val="-15"/>
        </w:rPr>
        <w:t xml:space="preserve">Запошивочный шов </w:t>
      </w:r>
    </w:p>
    <w:p w:rsidR="00BB05BB" w:rsidRPr="001F2BC8" w:rsidRDefault="00BB05BB" w:rsidP="00EB531E">
      <w:pPr>
        <w:shd w:val="clear" w:color="auto" w:fill="FFFFFF"/>
        <w:ind w:right="29"/>
        <w:jc w:val="both"/>
      </w:pPr>
      <w:r w:rsidRPr="001F2BC8">
        <w:rPr>
          <w:bCs/>
          <w:spacing w:val="-12"/>
          <w:u w:val="single"/>
        </w:rPr>
        <w:t>Теоретические сведения.</w:t>
      </w:r>
      <w:r w:rsidRPr="001F2BC8">
        <w:rPr>
          <w:b/>
          <w:bCs/>
          <w:spacing w:val="-12"/>
        </w:rPr>
        <w:t xml:space="preserve"> </w:t>
      </w:r>
      <w:r w:rsidRPr="001F2BC8">
        <w:rPr>
          <w:spacing w:val="-12"/>
        </w:rPr>
        <w:t xml:space="preserve">Виды соединительного шва, ширина в </w:t>
      </w:r>
      <w:r w:rsidRPr="001F2BC8">
        <w:rPr>
          <w:spacing w:val="-13"/>
        </w:rPr>
        <w:t>готовом виде (0,7 см), конструкция, применение. Запошивочный шов.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10"/>
          <w:u w:val="single"/>
        </w:rPr>
        <w:t>Умение.</w:t>
      </w:r>
      <w:r w:rsidRPr="001F2BC8">
        <w:rPr>
          <w:b/>
          <w:bCs/>
          <w:spacing w:val="-10"/>
        </w:rPr>
        <w:t xml:space="preserve"> </w:t>
      </w:r>
      <w:r w:rsidRPr="001F2BC8">
        <w:rPr>
          <w:spacing w:val="-10"/>
        </w:rPr>
        <w:t>Выполнение запошивочного шва.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10"/>
          <w:u w:val="single"/>
        </w:rPr>
        <w:t>Упражнение.</w:t>
      </w:r>
      <w:r w:rsidRPr="001F2BC8">
        <w:rPr>
          <w:b/>
          <w:bCs/>
          <w:spacing w:val="-10"/>
        </w:rPr>
        <w:t xml:space="preserve"> </w:t>
      </w:r>
      <w:r w:rsidRPr="001F2BC8">
        <w:rPr>
          <w:spacing w:val="-10"/>
        </w:rPr>
        <w:t>Выполнение запошивочного шва на образце.</w:t>
      </w:r>
    </w:p>
    <w:p w:rsidR="00BB05BB" w:rsidRPr="001F2BC8" w:rsidRDefault="00BB05BB" w:rsidP="00EB531E">
      <w:pPr>
        <w:shd w:val="clear" w:color="auto" w:fill="FFFFFF"/>
        <w:ind w:right="29"/>
        <w:jc w:val="both"/>
      </w:pPr>
      <w:r w:rsidRPr="001F2BC8">
        <w:rPr>
          <w:b/>
          <w:bCs/>
          <w:spacing w:val="-13"/>
        </w:rPr>
        <w:t xml:space="preserve">Практические работы. </w:t>
      </w:r>
      <w:r w:rsidRPr="001F2BC8">
        <w:rPr>
          <w:spacing w:val="-13"/>
        </w:rPr>
        <w:t>Сложение ткани с выпуском одного сре</w:t>
      </w:r>
      <w:r w:rsidRPr="001F2BC8">
        <w:rPr>
          <w:spacing w:val="-13"/>
        </w:rPr>
        <w:softHyphen/>
      </w:r>
      <w:r w:rsidRPr="001F2BC8">
        <w:rPr>
          <w:spacing w:val="-10"/>
        </w:rPr>
        <w:t>за. Вкладывание одной детали в подогнутый срез второй. Сметыва</w:t>
      </w:r>
      <w:r w:rsidRPr="001F2BC8">
        <w:rPr>
          <w:spacing w:val="-10"/>
        </w:rPr>
        <w:softHyphen/>
      </w:r>
      <w:r w:rsidRPr="001F2BC8">
        <w:rPr>
          <w:spacing w:val="-9"/>
        </w:rPr>
        <w:t>ние детали с соблюдением установленной ширины шва. Выполне</w:t>
      </w:r>
      <w:r w:rsidRPr="001F2BC8">
        <w:rPr>
          <w:spacing w:val="-9"/>
        </w:rPr>
        <w:softHyphen/>
      </w:r>
      <w:r w:rsidRPr="001F2BC8">
        <w:rPr>
          <w:spacing w:val="-10"/>
        </w:rPr>
        <w:t>ние запошивочного шва.</w:t>
      </w:r>
    </w:p>
    <w:p w:rsidR="00BB05BB" w:rsidRPr="001F2BC8" w:rsidRDefault="00BB05BB" w:rsidP="00EB531E">
      <w:pPr>
        <w:shd w:val="clear" w:color="auto" w:fill="FFFFFF"/>
        <w:ind w:left="14" w:right="442"/>
        <w:rPr>
          <w:b/>
          <w:bCs/>
          <w:spacing w:val="-12"/>
        </w:rPr>
      </w:pPr>
    </w:p>
    <w:p w:rsidR="00BB05BB" w:rsidRPr="001F2BC8" w:rsidRDefault="00BB05BB" w:rsidP="00EB531E">
      <w:pPr>
        <w:shd w:val="clear" w:color="auto" w:fill="FFFFFF"/>
        <w:ind w:left="14" w:right="442"/>
      </w:pPr>
      <w:r w:rsidRPr="001F2BC8">
        <w:rPr>
          <w:b/>
          <w:bCs/>
          <w:spacing w:val="-12"/>
        </w:rPr>
        <w:t xml:space="preserve">Построение чертежа, изготовление выкройки и раскрой </w:t>
      </w:r>
      <w:r w:rsidRPr="001F2BC8">
        <w:rPr>
          <w:b/>
          <w:bCs/>
          <w:spacing w:val="-13"/>
        </w:rPr>
        <w:t xml:space="preserve">плечевого бельевого изделия с закругленным срезом </w:t>
      </w:r>
    </w:p>
    <w:p w:rsidR="00BB05BB" w:rsidRPr="001F2BC8" w:rsidRDefault="00BB05BB" w:rsidP="00EB531E">
      <w:pPr>
        <w:shd w:val="clear" w:color="auto" w:fill="FFFFFF"/>
        <w:ind w:left="5" w:right="24"/>
        <w:jc w:val="both"/>
      </w:pPr>
      <w:r w:rsidRPr="001F2BC8">
        <w:rPr>
          <w:bCs/>
          <w:spacing w:val="-9"/>
          <w:u w:val="single"/>
        </w:rPr>
        <w:t>Изделия.</w:t>
      </w:r>
      <w:r w:rsidRPr="001F2BC8">
        <w:rPr>
          <w:b/>
          <w:bCs/>
          <w:spacing w:val="-9"/>
        </w:rPr>
        <w:t xml:space="preserve"> </w:t>
      </w:r>
      <w:r w:rsidRPr="001F2BC8">
        <w:rPr>
          <w:spacing w:val="-9"/>
        </w:rPr>
        <w:t xml:space="preserve">Нижняя сорочка с круглым вырезом. Фартук детский </w:t>
      </w:r>
      <w:r w:rsidRPr="001F2BC8">
        <w:rPr>
          <w:spacing w:val="-10"/>
        </w:rPr>
        <w:t>с круглым вырезом.</w:t>
      </w:r>
    </w:p>
    <w:p w:rsidR="00BB05BB" w:rsidRPr="001F2BC8" w:rsidRDefault="00BB05BB" w:rsidP="00EB531E">
      <w:pPr>
        <w:shd w:val="clear" w:color="auto" w:fill="FFFFFF"/>
        <w:ind w:left="5" w:right="24"/>
        <w:jc w:val="both"/>
      </w:pPr>
      <w:r w:rsidRPr="001F2BC8">
        <w:rPr>
          <w:bCs/>
          <w:spacing w:val="-9"/>
          <w:u w:val="single"/>
        </w:rPr>
        <w:t>Теоретические сведения.</w:t>
      </w:r>
      <w:r w:rsidRPr="001F2BC8">
        <w:rPr>
          <w:b/>
          <w:bCs/>
          <w:spacing w:val="-9"/>
        </w:rPr>
        <w:t xml:space="preserve"> </w:t>
      </w:r>
      <w:r w:rsidRPr="001F2BC8">
        <w:rPr>
          <w:spacing w:val="-9"/>
        </w:rPr>
        <w:t xml:space="preserve">Понятие </w:t>
      </w:r>
      <w:r w:rsidRPr="001F2BC8">
        <w:rPr>
          <w:i/>
          <w:iCs/>
          <w:spacing w:val="-9"/>
        </w:rPr>
        <w:t xml:space="preserve">масштаб. </w:t>
      </w:r>
      <w:r w:rsidRPr="001F2BC8">
        <w:rPr>
          <w:spacing w:val="-9"/>
        </w:rPr>
        <w:t>Масштабная ли</w:t>
      </w:r>
      <w:r w:rsidRPr="001F2BC8">
        <w:rPr>
          <w:spacing w:val="-9"/>
        </w:rPr>
        <w:softHyphen/>
        <w:t>нейка, применение, приемы работы. Правила и последовательность измерения человеческой фигуры. Обозначение мерок. Размеры из</w:t>
      </w:r>
      <w:r w:rsidRPr="001F2BC8">
        <w:rPr>
          <w:spacing w:val="-9"/>
        </w:rPr>
        <w:softHyphen/>
      </w:r>
      <w:r w:rsidRPr="001F2BC8">
        <w:rPr>
          <w:spacing w:val="-7"/>
        </w:rPr>
        <w:t>делия. Оформление чертежа изделия. Мерки для построения чер</w:t>
      </w:r>
      <w:r w:rsidRPr="001F2BC8">
        <w:rPr>
          <w:spacing w:val="-7"/>
        </w:rPr>
        <w:softHyphen/>
      </w:r>
      <w:r w:rsidRPr="001F2BC8">
        <w:rPr>
          <w:spacing w:val="-10"/>
        </w:rPr>
        <w:t>тежей плечевого бельевого женского изделия. Название деталей из</w:t>
      </w:r>
      <w:r w:rsidRPr="001F2BC8">
        <w:rPr>
          <w:spacing w:val="-10"/>
        </w:rPr>
        <w:softHyphen/>
      </w:r>
      <w:r w:rsidRPr="001F2BC8">
        <w:rPr>
          <w:spacing w:val="-9"/>
        </w:rPr>
        <w:t>делия и контурных срезов.</w:t>
      </w:r>
    </w:p>
    <w:p w:rsidR="00BB05BB" w:rsidRPr="001F2BC8" w:rsidRDefault="00BB05BB" w:rsidP="00EB531E">
      <w:pPr>
        <w:shd w:val="clear" w:color="auto" w:fill="FFFFFF"/>
        <w:ind w:left="10" w:right="24" w:firstLine="350"/>
        <w:jc w:val="both"/>
      </w:pPr>
      <w:r w:rsidRPr="001F2BC8">
        <w:rPr>
          <w:spacing w:val="-11"/>
        </w:rPr>
        <w:t>Переплетение нитей в сатине и сарже. Сравнение этого перепле</w:t>
      </w:r>
      <w:r w:rsidRPr="001F2BC8">
        <w:rPr>
          <w:spacing w:val="-11"/>
        </w:rPr>
        <w:softHyphen/>
      </w:r>
      <w:r w:rsidRPr="001F2BC8">
        <w:rPr>
          <w:spacing w:val="-9"/>
        </w:rPr>
        <w:t>тения с полотняным переплетением.</w:t>
      </w:r>
    </w:p>
    <w:p w:rsidR="00BB05BB" w:rsidRPr="001F2BC8" w:rsidRDefault="00BB05BB" w:rsidP="00EB531E">
      <w:pPr>
        <w:shd w:val="clear" w:color="auto" w:fill="FFFFFF"/>
        <w:ind w:left="10" w:right="24" w:firstLine="346"/>
        <w:jc w:val="both"/>
      </w:pPr>
      <w:r w:rsidRPr="001F2BC8">
        <w:rPr>
          <w:b/>
          <w:bCs/>
          <w:spacing w:val="-12"/>
        </w:rPr>
        <w:t xml:space="preserve">Практические работы. </w:t>
      </w:r>
      <w:r w:rsidRPr="001F2BC8">
        <w:rPr>
          <w:spacing w:val="-12"/>
        </w:rPr>
        <w:t>Снятие мерок. Определение размера из</w:t>
      </w:r>
      <w:r w:rsidRPr="001F2BC8">
        <w:rPr>
          <w:spacing w:val="-12"/>
        </w:rPr>
        <w:softHyphen/>
      </w:r>
      <w:r w:rsidRPr="001F2BC8">
        <w:rPr>
          <w:spacing w:val="-11"/>
        </w:rPr>
        <w:t>делия. Расчет расхода ткани на изделие. Определение деталей и кон</w:t>
      </w:r>
      <w:r w:rsidRPr="001F2BC8">
        <w:rPr>
          <w:spacing w:val="-11"/>
        </w:rPr>
        <w:softHyphen/>
      </w:r>
      <w:r w:rsidRPr="001F2BC8">
        <w:rPr>
          <w:spacing w:val="-7"/>
        </w:rPr>
        <w:t xml:space="preserve">турных срезов на выкройке. Проведение вспомогательных линий. </w:t>
      </w:r>
      <w:r w:rsidRPr="001F2BC8">
        <w:rPr>
          <w:spacing w:val="-9"/>
        </w:rPr>
        <w:t>Деление отрезков на равные части и обозначение мест деления.</w:t>
      </w:r>
    </w:p>
    <w:p w:rsidR="00BB05BB" w:rsidRPr="001F2BC8" w:rsidRDefault="00BB05BB" w:rsidP="00EB531E">
      <w:pPr>
        <w:shd w:val="clear" w:color="auto" w:fill="FFFFFF"/>
        <w:ind w:left="24" w:right="1325"/>
        <w:rPr>
          <w:b/>
          <w:bCs/>
          <w:spacing w:val="-11"/>
        </w:rPr>
      </w:pPr>
    </w:p>
    <w:p w:rsidR="00BB05BB" w:rsidRPr="001F2BC8" w:rsidRDefault="00BB05BB" w:rsidP="00EB531E">
      <w:pPr>
        <w:shd w:val="clear" w:color="auto" w:fill="FFFFFF"/>
        <w:ind w:left="24" w:right="1325"/>
      </w:pPr>
      <w:r w:rsidRPr="001F2BC8">
        <w:rPr>
          <w:b/>
          <w:bCs/>
          <w:spacing w:val="-11"/>
        </w:rPr>
        <w:t xml:space="preserve">Обработка косой обтачкой закругленного среза </w:t>
      </w:r>
      <w:r w:rsidRPr="001F2BC8">
        <w:rPr>
          <w:b/>
          <w:bCs/>
          <w:spacing w:val="-15"/>
        </w:rPr>
        <w:t xml:space="preserve">в плечевом бельевом изделии </w:t>
      </w:r>
    </w:p>
    <w:p w:rsidR="00BB05BB" w:rsidRPr="001F2BC8" w:rsidRDefault="00BB05BB" w:rsidP="00EB531E">
      <w:pPr>
        <w:shd w:val="clear" w:color="auto" w:fill="FFFFFF"/>
        <w:ind w:left="19" w:right="10"/>
        <w:jc w:val="both"/>
      </w:pPr>
      <w:r w:rsidRPr="001F2BC8">
        <w:rPr>
          <w:bCs/>
          <w:spacing w:val="-9"/>
          <w:u w:val="single"/>
        </w:rPr>
        <w:t>Изделия.</w:t>
      </w:r>
      <w:r w:rsidRPr="001F2BC8">
        <w:rPr>
          <w:b/>
          <w:bCs/>
          <w:spacing w:val="-9"/>
        </w:rPr>
        <w:t xml:space="preserve"> </w:t>
      </w:r>
      <w:r w:rsidRPr="001F2BC8">
        <w:rPr>
          <w:spacing w:val="-9"/>
        </w:rPr>
        <w:t>Нижняя сорочка с круглым вырезом. Фартук детский с круглым вырезом и завязками сзади.</w:t>
      </w:r>
    </w:p>
    <w:p w:rsidR="00BB05BB" w:rsidRPr="001F2BC8" w:rsidRDefault="00BB05BB" w:rsidP="00EB531E">
      <w:pPr>
        <w:shd w:val="clear" w:color="auto" w:fill="FFFFFF"/>
        <w:ind w:left="14" w:right="10"/>
        <w:jc w:val="both"/>
      </w:pPr>
      <w:r w:rsidRPr="001F2BC8">
        <w:rPr>
          <w:bCs/>
          <w:spacing w:val="-8"/>
          <w:u w:val="single"/>
        </w:rPr>
        <w:t>Теоретические сведения.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 xml:space="preserve">Нижняя сорочка, ткани для пошива, </w:t>
      </w:r>
      <w:r w:rsidRPr="001F2BC8">
        <w:rPr>
          <w:spacing w:val="-6"/>
        </w:rPr>
        <w:t xml:space="preserve">детали, швы. Названия контурных срезов. Определение середины </w:t>
      </w:r>
      <w:r w:rsidRPr="001F2BC8">
        <w:rPr>
          <w:spacing w:val="-5"/>
        </w:rPr>
        <w:t xml:space="preserve">деталей путем сложения. Разновидности обработки срезов косой </w:t>
      </w:r>
      <w:r w:rsidRPr="001F2BC8">
        <w:rPr>
          <w:spacing w:val="-9"/>
        </w:rPr>
        <w:t>обтачкой. Назначение надсечки.</w:t>
      </w:r>
    </w:p>
    <w:p w:rsidR="00BB05BB" w:rsidRPr="001F2BC8" w:rsidRDefault="00BB05BB" w:rsidP="00EB531E">
      <w:pPr>
        <w:shd w:val="clear" w:color="auto" w:fill="FFFFFF"/>
        <w:ind w:left="53"/>
        <w:jc w:val="both"/>
      </w:pPr>
      <w:r w:rsidRPr="001F2BC8">
        <w:rPr>
          <w:b/>
          <w:bCs/>
          <w:spacing w:val="-11"/>
        </w:rPr>
        <w:t xml:space="preserve">Практические работы. </w:t>
      </w:r>
      <w:r w:rsidRPr="001F2BC8">
        <w:rPr>
          <w:spacing w:val="-11"/>
        </w:rPr>
        <w:t xml:space="preserve">Прокладывание контрольных линий (по </w:t>
      </w:r>
      <w:r w:rsidRPr="001F2BC8">
        <w:rPr>
          <w:spacing w:val="-6"/>
        </w:rPr>
        <w:t>середине деталей). Соединение деталей изделия по образцу. Сме</w:t>
      </w:r>
      <w:r w:rsidRPr="001F2BC8">
        <w:rPr>
          <w:spacing w:val="-11"/>
        </w:rPr>
        <w:t>тывание деталей. Обработка боковых и плечевых срезов запошивоч-</w:t>
      </w:r>
      <w:r w:rsidRPr="001F2BC8">
        <w:rPr>
          <w:spacing w:val="-9"/>
        </w:rPr>
        <w:t xml:space="preserve">ным швом. Обработка косой обтачкой горловины и пройм изделия </w:t>
      </w:r>
      <w:r w:rsidRPr="001F2BC8">
        <w:rPr>
          <w:spacing w:val="-8"/>
        </w:rPr>
        <w:t xml:space="preserve">с применением различных дополнений (кружево, тесьма). Утюжка </w:t>
      </w:r>
      <w:r w:rsidRPr="001F2BC8">
        <w:rPr>
          <w:spacing w:val="-9"/>
        </w:rPr>
        <w:t>изделия.</w:t>
      </w:r>
    </w:p>
    <w:p w:rsidR="00BB05BB" w:rsidRPr="001F2BC8" w:rsidRDefault="00BB05BB" w:rsidP="00EB531E">
      <w:pPr>
        <w:shd w:val="clear" w:color="auto" w:fill="FFFFFF"/>
        <w:ind w:left="58"/>
        <w:rPr>
          <w:b/>
          <w:bCs/>
          <w:spacing w:val="-12"/>
        </w:rPr>
      </w:pPr>
    </w:p>
    <w:p w:rsidR="00BB05BB" w:rsidRPr="001F2BC8" w:rsidRDefault="00BB05BB" w:rsidP="00EB531E">
      <w:pPr>
        <w:shd w:val="clear" w:color="auto" w:fill="FFFFFF"/>
        <w:ind w:left="58"/>
      </w:pPr>
      <w:r w:rsidRPr="001F2BC8">
        <w:rPr>
          <w:b/>
          <w:bCs/>
          <w:spacing w:val="-12"/>
        </w:rPr>
        <w:t xml:space="preserve">Практическое повторение </w:t>
      </w:r>
    </w:p>
    <w:p w:rsidR="00BB05BB" w:rsidRPr="001F2BC8" w:rsidRDefault="00BB05BB" w:rsidP="00EB531E">
      <w:pPr>
        <w:shd w:val="clear" w:color="auto" w:fill="FFFFFF"/>
        <w:ind w:left="48" w:right="5"/>
        <w:jc w:val="both"/>
      </w:pPr>
      <w:r w:rsidRPr="001F2BC8">
        <w:rPr>
          <w:b/>
          <w:bCs/>
          <w:spacing w:val="-11"/>
        </w:rPr>
        <w:t xml:space="preserve">Виды работы. </w:t>
      </w:r>
      <w:r w:rsidRPr="001F2BC8">
        <w:rPr>
          <w:spacing w:val="-11"/>
        </w:rPr>
        <w:t>Изготовление нижней женской и детской сороч</w:t>
      </w:r>
      <w:r w:rsidRPr="001F2BC8">
        <w:rPr>
          <w:spacing w:val="-11"/>
        </w:rPr>
        <w:softHyphen/>
      </w:r>
      <w:r w:rsidRPr="001F2BC8">
        <w:rPr>
          <w:spacing w:val="-6"/>
        </w:rPr>
        <w:t xml:space="preserve">ки, детского фартука, косынки или другого несложного изделия с </w:t>
      </w:r>
      <w:r w:rsidRPr="001F2BC8">
        <w:rPr>
          <w:spacing w:val="-9"/>
        </w:rPr>
        <w:t>прямыми, косыми, закругленными срезами.</w:t>
      </w:r>
    </w:p>
    <w:p w:rsidR="00BB05BB" w:rsidRPr="001F2BC8" w:rsidRDefault="00BB05BB" w:rsidP="00EB531E">
      <w:pPr>
        <w:shd w:val="clear" w:color="auto" w:fill="FFFFFF"/>
        <w:ind w:left="48"/>
      </w:pPr>
      <w:r w:rsidRPr="001F2BC8">
        <w:rPr>
          <w:b/>
          <w:bCs/>
          <w:spacing w:val="-15"/>
        </w:rPr>
        <w:t xml:space="preserve">Самостоятельная  работа  </w:t>
      </w:r>
    </w:p>
    <w:p w:rsidR="00BB05BB" w:rsidRPr="001F2BC8" w:rsidRDefault="00BB05BB" w:rsidP="00EB531E">
      <w:pPr>
        <w:shd w:val="clear" w:color="auto" w:fill="FFFFFF"/>
        <w:ind w:left="43" w:right="10"/>
        <w:jc w:val="both"/>
        <w:rPr>
          <w:spacing w:val="-10"/>
        </w:rPr>
      </w:pPr>
      <w:r w:rsidRPr="001F2BC8">
        <w:rPr>
          <w:spacing w:val="-10"/>
        </w:rPr>
        <w:t>Обработка горловины косой двойной обтачкой (выполняется по готовому крою).</w:t>
      </w:r>
    </w:p>
    <w:p w:rsidR="00BB05BB" w:rsidRPr="001F2BC8" w:rsidRDefault="00BB05BB" w:rsidP="00EB531E">
      <w:pPr>
        <w:shd w:val="clear" w:color="auto" w:fill="FFFFFF"/>
        <w:ind w:left="43"/>
        <w:rPr>
          <w:b/>
          <w:bCs/>
          <w:u w:val="single"/>
        </w:rPr>
      </w:pPr>
      <w:r w:rsidRPr="001F2BC8">
        <w:rPr>
          <w:b/>
          <w:bCs/>
          <w:u w:val="single"/>
          <w:lang w:val="en-US"/>
        </w:rPr>
        <w:t>III</w:t>
      </w:r>
      <w:r w:rsidRPr="001F2BC8">
        <w:rPr>
          <w:b/>
          <w:bCs/>
          <w:u w:val="single"/>
        </w:rPr>
        <w:t xml:space="preserve"> четверть</w:t>
      </w:r>
    </w:p>
    <w:p w:rsidR="00BB05BB" w:rsidRPr="001F2BC8" w:rsidRDefault="00BB05BB" w:rsidP="00EB531E">
      <w:pPr>
        <w:shd w:val="clear" w:color="auto" w:fill="FFFFFF"/>
        <w:ind w:left="24"/>
        <w:rPr>
          <w:b/>
        </w:rPr>
      </w:pPr>
      <w:r w:rsidRPr="001F2BC8">
        <w:rPr>
          <w:b/>
          <w:iCs/>
          <w:spacing w:val="-10"/>
        </w:rPr>
        <w:t xml:space="preserve">Вводное занятие </w:t>
      </w:r>
    </w:p>
    <w:p w:rsidR="00BB05BB" w:rsidRPr="001F2BC8" w:rsidRDefault="00BB05BB" w:rsidP="00EB531E">
      <w:pPr>
        <w:shd w:val="clear" w:color="auto" w:fill="FFFFFF"/>
        <w:ind w:left="29" w:right="24" w:firstLine="9"/>
        <w:jc w:val="both"/>
      </w:pPr>
      <w:r w:rsidRPr="001F2BC8">
        <w:rPr>
          <w:spacing w:val="-9"/>
        </w:rPr>
        <w:t>Обязанности по сохранению оборудования в мастерской. Про</w:t>
      </w:r>
      <w:r w:rsidRPr="001F2BC8">
        <w:rPr>
          <w:spacing w:val="-9"/>
        </w:rPr>
        <w:softHyphen/>
      </w:r>
      <w:r w:rsidRPr="001F2BC8">
        <w:rPr>
          <w:spacing w:val="-10"/>
        </w:rPr>
        <w:t>верка состояния и подготовка к работе инструмента и швейных ма</w:t>
      </w:r>
      <w:r w:rsidRPr="001F2BC8">
        <w:rPr>
          <w:spacing w:val="-10"/>
        </w:rPr>
        <w:softHyphen/>
      </w:r>
      <w:r w:rsidRPr="001F2BC8">
        <w:rPr>
          <w:spacing w:val="-9"/>
        </w:rPr>
        <w:t>шин. Правила техники безопасности при обращении с ними.</w:t>
      </w:r>
    </w:p>
    <w:p w:rsidR="00BB05BB" w:rsidRPr="001F2BC8" w:rsidRDefault="00BB05BB" w:rsidP="00EB531E">
      <w:pPr>
        <w:shd w:val="clear" w:color="auto" w:fill="FFFFFF"/>
        <w:ind w:left="38"/>
      </w:pPr>
      <w:r w:rsidRPr="001F2BC8">
        <w:rPr>
          <w:b/>
          <w:bCs/>
          <w:spacing w:val="-13"/>
        </w:rPr>
        <w:t xml:space="preserve">Бытовая швейная машина с электроприводом </w:t>
      </w:r>
    </w:p>
    <w:p w:rsidR="00BB05BB" w:rsidRPr="001F2BC8" w:rsidRDefault="00BB05BB" w:rsidP="00EB531E">
      <w:pPr>
        <w:shd w:val="clear" w:color="auto" w:fill="FFFFFF"/>
        <w:ind w:left="24" w:right="24"/>
        <w:jc w:val="both"/>
      </w:pPr>
      <w:r w:rsidRPr="001F2BC8">
        <w:rPr>
          <w:bCs/>
          <w:spacing w:val="-15"/>
          <w:u w:val="single"/>
        </w:rPr>
        <w:t>Теоретические сведения.</w:t>
      </w:r>
      <w:r w:rsidRPr="001F2BC8">
        <w:rPr>
          <w:b/>
          <w:bCs/>
          <w:spacing w:val="-15"/>
        </w:rPr>
        <w:t xml:space="preserve"> </w:t>
      </w:r>
      <w:r w:rsidRPr="001F2BC8">
        <w:rPr>
          <w:spacing w:val="-15"/>
        </w:rPr>
        <w:t>Бытовая швейная машина с электропри</w:t>
      </w:r>
      <w:r w:rsidRPr="001F2BC8">
        <w:rPr>
          <w:spacing w:val="-15"/>
        </w:rPr>
        <w:softHyphen/>
      </w:r>
      <w:r w:rsidRPr="001F2BC8">
        <w:rPr>
          <w:spacing w:val="-11"/>
        </w:rPr>
        <w:t xml:space="preserve">водом: марки, назначение, устройство, скорость, виды выполняемых </w:t>
      </w:r>
      <w:r w:rsidRPr="001F2BC8">
        <w:rPr>
          <w:spacing w:val="-14"/>
        </w:rPr>
        <w:t>работ. Правила безопасной работы на швейной машине с электропри</w:t>
      </w:r>
      <w:r w:rsidRPr="001F2BC8">
        <w:rPr>
          <w:spacing w:val="-14"/>
        </w:rPr>
        <w:softHyphen/>
      </w:r>
      <w:r w:rsidRPr="001F2BC8">
        <w:rPr>
          <w:spacing w:val="-12"/>
        </w:rPr>
        <w:t>водом. Механизмы регулировки швейной машины. Челночный ком</w:t>
      </w:r>
      <w:r w:rsidRPr="001F2BC8">
        <w:rPr>
          <w:spacing w:val="-12"/>
        </w:rPr>
        <w:softHyphen/>
        <w:t>плект: разборка и сборка, назначение деталей. Роль электропривода в изменении скорости шитья. Разница в работе между швейной маши</w:t>
      </w:r>
      <w:r w:rsidRPr="001F2BC8">
        <w:rPr>
          <w:spacing w:val="-12"/>
        </w:rPr>
        <w:softHyphen/>
        <w:t>ной с ножным приводом и швейной машиной с электроприводом.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spacing w:val="-9"/>
          <w:u w:val="single"/>
        </w:rPr>
        <w:t>Умение.</w:t>
      </w:r>
      <w:r w:rsidRPr="001F2BC8">
        <w:rPr>
          <w:spacing w:val="-9"/>
        </w:rPr>
        <w:t xml:space="preserve"> Работа на швейной машине с электроприводом.</w:t>
      </w:r>
    </w:p>
    <w:p w:rsidR="00BB05BB" w:rsidRPr="001F2BC8" w:rsidRDefault="00BB05BB" w:rsidP="00EB531E">
      <w:pPr>
        <w:shd w:val="clear" w:color="auto" w:fill="FFFFFF"/>
        <w:ind w:left="19" w:right="38"/>
        <w:jc w:val="both"/>
      </w:pPr>
      <w:r w:rsidRPr="001F2BC8">
        <w:rPr>
          <w:bCs/>
          <w:spacing w:val="-10"/>
          <w:u w:val="single"/>
        </w:rPr>
        <w:t>Упражнения.</w:t>
      </w:r>
      <w:r w:rsidRPr="001F2BC8">
        <w:rPr>
          <w:b/>
          <w:bCs/>
          <w:spacing w:val="-10"/>
        </w:rPr>
        <w:t xml:space="preserve"> </w:t>
      </w:r>
      <w:r w:rsidRPr="001F2BC8">
        <w:rPr>
          <w:spacing w:val="-10"/>
        </w:rPr>
        <w:t xml:space="preserve">Регулировка натяжения верхней и нижней ниток, </w:t>
      </w:r>
      <w:r w:rsidRPr="001F2BC8">
        <w:rPr>
          <w:spacing w:val="-9"/>
        </w:rPr>
        <w:t>разборка и сборка челночного комплекта.</w:t>
      </w:r>
    </w:p>
    <w:p w:rsidR="00BB05BB" w:rsidRPr="001F2BC8" w:rsidRDefault="00BB05BB" w:rsidP="00EB531E">
      <w:pPr>
        <w:shd w:val="clear" w:color="auto" w:fill="FFFFFF"/>
        <w:ind w:left="14" w:right="38"/>
        <w:jc w:val="both"/>
      </w:pPr>
      <w:r w:rsidRPr="001F2BC8">
        <w:rPr>
          <w:b/>
          <w:bCs/>
          <w:spacing w:val="-14"/>
        </w:rPr>
        <w:t xml:space="preserve">Практические работы. </w:t>
      </w:r>
      <w:r w:rsidRPr="001F2BC8">
        <w:rPr>
          <w:spacing w:val="-14"/>
        </w:rPr>
        <w:t>Подготовка машины к работе. Пуск и ос</w:t>
      </w:r>
      <w:r w:rsidRPr="001F2BC8">
        <w:rPr>
          <w:spacing w:val="-14"/>
        </w:rPr>
        <w:softHyphen/>
      </w:r>
      <w:r w:rsidRPr="001F2BC8">
        <w:rPr>
          <w:spacing w:val="-13"/>
        </w:rPr>
        <w:t xml:space="preserve">тановка машины. Выполнение строчек на машине с электроприводом. </w:t>
      </w:r>
      <w:r w:rsidRPr="001F2BC8">
        <w:rPr>
          <w:spacing w:val="-11"/>
        </w:rPr>
        <w:t>Регулировка скорости вращения главного вала при помощи педали.</w:t>
      </w:r>
    </w:p>
    <w:p w:rsidR="00BB05BB" w:rsidRPr="001F2BC8" w:rsidRDefault="00BB05BB" w:rsidP="00EB531E">
      <w:pPr>
        <w:shd w:val="clear" w:color="auto" w:fill="FFFFFF"/>
        <w:ind w:left="14"/>
      </w:pPr>
      <w:r w:rsidRPr="001F2BC8">
        <w:rPr>
          <w:b/>
          <w:bCs/>
          <w:spacing w:val="-10"/>
        </w:rPr>
        <w:t xml:space="preserve">Обработка мягких складок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6"/>
          <w:u w:val="single"/>
        </w:rPr>
        <w:t>Изделие.</w:t>
      </w:r>
      <w:r w:rsidRPr="001F2BC8">
        <w:rPr>
          <w:b/>
          <w:bCs/>
          <w:spacing w:val="-6"/>
        </w:rPr>
        <w:t xml:space="preserve"> </w:t>
      </w:r>
      <w:r w:rsidRPr="001F2BC8">
        <w:rPr>
          <w:spacing w:val="-6"/>
        </w:rPr>
        <w:t>Отделка изделия (мягкие складки).</w:t>
      </w:r>
    </w:p>
    <w:p w:rsidR="00BB05BB" w:rsidRPr="001F2BC8" w:rsidRDefault="00BB05BB" w:rsidP="00EB531E">
      <w:pPr>
        <w:shd w:val="clear" w:color="auto" w:fill="FFFFFF"/>
        <w:ind w:right="43"/>
        <w:jc w:val="both"/>
      </w:pPr>
      <w:r w:rsidRPr="001F2BC8">
        <w:rPr>
          <w:bCs/>
          <w:spacing w:val="-9"/>
          <w:u w:val="single"/>
        </w:rPr>
        <w:t>Теоретические сведения.</w:t>
      </w:r>
      <w:r w:rsidRPr="001F2BC8">
        <w:rPr>
          <w:b/>
          <w:bCs/>
          <w:spacing w:val="-9"/>
        </w:rPr>
        <w:t xml:space="preserve"> </w:t>
      </w:r>
      <w:r w:rsidRPr="001F2BC8">
        <w:rPr>
          <w:spacing w:val="-9"/>
        </w:rPr>
        <w:t>Значение мягких складок для отдел</w:t>
      </w:r>
      <w:r w:rsidRPr="001F2BC8">
        <w:rPr>
          <w:spacing w:val="-9"/>
        </w:rPr>
        <w:softHyphen/>
        <w:t>ки белья, легкого платья. Правила расчета ткани, кружев или шитья на мягкие складки при раскрое. Различие в обработке мягких скла</w:t>
      </w:r>
      <w:r w:rsidRPr="001F2BC8">
        <w:rPr>
          <w:spacing w:val="-9"/>
        </w:rPr>
        <w:softHyphen/>
      </w:r>
      <w:r w:rsidRPr="001F2BC8">
        <w:rPr>
          <w:spacing w:val="-8"/>
        </w:rPr>
        <w:t>док при индивидуальном и массовом изготовлении изделий.</w:t>
      </w:r>
    </w:p>
    <w:p w:rsidR="00BB05BB" w:rsidRPr="001F2BC8" w:rsidRDefault="00BB05BB" w:rsidP="00EB531E">
      <w:pPr>
        <w:shd w:val="clear" w:color="auto" w:fill="FFFFFF"/>
        <w:ind w:right="34"/>
        <w:jc w:val="both"/>
      </w:pPr>
      <w:r w:rsidRPr="001F2BC8">
        <w:rPr>
          <w:bCs/>
          <w:spacing w:val="-7"/>
          <w:u w:val="single"/>
        </w:rPr>
        <w:t>Упражнение.</w:t>
      </w:r>
      <w:r w:rsidRPr="001F2BC8">
        <w:rPr>
          <w:b/>
          <w:bCs/>
          <w:spacing w:val="-7"/>
        </w:rPr>
        <w:t xml:space="preserve"> </w:t>
      </w:r>
      <w:r w:rsidRPr="001F2BC8">
        <w:rPr>
          <w:spacing w:val="-7"/>
        </w:rPr>
        <w:t xml:space="preserve">Выполнение на образце мягких незаутюженных </w:t>
      </w:r>
      <w:r w:rsidRPr="001F2BC8">
        <w:rPr>
          <w:spacing w:val="-12"/>
        </w:rPr>
        <w:t>складок.</w:t>
      </w:r>
    </w:p>
    <w:p w:rsidR="00BB05BB" w:rsidRPr="001F2BC8" w:rsidRDefault="00BB05BB" w:rsidP="00EB531E">
      <w:pPr>
        <w:shd w:val="clear" w:color="auto" w:fill="FFFFFF"/>
        <w:ind w:left="5" w:right="29"/>
        <w:jc w:val="both"/>
      </w:pPr>
      <w:r w:rsidRPr="001F2BC8">
        <w:rPr>
          <w:b/>
          <w:bCs/>
          <w:spacing w:val="-11"/>
        </w:rPr>
        <w:t xml:space="preserve">Практические работы. </w:t>
      </w:r>
      <w:r w:rsidRPr="001F2BC8">
        <w:rPr>
          <w:spacing w:val="-11"/>
        </w:rPr>
        <w:t xml:space="preserve">Разметка складок. Заметывание складок </w:t>
      </w:r>
      <w:r w:rsidRPr="001F2BC8">
        <w:rPr>
          <w:spacing w:val="-9"/>
        </w:rPr>
        <w:t>по надсечкам или копировальным стежкам.</w:t>
      </w:r>
    </w:p>
    <w:p w:rsidR="00BB05BB" w:rsidRPr="001F2BC8" w:rsidRDefault="00BB05BB" w:rsidP="00EB531E">
      <w:pPr>
        <w:shd w:val="clear" w:color="auto" w:fill="FFFFFF"/>
        <w:ind w:right="1382"/>
      </w:pPr>
      <w:r w:rsidRPr="001F2BC8">
        <w:rPr>
          <w:b/>
          <w:bCs/>
          <w:spacing w:val="-10"/>
        </w:rPr>
        <w:t xml:space="preserve">Обработка и соединение накладного кармана </w:t>
      </w:r>
      <w:r w:rsidRPr="001F2BC8">
        <w:rPr>
          <w:b/>
          <w:bCs/>
          <w:spacing w:val="-17"/>
        </w:rPr>
        <w:t>с основной деталью (6 часов)</w:t>
      </w:r>
    </w:p>
    <w:p w:rsidR="00BB05BB" w:rsidRPr="001F2BC8" w:rsidRDefault="00BB05BB" w:rsidP="00EB531E">
      <w:pPr>
        <w:shd w:val="clear" w:color="auto" w:fill="FFFFFF"/>
      </w:pPr>
      <w:r w:rsidRPr="001F2BC8">
        <w:rPr>
          <w:spacing w:val="-7"/>
          <w:u w:val="single"/>
        </w:rPr>
        <w:t>Изделие.</w:t>
      </w:r>
      <w:r w:rsidRPr="001F2BC8">
        <w:rPr>
          <w:spacing w:val="-7"/>
        </w:rPr>
        <w:t xml:space="preserve"> Накладной карман.</w:t>
      </w:r>
    </w:p>
    <w:p w:rsidR="00BB05BB" w:rsidRPr="001F2BC8" w:rsidRDefault="00BB05BB" w:rsidP="00EB531E">
      <w:pPr>
        <w:shd w:val="clear" w:color="auto" w:fill="FFFFFF"/>
        <w:ind w:left="10" w:right="29"/>
        <w:jc w:val="both"/>
      </w:pPr>
      <w:r w:rsidRPr="001F2BC8">
        <w:rPr>
          <w:bCs/>
          <w:spacing w:val="-14"/>
          <w:u w:val="single"/>
        </w:rPr>
        <w:t>Теоретические сведения.</w:t>
      </w:r>
      <w:r w:rsidRPr="001F2BC8">
        <w:rPr>
          <w:b/>
          <w:bCs/>
          <w:spacing w:val="-14"/>
        </w:rPr>
        <w:t xml:space="preserve"> </w:t>
      </w:r>
      <w:r w:rsidRPr="001F2BC8">
        <w:rPr>
          <w:spacing w:val="-14"/>
        </w:rPr>
        <w:t>Карман, назначение, фасоны. Отделоч</w:t>
      </w:r>
      <w:r w:rsidRPr="001F2BC8">
        <w:rPr>
          <w:spacing w:val="-14"/>
        </w:rPr>
        <w:softHyphen/>
      </w:r>
      <w:r w:rsidRPr="001F2BC8">
        <w:rPr>
          <w:spacing w:val="-11"/>
        </w:rPr>
        <w:t>ная строчка. Детали кармана с отворотом. Размер припусков на под</w:t>
      </w:r>
      <w:r w:rsidRPr="001F2BC8">
        <w:rPr>
          <w:spacing w:val="-11"/>
        </w:rPr>
        <w:softHyphen/>
        <w:t>гиб и отворот.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9"/>
          <w:u w:val="single"/>
        </w:rPr>
        <w:t>Умение.</w:t>
      </w:r>
      <w:r w:rsidRPr="001F2BC8">
        <w:rPr>
          <w:b/>
          <w:bCs/>
          <w:spacing w:val="-9"/>
        </w:rPr>
        <w:t xml:space="preserve"> </w:t>
      </w:r>
      <w:r w:rsidRPr="001F2BC8">
        <w:rPr>
          <w:spacing w:val="-9"/>
        </w:rPr>
        <w:t>Работа по лекалу.</w:t>
      </w:r>
    </w:p>
    <w:p w:rsidR="00BB05BB" w:rsidRPr="001F2BC8" w:rsidRDefault="00BB05BB" w:rsidP="00EB531E">
      <w:pPr>
        <w:shd w:val="clear" w:color="auto" w:fill="FFFFFF"/>
        <w:ind w:left="10" w:right="34"/>
        <w:jc w:val="both"/>
      </w:pPr>
      <w:r w:rsidRPr="001F2BC8">
        <w:rPr>
          <w:bCs/>
          <w:spacing w:val="-8"/>
          <w:u w:val="single"/>
        </w:rPr>
        <w:t xml:space="preserve">Упражнение. </w:t>
      </w:r>
      <w:r w:rsidRPr="001F2BC8">
        <w:rPr>
          <w:spacing w:val="-8"/>
        </w:rPr>
        <w:t xml:space="preserve">Выполнение на образце накладных карманов — </w:t>
      </w:r>
      <w:r w:rsidRPr="001F2BC8">
        <w:rPr>
          <w:spacing w:val="-9"/>
        </w:rPr>
        <w:t>гладкого с прямыми углами и закругленного с отворотом.</w:t>
      </w:r>
    </w:p>
    <w:p w:rsidR="00BB05BB" w:rsidRPr="001F2BC8" w:rsidRDefault="00BB05BB" w:rsidP="00EB531E">
      <w:pPr>
        <w:shd w:val="clear" w:color="auto" w:fill="FFFFFF"/>
        <w:ind w:left="10" w:right="14"/>
        <w:jc w:val="both"/>
      </w:pPr>
      <w:r w:rsidRPr="001F2BC8">
        <w:rPr>
          <w:b/>
          <w:bCs/>
          <w:spacing w:val="-12"/>
        </w:rPr>
        <w:t xml:space="preserve">Практические работы. </w:t>
      </w:r>
      <w:r w:rsidRPr="001F2BC8">
        <w:rPr>
          <w:spacing w:val="-12"/>
        </w:rPr>
        <w:t>Раскрой деталей кармана по лекалу. Об</w:t>
      </w:r>
      <w:r w:rsidRPr="001F2BC8">
        <w:rPr>
          <w:spacing w:val="-12"/>
        </w:rPr>
        <w:softHyphen/>
      </w:r>
      <w:r w:rsidRPr="001F2BC8">
        <w:rPr>
          <w:spacing w:val="-11"/>
        </w:rPr>
        <w:t xml:space="preserve">работка верхнего среза кармана швом вподгибку с закрытым срезом. </w:t>
      </w:r>
      <w:r w:rsidRPr="001F2BC8">
        <w:rPr>
          <w:spacing w:val="-9"/>
        </w:rPr>
        <w:t xml:space="preserve">Обтачивание отворота. Прокладывание мелких прямых стежков по </w:t>
      </w:r>
      <w:r w:rsidRPr="001F2BC8">
        <w:rPr>
          <w:spacing w:val="-11"/>
        </w:rPr>
        <w:t>линии подгиба закругленного среза и стягивание проложенной нит</w:t>
      </w:r>
      <w:r w:rsidRPr="001F2BC8">
        <w:rPr>
          <w:spacing w:val="-11"/>
        </w:rPr>
        <w:softHyphen/>
      </w:r>
      <w:r w:rsidRPr="001F2BC8">
        <w:rPr>
          <w:spacing w:val="-9"/>
        </w:rPr>
        <w:t>ки для образования подгиба (или заметывание шва вподгибку с от</w:t>
      </w:r>
      <w:r w:rsidRPr="001F2BC8">
        <w:rPr>
          <w:spacing w:val="-9"/>
        </w:rPr>
        <w:softHyphen/>
      </w:r>
      <w:r w:rsidRPr="001F2BC8">
        <w:rPr>
          <w:spacing w:val="-8"/>
        </w:rPr>
        <w:t xml:space="preserve">крытым срезом с закладыванием складочек в местах закруглений). </w:t>
      </w:r>
      <w:r w:rsidRPr="001F2BC8">
        <w:rPr>
          <w:spacing w:val="-9"/>
        </w:rPr>
        <w:t xml:space="preserve">Нанесение линии настрачивания кармана на изделие. Наметывание и соединение кармана с основной деталью отделочной строчкой по </w:t>
      </w:r>
      <w:r w:rsidRPr="001F2BC8">
        <w:rPr>
          <w:spacing w:val="-10"/>
        </w:rPr>
        <w:t>заданному размеру. Выполнение закрепки в отделочной строчке.</w:t>
      </w:r>
    </w:p>
    <w:p w:rsidR="00BB05BB" w:rsidRPr="001F2BC8" w:rsidRDefault="00BB05BB" w:rsidP="00EB531E">
      <w:pPr>
        <w:shd w:val="clear" w:color="auto" w:fill="FFFFFF"/>
        <w:ind w:left="19"/>
      </w:pPr>
      <w:r w:rsidRPr="001F2BC8">
        <w:rPr>
          <w:b/>
          <w:bCs/>
          <w:spacing w:val="-11"/>
        </w:rPr>
        <w:t xml:space="preserve">Обработка подкройной обтачкой внешнего угла </w:t>
      </w:r>
    </w:p>
    <w:p w:rsidR="00BB05BB" w:rsidRPr="001F2BC8" w:rsidRDefault="00BB05BB" w:rsidP="00EB531E">
      <w:pPr>
        <w:shd w:val="clear" w:color="auto" w:fill="FFFFFF"/>
        <w:ind w:left="19" w:right="19"/>
        <w:jc w:val="both"/>
      </w:pPr>
      <w:r w:rsidRPr="001F2BC8">
        <w:rPr>
          <w:bCs/>
          <w:spacing w:val="-12"/>
          <w:u w:val="single"/>
        </w:rPr>
        <w:t>Теоретические сведения.</w:t>
      </w:r>
      <w:r w:rsidRPr="001F2BC8">
        <w:rPr>
          <w:b/>
          <w:bCs/>
          <w:spacing w:val="-12"/>
        </w:rPr>
        <w:t xml:space="preserve"> </w:t>
      </w:r>
      <w:r w:rsidRPr="001F2BC8">
        <w:rPr>
          <w:spacing w:val="-12"/>
        </w:rPr>
        <w:t>Угол в швейном изделии (прямой, ос</w:t>
      </w:r>
      <w:r w:rsidRPr="001F2BC8">
        <w:rPr>
          <w:spacing w:val="-12"/>
        </w:rPr>
        <w:softHyphen/>
      </w:r>
      <w:r w:rsidRPr="001F2BC8">
        <w:rPr>
          <w:spacing w:val="-10"/>
        </w:rPr>
        <w:t xml:space="preserve">трый, тупой), применение. Подкройная обтачка. Значение надсечек. </w:t>
      </w:r>
      <w:r w:rsidRPr="001F2BC8">
        <w:rPr>
          <w:spacing w:val="-9"/>
        </w:rPr>
        <w:t>Обтачки из отделочной ткани.</w:t>
      </w:r>
    </w:p>
    <w:p w:rsidR="00BB05BB" w:rsidRPr="001F2BC8" w:rsidRDefault="00BB05BB" w:rsidP="00EB531E">
      <w:pPr>
        <w:shd w:val="clear" w:color="auto" w:fill="FFFFFF"/>
        <w:ind w:left="24" w:right="10"/>
        <w:jc w:val="both"/>
      </w:pPr>
      <w:r w:rsidRPr="001F2BC8">
        <w:rPr>
          <w:bCs/>
          <w:spacing w:val="-6"/>
          <w:u w:val="single"/>
        </w:rPr>
        <w:t>Упражнение.</w:t>
      </w:r>
      <w:r w:rsidRPr="001F2BC8">
        <w:rPr>
          <w:b/>
          <w:bCs/>
          <w:spacing w:val="-6"/>
        </w:rPr>
        <w:t xml:space="preserve"> </w:t>
      </w:r>
      <w:r w:rsidRPr="001F2BC8">
        <w:rPr>
          <w:spacing w:val="-6"/>
        </w:rPr>
        <w:t xml:space="preserve">Обработка прямых и острых углов подкройной </w:t>
      </w:r>
      <w:r w:rsidRPr="001F2BC8">
        <w:rPr>
          <w:spacing w:val="-10"/>
        </w:rPr>
        <w:t>обтачкой на образцах.</w:t>
      </w:r>
    </w:p>
    <w:p w:rsidR="00BB05BB" w:rsidRPr="001F2BC8" w:rsidRDefault="00BB05BB" w:rsidP="00EB531E">
      <w:pPr>
        <w:shd w:val="clear" w:color="auto" w:fill="FFFFFF"/>
        <w:ind w:left="19" w:right="5"/>
        <w:jc w:val="both"/>
      </w:pPr>
      <w:r w:rsidRPr="001F2BC8">
        <w:rPr>
          <w:b/>
          <w:bCs/>
          <w:spacing w:val="-10"/>
        </w:rPr>
        <w:t xml:space="preserve">Практические работы. </w:t>
      </w:r>
      <w:r w:rsidRPr="001F2BC8">
        <w:rPr>
          <w:spacing w:val="-10"/>
        </w:rPr>
        <w:t xml:space="preserve">Раскрой обтачки (по крою изделия и по </w:t>
      </w:r>
      <w:r w:rsidRPr="001F2BC8">
        <w:rPr>
          <w:spacing w:val="-12"/>
        </w:rPr>
        <w:t>лекалу). Обработка углов обтачкой на лицевую и изнаночную сторо</w:t>
      </w:r>
      <w:r w:rsidRPr="001F2BC8">
        <w:rPr>
          <w:spacing w:val="-12"/>
        </w:rPr>
        <w:softHyphen/>
        <w:t>ны. Выметывание канта при обработке детали подкройной обтачкой.</w:t>
      </w:r>
    </w:p>
    <w:p w:rsidR="00BB05BB" w:rsidRPr="001F2BC8" w:rsidRDefault="00BB05BB" w:rsidP="00EB531E">
      <w:pPr>
        <w:shd w:val="clear" w:color="auto" w:fill="FFFFFF"/>
        <w:ind w:left="29"/>
      </w:pPr>
      <w:r w:rsidRPr="001F2BC8">
        <w:rPr>
          <w:b/>
          <w:bCs/>
          <w:spacing w:val="-12"/>
        </w:rPr>
        <w:t xml:space="preserve">Построение чертежа и раскрой фартука для работы </w:t>
      </w:r>
    </w:p>
    <w:p w:rsidR="00BB05BB" w:rsidRPr="001F2BC8" w:rsidRDefault="00BB05BB" w:rsidP="00EB531E">
      <w:pPr>
        <w:shd w:val="clear" w:color="auto" w:fill="FFFFFF"/>
        <w:ind w:left="29" w:right="10"/>
        <w:jc w:val="both"/>
      </w:pPr>
      <w:r w:rsidRPr="001F2BC8">
        <w:rPr>
          <w:bCs/>
          <w:spacing w:val="-10"/>
          <w:u w:val="single"/>
        </w:rPr>
        <w:t>Изделие.</w:t>
      </w:r>
      <w:r w:rsidRPr="001F2BC8">
        <w:rPr>
          <w:b/>
          <w:bCs/>
          <w:spacing w:val="-10"/>
        </w:rPr>
        <w:t xml:space="preserve"> </w:t>
      </w:r>
      <w:r w:rsidRPr="001F2BC8">
        <w:rPr>
          <w:spacing w:val="-10"/>
        </w:rPr>
        <w:t>Фартук с нагрудником и бретелями, накладными кар</w:t>
      </w:r>
      <w:r w:rsidRPr="001F2BC8">
        <w:rPr>
          <w:spacing w:val="-10"/>
        </w:rPr>
        <w:softHyphen/>
      </w:r>
      <w:r w:rsidRPr="001F2BC8">
        <w:rPr>
          <w:spacing w:val="-9"/>
        </w:rPr>
        <w:t>манами и сборками или мягкими складками по поясу.</w:t>
      </w:r>
    </w:p>
    <w:p w:rsidR="00BB05BB" w:rsidRPr="001F2BC8" w:rsidRDefault="00BB05BB" w:rsidP="00EB531E">
      <w:pPr>
        <w:shd w:val="clear" w:color="auto" w:fill="FFFFFF"/>
        <w:ind w:left="24" w:right="10"/>
        <w:jc w:val="both"/>
      </w:pPr>
      <w:r w:rsidRPr="001F2BC8">
        <w:rPr>
          <w:bCs/>
          <w:spacing w:val="-12"/>
          <w:u w:val="single"/>
        </w:rPr>
        <w:t>Теоретические сведения.</w:t>
      </w:r>
      <w:r w:rsidRPr="001F2BC8">
        <w:rPr>
          <w:b/>
          <w:bCs/>
          <w:spacing w:val="-12"/>
        </w:rPr>
        <w:t xml:space="preserve"> </w:t>
      </w:r>
      <w:r w:rsidRPr="001F2BC8">
        <w:rPr>
          <w:spacing w:val="-12"/>
        </w:rPr>
        <w:t>Растительные волокна (лен). Обработ</w:t>
      </w:r>
      <w:r w:rsidRPr="001F2BC8">
        <w:rPr>
          <w:spacing w:val="-12"/>
        </w:rPr>
        <w:softHyphen/>
      </w:r>
      <w:r w:rsidRPr="001F2BC8">
        <w:rPr>
          <w:spacing w:val="-14"/>
        </w:rPr>
        <w:t>ка стеблей льна и получение льняного волокна. Свойства льняного во</w:t>
      </w:r>
      <w:r w:rsidRPr="001F2BC8">
        <w:rPr>
          <w:spacing w:val="-14"/>
        </w:rPr>
        <w:softHyphen/>
      </w:r>
      <w:r w:rsidRPr="001F2BC8">
        <w:rPr>
          <w:spacing w:val="-12"/>
        </w:rPr>
        <w:t xml:space="preserve">локна (длина, прочность). Действие воды и тепла на льняное волокно. </w:t>
      </w:r>
      <w:r w:rsidRPr="001F2BC8">
        <w:rPr>
          <w:spacing w:val="-10"/>
        </w:rPr>
        <w:t>Фартук, фасоны, назначение фасонов, ткани для пошива, назва</w:t>
      </w:r>
      <w:r w:rsidRPr="001F2BC8">
        <w:rPr>
          <w:spacing w:val="-10"/>
        </w:rPr>
        <w:softHyphen/>
      </w:r>
      <w:r w:rsidRPr="001F2BC8">
        <w:rPr>
          <w:spacing w:val="-9"/>
        </w:rPr>
        <w:t>ние деталей и контурных срезов. Одинарные и парные детали фар</w:t>
      </w:r>
      <w:r w:rsidRPr="001F2BC8">
        <w:rPr>
          <w:spacing w:val="-9"/>
        </w:rPr>
        <w:softHyphen/>
      </w:r>
      <w:r w:rsidRPr="001F2BC8">
        <w:rPr>
          <w:spacing w:val="-8"/>
        </w:rPr>
        <w:t>тука. Правила экономного расходования ткани при раскрое.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3"/>
          <w:u w:val="single"/>
        </w:rPr>
        <w:t>Умение.</w:t>
      </w:r>
      <w:r w:rsidRPr="001F2BC8">
        <w:rPr>
          <w:b/>
          <w:bCs/>
          <w:spacing w:val="-3"/>
        </w:rPr>
        <w:t xml:space="preserve"> </w:t>
      </w:r>
      <w:r w:rsidRPr="001F2BC8">
        <w:rPr>
          <w:spacing w:val="-3"/>
        </w:rPr>
        <w:t>Экономия ткани при раскрое изделия.</w:t>
      </w:r>
      <w:r w:rsidRPr="001F2BC8">
        <w:t xml:space="preserve"> </w:t>
      </w:r>
      <w:r w:rsidRPr="001F2BC8">
        <w:rPr>
          <w:spacing w:val="-4"/>
        </w:rPr>
        <w:t>Самостоятельная проверка раскладки выкройки и рас</w:t>
      </w:r>
      <w:r w:rsidRPr="001F2BC8">
        <w:rPr>
          <w:spacing w:val="-4"/>
        </w:rPr>
        <w:softHyphen/>
      </w:r>
      <w:r w:rsidRPr="001F2BC8">
        <w:rPr>
          <w:spacing w:val="-7"/>
        </w:rPr>
        <w:t>крой.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4"/>
          <w:u w:val="single"/>
        </w:rPr>
        <w:t>Лабораторная работа.</w:t>
      </w:r>
      <w:r w:rsidRPr="001F2BC8">
        <w:rPr>
          <w:b/>
          <w:bCs/>
          <w:spacing w:val="-4"/>
        </w:rPr>
        <w:t xml:space="preserve"> </w:t>
      </w:r>
      <w:r w:rsidRPr="001F2BC8">
        <w:rPr>
          <w:spacing w:val="-4"/>
        </w:rPr>
        <w:t>Изучение свойств льняных волокон.</w:t>
      </w:r>
    </w:p>
    <w:p w:rsidR="00BB05BB" w:rsidRPr="001F2BC8" w:rsidRDefault="00BB05BB" w:rsidP="00EB531E">
      <w:pPr>
        <w:shd w:val="clear" w:color="auto" w:fill="FFFFFF"/>
        <w:ind w:right="14"/>
        <w:jc w:val="both"/>
      </w:pPr>
      <w:r w:rsidRPr="001F2BC8">
        <w:rPr>
          <w:b/>
          <w:bCs/>
          <w:spacing w:val="-5"/>
        </w:rPr>
        <w:t xml:space="preserve">Практические работы. </w:t>
      </w:r>
      <w:r w:rsidRPr="001F2BC8">
        <w:rPr>
          <w:spacing w:val="-5"/>
        </w:rPr>
        <w:t xml:space="preserve">Снятие мерок. Изготовление выкройки </w:t>
      </w:r>
      <w:r w:rsidRPr="001F2BC8">
        <w:rPr>
          <w:spacing w:val="-6"/>
        </w:rPr>
        <w:t>в натуральную величину с учетом сборок или складок по линии по</w:t>
      </w:r>
      <w:r w:rsidRPr="001F2BC8">
        <w:rPr>
          <w:spacing w:val="-6"/>
        </w:rPr>
        <w:softHyphen/>
      </w:r>
      <w:r w:rsidRPr="001F2BC8">
        <w:rPr>
          <w:spacing w:val="-4"/>
        </w:rPr>
        <w:t>яса. Обозначение мест настрачивания карманов. Раскладка и креп</w:t>
      </w:r>
      <w:r w:rsidRPr="001F2BC8">
        <w:rPr>
          <w:spacing w:val="-4"/>
        </w:rPr>
        <w:softHyphen/>
      </w:r>
      <w:r w:rsidRPr="001F2BC8">
        <w:rPr>
          <w:spacing w:val="-6"/>
        </w:rPr>
        <w:t>ление выкройки на ткани с учетом рисунка и долевой нити, припус</w:t>
      </w:r>
      <w:r w:rsidRPr="001F2BC8">
        <w:rPr>
          <w:spacing w:val="-6"/>
        </w:rPr>
        <w:softHyphen/>
        <w:t>ков на швы.</w:t>
      </w:r>
    </w:p>
    <w:p w:rsidR="00BB05BB" w:rsidRPr="001F2BC8" w:rsidRDefault="00BB05BB" w:rsidP="00EB531E">
      <w:pPr>
        <w:shd w:val="clear" w:color="auto" w:fill="FFFFFF"/>
        <w:ind w:left="14" w:right="1382"/>
      </w:pPr>
      <w:r w:rsidRPr="001F2BC8">
        <w:rPr>
          <w:b/>
          <w:bCs/>
          <w:spacing w:val="-13"/>
        </w:rPr>
        <w:t xml:space="preserve">Соединение деталей изделия с помощью пояса </w:t>
      </w:r>
      <w:r w:rsidRPr="001F2BC8">
        <w:rPr>
          <w:b/>
          <w:bCs/>
          <w:spacing w:val="-12"/>
        </w:rPr>
        <w:t xml:space="preserve">и обработка отделочной строчкой </w:t>
      </w:r>
    </w:p>
    <w:p w:rsidR="00BB05BB" w:rsidRPr="001F2BC8" w:rsidRDefault="00BB05BB" w:rsidP="00EB531E">
      <w:pPr>
        <w:shd w:val="clear" w:color="auto" w:fill="FFFFFF"/>
        <w:ind w:left="5" w:right="19"/>
        <w:jc w:val="both"/>
      </w:pPr>
      <w:r w:rsidRPr="001F2BC8">
        <w:rPr>
          <w:bCs/>
          <w:spacing w:val="-3"/>
          <w:u w:val="single"/>
        </w:rPr>
        <w:t>Изделие.</w:t>
      </w:r>
      <w:r w:rsidRPr="001F2BC8">
        <w:rPr>
          <w:b/>
          <w:bCs/>
          <w:spacing w:val="-3"/>
        </w:rPr>
        <w:t xml:space="preserve"> </w:t>
      </w:r>
      <w:r w:rsidRPr="001F2BC8">
        <w:rPr>
          <w:spacing w:val="-3"/>
        </w:rPr>
        <w:t>Фартук для работы с нагрудником, накладными кар</w:t>
      </w:r>
      <w:r w:rsidRPr="001F2BC8">
        <w:rPr>
          <w:spacing w:val="-3"/>
        </w:rPr>
        <w:softHyphen/>
      </w:r>
      <w:r w:rsidRPr="001F2BC8">
        <w:rPr>
          <w:spacing w:val="-5"/>
        </w:rPr>
        <w:t>манами, сборками и складками.</w:t>
      </w:r>
    </w:p>
    <w:p w:rsidR="00BB05BB" w:rsidRPr="001F2BC8" w:rsidRDefault="00BB05BB" w:rsidP="00EB531E">
      <w:pPr>
        <w:shd w:val="clear" w:color="auto" w:fill="FFFFFF"/>
        <w:ind w:left="10" w:right="19"/>
        <w:jc w:val="both"/>
      </w:pPr>
      <w:r w:rsidRPr="001F2BC8">
        <w:rPr>
          <w:bCs/>
          <w:spacing w:val="-5"/>
          <w:u w:val="single"/>
        </w:rPr>
        <w:t>Теоретические сведения.</w:t>
      </w:r>
      <w:r w:rsidRPr="001F2BC8">
        <w:rPr>
          <w:b/>
          <w:bCs/>
          <w:spacing w:val="-5"/>
        </w:rPr>
        <w:t xml:space="preserve"> </w:t>
      </w:r>
      <w:r w:rsidRPr="001F2BC8">
        <w:rPr>
          <w:spacing w:val="-5"/>
        </w:rPr>
        <w:t>Виды ткани (гладкокрашеная, печат</w:t>
      </w:r>
      <w:r w:rsidRPr="001F2BC8">
        <w:rPr>
          <w:spacing w:val="-5"/>
        </w:rPr>
        <w:softHyphen/>
      </w:r>
      <w:r w:rsidRPr="001F2BC8">
        <w:rPr>
          <w:spacing w:val="-2"/>
        </w:rPr>
        <w:t>ная (набивная), пестротканная, меланжевая). Отделка тканей. Со</w:t>
      </w:r>
      <w:r w:rsidRPr="001F2BC8">
        <w:rPr>
          <w:spacing w:val="-2"/>
        </w:rPr>
        <w:softHyphen/>
      </w:r>
      <w:r w:rsidRPr="001F2BC8">
        <w:rPr>
          <w:spacing w:val="-4"/>
        </w:rPr>
        <w:t>единение поясом нижней части фартука и нагрудника.</w:t>
      </w:r>
    </w:p>
    <w:p w:rsidR="00BB05BB" w:rsidRPr="001F2BC8" w:rsidRDefault="00BB05BB" w:rsidP="00EB531E">
      <w:pPr>
        <w:shd w:val="clear" w:color="auto" w:fill="FFFFFF"/>
        <w:ind w:left="5" w:right="14"/>
        <w:jc w:val="both"/>
      </w:pPr>
      <w:r w:rsidRPr="001F2BC8">
        <w:rPr>
          <w:bCs/>
          <w:spacing w:val="-2"/>
          <w:u w:val="single"/>
        </w:rPr>
        <w:t>Умение.</w:t>
      </w:r>
      <w:r w:rsidRPr="001F2BC8">
        <w:rPr>
          <w:b/>
          <w:bCs/>
          <w:spacing w:val="-2"/>
        </w:rPr>
        <w:t xml:space="preserve"> </w:t>
      </w:r>
      <w:r w:rsidRPr="001F2BC8">
        <w:rPr>
          <w:spacing w:val="-2"/>
        </w:rPr>
        <w:t>Ориентировка в работе по образцу изделия. Коллек</w:t>
      </w:r>
      <w:r w:rsidRPr="001F2BC8">
        <w:rPr>
          <w:spacing w:val="-2"/>
        </w:rPr>
        <w:softHyphen/>
      </w:r>
      <w:r w:rsidRPr="001F2BC8">
        <w:rPr>
          <w:spacing w:val="-5"/>
        </w:rPr>
        <w:t>тивное обсуждение последовательности операций пошива на осно</w:t>
      </w:r>
      <w:r w:rsidRPr="001F2BC8">
        <w:rPr>
          <w:spacing w:val="-5"/>
        </w:rPr>
        <w:softHyphen/>
        <w:t>ве предметной технологической карты. Краткая запись плана рабо</w:t>
      </w:r>
      <w:r w:rsidRPr="001F2BC8">
        <w:rPr>
          <w:spacing w:val="-5"/>
        </w:rPr>
        <w:softHyphen/>
      </w:r>
      <w:r w:rsidRPr="001F2BC8">
        <w:rPr>
          <w:spacing w:val="-7"/>
        </w:rPr>
        <w:t>ты. Уточнение плана в процессе работы. Анализ качества выполнен</w:t>
      </w:r>
      <w:r w:rsidRPr="001F2BC8">
        <w:rPr>
          <w:spacing w:val="-7"/>
        </w:rPr>
        <w:softHyphen/>
      </w:r>
      <w:r w:rsidRPr="001F2BC8">
        <w:rPr>
          <w:spacing w:val="-4"/>
        </w:rPr>
        <w:t>ного изделия при сравнении с образцом.</w:t>
      </w:r>
    </w:p>
    <w:p w:rsidR="00BB05BB" w:rsidRPr="001F2BC8" w:rsidRDefault="00BB05BB" w:rsidP="00EB531E">
      <w:pPr>
        <w:shd w:val="clear" w:color="auto" w:fill="FFFFFF"/>
        <w:ind w:left="10" w:right="10"/>
        <w:jc w:val="both"/>
      </w:pPr>
      <w:r w:rsidRPr="001F2BC8">
        <w:rPr>
          <w:b/>
          <w:bCs/>
          <w:spacing w:val="-8"/>
        </w:rPr>
        <w:t xml:space="preserve">Практические работы. </w:t>
      </w:r>
      <w:r w:rsidRPr="001F2BC8">
        <w:rPr>
          <w:spacing w:val="-8"/>
        </w:rPr>
        <w:t>Настрачивание кармана. Собирание сбо</w:t>
      </w:r>
      <w:r w:rsidRPr="001F2BC8">
        <w:rPr>
          <w:spacing w:val="-8"/>
        </w:rPr>
        <w:softHyphen/>
      </w:r>
      <w:r w:rsidRPr="001F2BC8">
        <w:t xml:space="preserve">рок или закладывание мягких складок. Обработка нижней части </w:t>
      </w:r>
      <w:r w:rsidRPr="001F2BC8">
        <w:rPr>
          <w:spacing w:val="-1"/>
        </w:rPr>
        <w:t xml:space="preserve">фартука подкройной обтачкой, верхнего среза карманов — швом </w:t>
      </w:r>
      <w:r w:rsidRPr="001F2BC8">
        <w:rPr>
          <w:spacing w:val="-5"/>
        </w:rPr>
        <w:t>вподгибку. Соединение накладным швом кармана с основной дета</w:t>
      </w:r>
      <w:r w:rsidRPr="001F2BC8">
        <w:rPr>
          <w:spacing w:val="-5"/>
        </w:rPr>
        <w:softHyphen/>
      </w:r>
      <w:r w:rsidRPr="001F2BC8">
        <w:rPr>
          <w:spacing w:val="-4"/>
        </w:rPr>
        <w:t>лью изделия. Соединение обтачным швом'парных деталей нагруд</w:t>
      </w:r>
      <w:r w:rsidRPr="001F2BC8">
        <w:rPr>
          <w:spacing w:val="-4"/>
        </w:rPr>
        <w:softHyphen/>
      </w:r>
      <w:r w:rsidRPr="001F2BC8">
        <w:rPr>
          <w:spacing w:val="-3"/>
        </w:rPr>
        <w:t>ника с одновременным втачиванием бретелей. Соединение поясом нагрудника и нижней части фартука. Заметывание шва. Выполне</w:t>
      </w:r>
      <w:r w:rsidRPr="001F2BC8">
        <w:rPr>
          <w:spacing w:val="-3"/>
        </w:rPr>
        <w:softHyphen/>
      </w:r>
      <w:r w:rsidRPr="001F2BC8">
        <w:rPr>
          <w:spacing w:val="-4"/>
        </w:rPr>
        <w:t>ние отделочной строчки на ширину лапки. Утюжка изделия.</w:t>
      </w:r>
    </w:p>
    <w:p w:rsidR="00BB05BB" w:rsidRPr="001F2BC8" w:rsidRDefault="00BB05BB" w:rsidP="00EB531E">
      <w:pPr>
        <w:shd w:val="clear" w:color="auto" w:fill="FFFFFF"/>
        <w:ind w:left="19"/>
      </w:pPr>
      <w:r w:rsidRPr="001F2BC8">
        <w:rPr>
          <w:b/>
          <w:bCs/>
          <w:spacing w:val="-12"/>
        </w:rPr>
        <w:t xml:space="preserve">Практическое повторение </w:t>
      </w:r>
    </w:p>
    <w:p w:rsidR="00BB05BB" w:rsidRPr="001F2BC8" w:rsidRDefault="00BB05BB" w:rsidP="00EB531E">
      <w:pPr>
        <w:shd w:val="clear" w:color="auto" w:fill="FFFFFF"/>
        <w:ind w:left="10" w:right="5"/>
        <w:jc w:val="both"/>
      </w:pPr>
      <w:r w:rsidRPr="001F2BC8">
        <w:rPr>
          <w:b/>
          <w:bCs/>
          <w:spacing w:val="-2"/>
        </w:rPr>
        <w:t xml:space="preserve">Вид работы. </w:t>
      </w:r>
      <w:r w:rsidRPr="001F2BC8">
        <w:rPr>
          <w:spacing w:val="-2"/>
        </w:rPr>
        <w:t xml:space="preserve">По выбору изготовление фартука с нагрудником </w:t>
      </w:r>
      <w:r w:rsidRPr="001F2BC8">
        <w:rPr>
          <w:spacing w:val="-4"/>
        </w:rPr>
        <w:t>или без нагрудника для дежурного в столовой. Фартука для работы в столярной и слесарной мастерских. Нарядного фартука для учас</w:t>
      </w:r>
      <w:r w:rsidRPr="001F2BC8">
        <w:rPr>
          <w:spacing w:val="-4"/>
        </w:rPr>
        <w:softHyphen/>
        <w:t>тницы драмкружка.</w:t>
      </w:r>
    </w:p>
    <w:p w:rsidR="00BB05BB" w:rsidRPr="001F2BC8" w:rsidRDefault="00BB05BB" w:rsidP="00EB531E">
      <w:pPr>
        <w:shd w:val="clear" w:color="auto" w:fill="FFFFFF"/>
        <w:ind w:left="14"/>
      </w:pPr>
      <w:r w:rsidRPr="001F2BC8">
        <w:rPr>
          <w:b/>
          <w:bCs/>
          <w:spacing w:val="-14"/>
        </w:rPr>
        <w:t xml:space="preserve">Самостоятельная работа </w:t>
      </w:r>
    </w:p>
    <w:p w:rsidR="00BB05BB" w:rsidRPr="001F2BC8" w:rsidRDefault="00BB05BB" w:rsidP="00EB531E">
      <w:pPr>
        <w:shd w:val="clear" w:color="auto" w:fill="FFFFFF"/>
        <w:ind w:left="14"/>
        <w:jc w:val="both"/>
      </w:pPr>
      <w:r w:rsidRPr="001F2BC8">
        <w:rPr>
          <w:spacing w:val="-1"/>
        </w:rPr>
        <w:t xml:space="preserve">Изготовление по готовому крою накладного прямого кармана </w:t>
      </w:r>
      <w:r w:rsidRPr="001F2BC8">
        <w:rPr>
          <w:spacing w:val="-5"/>
        </w:rPr>
        <w:t xml:space="preserve">размером </w:t>
      </w:r>
      <w:r w:rsidRPr="001F2BC8">
        <w:rPr>
          <w:spacing w:val="12"/>
        </w:rPr>
        <w:t>12x14</w:t>
      </w:r>
      <w:r w:rsidRPr="001F2BC8">
        <w:t xml:space="preserve"> </w:t>
      </w:r>
      <w:r w:rsidRPr="001F2BC8">
        <w:rPr>
          <w:spacing w:val="-5"/>
        </w:rPr>
        <w:t>см, шириной отворота 3 см. Обработка и соедине</w:t>
      </w:r>
      <w:r w:rsidRPr="001F2BC8">
        <w:rPr>
          <w:spacing w:val="-5"/>
        </w:rPr>
        <w:softHyphen/>
      </w:r>
      <w:r w:rsidRPr="001F2BC8">
        <w:rPr>
          <w:spacing w:val="-4"/>
        </w:rPr>
        <w:t>ние кармана с основной деталью. Выполнение отделочной строчки с ориентиром на лапку.</w:t>
      </w:r>
    </w:p>
    <w:p w:rsidR="00BB05BB" w:rsidRPr="001F2BC8" w:rsidRDefault="00BB05BB" w:rsidP="00EB531E">
      <w:pPr>
        <w:shd w:val="clear" w:color="auto" w:fill="FFFFFF"/>
        <w:rPr>
          <w:b/>
          <w:bCs/>
          <w:spacing w:val="-6"/>
          <w:w w:val="101"/>
          <w:u w:val="single"/>
        </w:rPr>
      </w:pPr>
      <w:r w:rsidRPr="001F2BC8">
        <w:rPr>
          <w:b/>
          <w:bCs/>
          <w:spacing w:val="-6"/>
          <w:w w:val="101"/>
          <w:u w:val="single"/>
          <w:lang w:val="en-US"/>
        </w:rPr>
        <w:t>IV</w:t>
      </w:r>
      <w:r w:rsidRPr="001F2BC8">
        <w:rPr>
          <w:b/>
          <w:bCs/>
          <w:spacing w:val="-6"/>
          <w:w w:val="101"/>
          <w:u w:val="single"/>
        </w:rPr>
        <w:t xml:space="preserve"> четверть</w:t>
      </w:r>
    </w:p>
    <w:p w:rsidR="00BB05BB" w:rsidRPr="001F2BC8" w:rsidRDefault="00BB05BB" w:rsidP="00EB531E">
      <w:pPr>
        <w:shd w:val="clear" w:color="auto" w:fill="FFFFFF"/>
        <w:ind w:left="24"/>
        <w:rPr>
          <w:b/>
        </w:rPr>
      </w:pPr>
      <w:r w:rsidRPr="001F2BC8">
        <w:rPr>
          <w:b/>
          <w:iCs/>
          <w:spacing w:val="-10"/>
        </w:rPr>
        <w:t xml:space="preserve">Вводное занятие </w:t>
      </w:r>
    </w:p>
    <w:p w:rsidR="00BB05BB" w:rsidRPr="001F2BC8" w:rsidRDefault="00BB05BB" w:rsidP="00EB531E">
      <w:pPr>
        <w:shd w:val="clear" w:color="auto" w:fill="FFFFFF"/>
        <w:ind w:left="5"/>
      </w:pPr>
      <w:r w:rsidRPr="001F2BC8">
        <w:rPr>
          <w:spacing w:val="-6"/>
        </w:rPr>
        <w:t>Виды предстоящих работ.</w:t>
      </w:r>
    </w:p>
    <w:p w:rsidR="00BB05BB" w:rsidRPr="001F2BC8" w:rsidRDefault="00BB05BB" w:rsidP="00EB531E">
      <w:pPr>
        <w:shd w:val="clear" w:color="auto" w:fill="FFFFFF"/>
        <w:ind w:left="5"/>
      </w:pPr>
      <w:r w:rsidRPr="001F2BC8">
        <w:rPr>
          <w:b/>
          <w:bCs/>
          <w:spacing w:val="-13"/>
        </w:rPr>
        <w:t xml:space="preserve">Построение чертежа и раскрой поясного спортивного белья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3"/>
          <w:u w:val="single"/>
        </w:rPr>
        <w:t>Изделие.</w:t>
      </w:r>
      <w:r w:rsidRPr="001F2BC8">
        <w:rPr>
          <w:b/>
          <w:bCs/>
          <w:spacing w:val="-3"/>
        </w:rPr>
        <w:t xml:space="preserve"> </w:t>
      </w:r>
      <w:r w:rsidRPr="001F2BC8">
        <w:rPr>
          <w:spacing w:val="-3"/>
        </w:rPr>
        <w:t>Трусы-плавки с резинкой по поясу.</w:t>
      </w:r>
    </w:p>
    <w:p w:rsidR="00BB05BB" w:rsidRPr="001F2BC8" w:rsidRDefault="00BB05BB" w:rsidP="00EB531E">
      <w:pPr>
        <w:shd w:val="clear" w:color="auto" w:fill="FFFFFF"/>
        <w:rPr>
          <w:spacing w:val="-5"/>
        </w:rPr>
      </w:pPr>
      <w:r w:rsidRPr="001F2BC8">
        <w:rPr>
          <w:bCs/>
          <w:spacing w:val="-3"/>
          <w:u w:val="single"/>
        </w:rPr>
        <w:t>Теоретические сведения.</w:t>
      </w:r>
      <w:r w:rsidRPr="001F2BC8">
        <w:rPr>
          <w:b/>
          <w:bCs/>
          <w:spacing w:val="-3"/>
        </w:rPr>
        <w:t xml:space="preserve"> </w:t>
      </w:r>
      <w:r w:rsidRPr="001F2BC8">
        <w:rPr>
          <w:spacing w:val="-3"/>
        </w:rPr>
        <w:t xml:space="preserve">Трусы-плавки: назначение, фасоны, </w:t>
      </w:r>
      <w:r w:rsidRPr="001F2BC8">
        <w:t xml:space="preserve">ткани для изготовления. Мерки для построения чертежа плавок. </w:t>
      </w:r>
      <w:r w:rsidRPr="001F2BC8">
        <w:rPr>
          <w:spacing w:val="-4"/>
        </w:rPr>
        <w:t xml:space="preserve">Название деталей и контурных срезов.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spacing w:val="-5"/>
        </w:rPr>
        <w:t xml:space="preserve"> </w:t>
      </w:r>
      <w:r w:rsidRPr="001F2BC8">
        <w:rPr>
          <w:bCs/>
          <w:spacing w:val="-5"/>
          <w:u w:val="single"/>
        </w:rPr>
        <w:t>Умение.</w:t>
      </w:r>
      <w:r w:rsidRPr="001F2BC8">
        <w:rPr>
          <w:b/>
          <w:bCs/>
          <w:spacing w:val="-5"/>
        </w:rPr>
        <w:t xml:space="preserve"> </w:t>
      </w:r>
      <w:r w:rsidRPr="001F2BC8">
        <w:rPr>
          <w:spacing w:val="-5"/>
        </w:rPr>
        <w:t>Снятие и запись мерок.</w:t>
      </w:r>
    </w:p>
    <w:p w:rsidR="00BB05BB" w:rsidRPr="001F2BC8" w:rsidRDefault="00BB05BB" w:rsidP="00EB531E">
      <w:pPr>
        <w:shd w:val="clear" w:color="auto" w:fill="FFFFFF"/>
        <w:ind w:right="29"/>
        <w:jc w:val="both"/>
      </w:pPr>
      <w:r w:rsidRPr="001F2BC8">
        <w:rPr>
          <w:spacing w:val="-5"/>
          <w:u w:val="single"/>
        </w:rPr>
        <w:t xml:space="preserve">Упражнение. </w:t>
      </w:r>
      <w:r w:rsidRPr="001F2BC8">
        <w:rPr>
          <w:spacing w:val="-5"/>
        </w:rPr>
        <w:t>Построение чертежа в масштабе 1:4 под руковод</w:t>
      </w:r>
      <w:r w:rsidRPr="001F2BC8">
        <w:rPr>
          <w:spacing w:val="-5"/>
        </w:rPr>
        <w:softHyphen/>
        <w:t>ством учителя.</w:t>
      </w:r>
    </w:p>
    <w:p w:rsidR="00BB05BB" w:rsidRPr="001F2BC8" w:rsidRDefault="00BB05BB" w:rsidP="00EB531E">
      <w:pPr>
        <w:shd w:val="clear" w:color="auto" w:fill="FFFFFF"/>
        <w:ind w:left="10" w:right="14"/>
        <w:jc w:val="both"/>
      </w:pPr>
      <w:r w:rsidRPr="001F2BC8">
        <w:rPr>
          <w:b/>
          <w:bCs/>
          <w:spacing w:val="-8"/>
        </w:rPr>
        <w:t xml:space="preserve">Практические работы. </w:t>
      </w:r>
      <w:r w:rsidRPr="001F2BC8">
        <w:rPr>
          <w:spacing w:val="-8"/>
        </w:rPr>
        <w:t>Снятие и запись мерок. Построение чер</w:t>
      </w:r>
      <w:r w:rsidRPr="001F2BC8">
        <w:rPr>
          <w:spacing w:val="-8"/>
        </w:rPr>
        <w:softHyphen/>
      </w:r>
      <w:r w:rsidRPr="001F2BC8">
        <w:rPr>
          <w:spacing w:val="-7"/>
        </w:rPr>
        <w:t xml:space="preserve">тежа в натуральную величину. Изготовление и подготовка выкройки </w:t>
      </w:r>
      <w:r w:rsidRPr="001F2BC8">
        <w:rPr>
          <w:spacing w:val="-5"/>
        </w:rPr>
        <w:t xml:space="preserve">к раскрою. Выкройка накладной ластовицы. Раскладка выкройки на </w:t>
      </w:r>
      <w:r w:rsidRPr="001F2BC8">
        <w:rPr>
          <w:spacing w:val="-6"/>
        </w:rPr>
        <w:t>ткани и раскрой. Обработка нижних срезов двойной косой обтачкой.</w:t>
      </w:r>
    </w:p>
    <w:p w:rsidR="00BB05BB" w:rsidRPr="001F2BC8" w:rsidRDefault="00BB05BB" w:rsidP="00EB531E">
      <w:pPr>
        <w:shd w:val="clear" w:color="auto" w:fill="FFFFFF"/>
        <w:ind w:left="24"/>
      </w:pPr>
      <w:r w:rsidRPr="001F2BC8">
        <w:rPr>
          <w:b/>
          <w:bCs/>
          <w:spacing w:val="-15"/>
        </w:rPr>
        <w:t xml:space="preserve">Пошив поясного спортивного белья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3"/>
          <w:u w:val="single"/>
        </w:rPr>
        <w:t>Изделие.</w:t>
      </w:r>
      <w:r w:rsidRPr="001F2BC8">
        <w:rPr>
          <w:b/>
          <w:bCs/>
          <w:spacing w:val="-3"/>
        </w:rPr>
        <w:t xml:space="preserve"> </w:t>
      </w:r>
      <w:r w:rsidRPr="001F2BC8">
        <w:rPr>
          <w:spacing w:val="-3"/>
        </w:rPr>
        <w:t>Трусы-плавки с резинкой по поясу.</w:t>
      </w:r>
    </w:p>
    <w:p w:rsidR="00BB05BB" w:rsidRPr="001F2BC8" w:rsidRDefault="00BB05BB" w:rsidP="00EB531E">
      <w:pPr>
        <w:shd w:val="clear" w:color="auto" w:fill="FFFFFF"/>
        <w:ind w:left="14" w:right="14"/>
        <w:jc w:val="both"/>
      </w:pPr>
      <w:r w:rsidRPr="001F2BC8">
        <w:rPr>
          <w:bCs/>
          <w:spacing w:val="-8"/>
          <w:u w:val="single"/>
        </w:rPr>
        <w:t>Теоретические сведения.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Сравнение льняных и хлопчатобумаж</w:t>
      </w:r>
      <w:r w:rsidRPr="001F2BC8">
        <w:rPr>
          <w:spacing w:val="-8"/>
        </w:rPr>
        <w:softHyphen/>
      </w:r>
      <w:r w:rsidRPr="001F2BC8">
        <w:rPr>
          <w:spacing w:val="-5"/>
        </w:rPr>
        <w:t>ных тканей по свойствам: способность к окраске, прочность, возду</w:t>
      </w:r>
      <w:r w:rsidRPr="001F2BC8">
        <w:rPr>
          <w:spacing w:val="-5"/>
        </w:rPr>
        <w:softHyphen/>
      </w:r>
      <w:r w:rsidRPr="001F2BC8">
        <w:rPr>
          <w:spacing w:val="-6"/>
        </w:rPr>
        <w:t xml:space="preserve">хопроницаемость, способность впитывать влагу (гигроскопичность). </w:t>
      </w:r>
      <w:r w:rsidRPr="001F2BC8">
        <w:rPr>
          <w:spacing w:val="-3"/>
        </w:rPr>
        <w:t xml:space="preserve">Действие воды, тепла, щелочей на ткани. Учет свойств тканей при </w:t>
      </w:r>
      <w:r w:rsidRPr="001F2BC8">
        <w:rPr>
          <w:spacing w:val="-4"/>
        </w:rPr>
        <w:t>использовании. Виды отделок нижних срезов трусов-плавок.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3"/>
          <w:u w:val="single"/>
        </w:rPr>
        <w:t>Умение.</w:t>
      </w:r>
      <w:r w:rsidRPr="001F2BC8">
        <w:rPr>
          <w:b/>
          <w:bCs/>
          <w:spacing w:val="-3"/>
        </w:rPr>
        <w:t xml:space="preserve"> </w:t>
      </w:r>
      <w:r w:rsidRPr="001F2BC8">
        <w:rPr>
          <w:spacing w:val="-3"/>
        </w:rPr>
        <w:t>Распознавание льняной ткани.</w:t>
      </w:r>
    </w:p>
    <w:p w:rsidR="00BB05BB" w:rsidRPr="001F2BC8" w:rsidRDefault="00BB05BB" w:rsidP="00EB531E">
      <w:pPr>
        <w:shd w:val="clear" w:color="auto" w:fill="FFFFFF"/>
        <w:ind w:left="24" w:right="14"/>
        <w:jc w:val="both"/>
      </w:pPr>
      <w:r w:rsidRPr="001F2BC8">
        <w:rPr>
          <w:bCs/>
          <w:spacing w:val="-8"/>
          <w:u w:val="single"/>
        </w:rPr>
        <w:t>Лабораторная работа.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Определение хлопчатобумажных и льня</w:t>
      </w:r>
      <w:r w:rsidRPr="001F2BC8">
        <w:rPr>
          <w:spacing w:val="-8"/>
        </w:rPr>
        <w:softHyphen/>
      </w:r>
      <w:r w:rsidRPr="001F2BC8">
        <w:rPr>
          <w:spacing w:val="-5"/>
        </w:rPr>
        <w:t>ных тканей по внешнему виду, разрыву, на ощупь.</w:t>
      </w:r>
    </w:p>
    <w:p w:rsidR="00BB05BB" w:rsidRPr="001F2BC8" w:rsidRDefault="00BB05BB" w:rsidP="00EB531E">
      <w:pPr>
        <w:shd w:val="clear" w:color="auto" w:fill="FFFFFF"/>
        <w:ind w:left="29"/>
        <w:jc w:val="both"/>
      </w:pPr>
      <w:r w:rsidRPr="001F2BC8">
        <w:rPr>
          <w:b/>
          <w:bCs/>
          <w:spacing w:val="-7"/>
        </w:rPr>
        <w:t xml:space="preserve">Практические работы. </w:t>
      </w:r>
      <w:r w:rsidRPr="001F2BC8">
        <w:rPr>
          <w:spacing w:val="-7"/>
        </w:rPr>
        <w:t>Прокладывание прямых стежков по ли</w:t>
      </w:r>
      <w:r w:rsidRPr="001F2BC8">
        <w:rPr>
          <w:spacing w:val="-7"/>
        </w:rPr>
        <w:softHyphen/>
      </w:r>
      <w:r w:rsidRPr="001F2BC8">
        <w:rPr>
          <w:spacing w:val="-5"/>
        </w:rPr>
        <w:t>нии подгиба верхнего среза. Обработка накладной ластовицы и со</w:t>
      </w:r>
      <w:r w:rsidRPr="001F2BC8">
        <w:rPr>
          <w:spacing w:val="-5"/>
        </w:rPr>
        <w:softHyphen/>
      </w:r>
      <w:r w:rsidRPr="001F2BC8">
        <w:rPr>
          <w:spacing w:val="-3"/>
        </w:rPr>
        <w:t>единение ее накладным швом с основной деталью. Соединение за</w:t>
      </w:r>
      <w:r w:rsidRPr="001F2BC8">
        <w:rPr>
          <w:spacing w:val="-6"/>
        </w:rPr>
        <w:t>пошивочным швом боковых срезов. Заготовка и соединение в коль</w:t>
      </w:r>
      <w:r w:rsidRPr="001F2BC8">
        <w:rPr>
          <w:spacing w:val="-6"/>
        </w:rPr>
        <w:softHyphen/>
      </w:r>
      <w:r w:rsidRPr="001F2BC8">
        <w:t xml:space="preserve">цо по размеру нижнего среза косой обтачки. Обработка нижнего </w:t>
      </w:r>
      <w:r w:rsidRPr="001F2BC8">
        <w:rPr>
          <w:spacing w:val="-8"/>
        </w:rPr>
        <w:t>среза двойной косой обтачкой. Обработка верхнего среза швом впод</w:t>
      </w:r>
      <w:r w:rsidRPr="001F2BC8">
        <w:rPr>
          <w:spacing w:val="-8"/>
        </w:rPr>
        <w:softHyphen/>
      </w:r>
      <w:r w:rsidRPr="001F2BC8">
        <w:rPr>
          <w:spacing w:val="-4"/>
        </w:rPr>
        <w:t>гибку с закрытым срезом. Вкладывание в подгиб эластичной тесь</w:t>
      </w:r>
      <w:r w:rsidRPr="001F2BC8">
        <w:rPr>
          <w:spacing w:val="-4"/>
        </w:rPr>
        <w:softHyphen/>
      </w:r>
      <w:r w:rsidRPr="001F2BC8">
        <w:rPr>
          <w:spacing w:val="-1"/>
        </w:rPr>
        <w:t>мы (резинка). Утюжка изделия.</w:t>
      </w:r>
    </w:p>
    <w:p w:rsidR="00BB05BB" w:rsidRPr="001F2BC8" w:rsidRDefault="00BB05BB" w:rsidP="00EB531E">
      <w:pPr>
        <w:shd w:val="clear" w:color="auto" w:fill="FFFFFF"/>
        <w:ind w:left="43"/>
      </w:pPr>
      <w:r w:rsidRPr="001F2BC8">
        <w:rPr>
          <w:b/>
          <w:bCs/>
          <w:spacing w:val="-15"/>
        </w:rPr>
        <w:t xml:space="preserve">Ремонт одежды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3"/>
          <w:u w:val="single"/>
        </w:rPr>
        <w:t>Изделия.</w:t>
      </w:r>
      <w:r w:rsidRPr="001F2BC8">
        <w:rPr>
          <w:b/>
          <w:bCs/>
          <w:spacing w:val="-3"/>
        </w:rPr>
        <w:t xml:space="preserve"> </w:t>
      </w:r>
      <w:r w:rsidRPr="001F2BC8">
        <w:rPr>
          <w:spacing w:val="-3"/>
        </w:rPr>
        <w:t>Заплата. Штопка.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10"/>
          <w:u w:val="single"/>
        </w:rPr>
        <w:t>Теоретические сведения.</w:t>
      </w:r>
      <w:r w:rsidRPr="001F2BC8">
        <w:rPr>
          <w:b/>
          <w:bCs/>
          <w:spacing w:val="-10"/>
        </w:rPr>
        <w:t xml:space="preserve"> </w:t>
      </w:r>
      <w:r w:rsidRPr="001F2BC8">
        <w:rPr>
          <w:spacing w:val="-10"/>
        </w:rPr>
        <w:t>Эстетика одежды.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4"/>
          <w:u w:val="single"/>
        </w:rPr>
        <w:t>Умение.</w:t>
      </w:r>
      <w:r w:rsidRPr="001F2BC8">
        <w:rPr>
          <w:b/>
          <w:bCs/>
          <w:spacing w:val="-4"/>
        </w:rPr>
        <w:t xml:space="preserve"> </w:t>
      </w:r>
      <w:r w:rsidRPr="001F2BC8">
        <w:rPr>
          <w:spacing w:val="-4"/>
        </w:rPr>
        <w:t>Штопка изделия.</w:t>
      </w:r>
    </w:p>
    <w:p w:rsidR="00BB05BB" w:rsidRPr="001F2BC8" w:rsidRDefault="00BB05BB" w:rsidP="00EB531E">
      <w:pPr>
        <w:shd w:val="clear" w:color="auto" w:fill="FFFFFF"/>
        <w:ind w:left="53"/>
        <w:jc w:val="both"/>
        <w:rPr>
          <w:spacing w:val="-9"/>
        </w:rPr>
      </w:pPr>
      <w:r w:rsidRPr="001F2BC8">
        <w:rPr>
          <w:b/>
          <w:bCs/>
          <w:spacing w:val="-6"/>
        </w:rPr>
        <w:t xml:space="preserve">Практические работы. </w:t>
      </w:r>
      <w:r w:rsidRPr="001F2BC8">
        <w:rPr>
          <w:spacing w:val="-6"/>
        </w:rPr>
        <w:t>Определение вида ремонта. Подбор ни</w:t>
      </w:r>
      <w:r w:rsidRPr="001F2BC8">
        <w:rPr>
          <w:spacing w:val="-6"/>
        </w:rPr>
        <w:softHyphen/>
      </w:r>
      <w:r w:rsidRPr="001F2BC8">
        <w:rPr>
          <w:spacing w:val="-2"/>
        </w:rPr>
        <w:t>ток и тканей. Раскрой заплатки. Подготовка места наложения зап</w:t>
      </w:r>
      <w:r w:rsidRPr="001F2BC8">
        <w:rPr>
          <w:spacing w:val="-5"/>
        </w:rPr>
        <w:t xml:space="preserve">латы. Наметывание заплаты. Настрачивание заплаты накладным </w:t>
      </w:r>
      <w:r w:rsidRPr="001F2BC8">
        <w:rPr>
          <w:spacing w:val="-9"/>
        </w:rPr>
        <w:t>швом на швейной машине. Подготовка ткани под штопку. Выпол</w:t>
      </w:r>
      <w:r w:rsidRPr="001F2BC8">
        <w:rPr>
          <w:spacing w:val="-9"/>
        </w:rPr>
        <w:softHyphen/>
        <w:t>нение штопки. Утюжка изделия.</w:t>
      </w:r>
    </w:p>
    <w:p w:rsidR="00BB05BB" w:rsidRPr="001F2BC8" w:rsidRDefault="00BB05BB" w:rsidP="00EB531E">
      <w:pPr>
        <w:shd w:val="clear" w:color="auto" w:fill="FFFFFF"/>
        <w:ind w:left="53"/>
        <w:jc w:val="both"/>
      </w:pPr>
      <w:r w:rsidRPr="001F2BC8">
        <w:rPr>
          <w:b/>
          <w:bCs/>
          <w:spacing w:val="-6"/>
        </w:rPr>
        <w:t xml:space="preserve">Построение чертежа и изготовление выкроек для деталей летнего головного убора.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8"/>
          <w:u w:val="single"/>
        </w:rPr>
        <w:t>Изделие.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Кепи. Берет.</w:t>
      </w:r>
    </w:p>
    <w:p w:rsidR="00BB05BB" w:rsidRPr="001F2BC8" w:rsidRDefault="00BB05BB" w:rsidP="00EB531E">
      <w:pPr>
        <w:shd w:val="clear" w:color="auto" w:fill="FFFFFF"/>
        <w:ind w:left="38" w:right="5"/>
        <w:jc w:val="both"/>
      </w:pPr>
      <w:r w:rsidRPr="001F2BC8">
        <w:rPr>
          <w:bCs/>
          <w:spacing w:val="-8"/>
          <w:u w:val="single"/>
        </w:rPr>
        <w:t>Теоретические сведения.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 xml:space="preserve">Кепи и берета: назначение, фасоны, </w:t>
      </w:r>
      <w:r w:rsidRPr="001F2BC8">
        <w:rPr>
          <w:spacing w:val="-11"/>
        </w:rPr>
        <w:t>названия деталей и контурных срезов. Использование журналов мод для выбора фасонов. Мерки для построения чертежа основной дета</w:t>
      </w:r>
      <w:r w:rsidRPr="001F2BC8">
        <w:rPr>
          <w:spacing w:val="-11"/>
        </w:rPr>
        <w:softHyphen/>
      </w:r>
      <w:r w:rsidRPr="001F2BC8">
        <w:rPr>
          <w:spacing w:val="-7"/>
        </w:rPr>
        <w:t xml:space="preserve">ли (клина). Количество клиньев в зависимости от формы изделия. </w:t>
      </w:r>
      <w:r w:rsidRPr="001F2BC8">
        <w:rPr>
          <w:spacing w:val="-9"/>
        </w:rPr>
        <w:t>Расход ткани в зависимости от фасона изделия и рисунка ткани.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spacing w:val="-8"/>
          <w:u w:val="single"/>
        </w:rPr>
        <w:t>Умение.</w:t>
      </w:r>
      <w:r w:rsidRPr="001F2BC8">
        <w:rPr>
          <w:spacing w:val="-8"/>
        </w:rPr>
        <w:t xml:space="preserve"> Учет рисунка ткани при раскрое изделия.</w:t>
      </w:r>
    </w:p>
    <w:p w:rsidR="00BB05BB" w:rsidRPr="001F2BC8" w:rsidRDefault="00BB05BB" w:rsidP="00EB531E">
      <w:pPr>
        <w:shd w:val="clear" w:color="auto" w:fill="FFFFFF"/>
        <w:ind w:left="38" w:right="19"/>
        <w:jc w:val="both"/>
        <w:rPr>
          <w:spacing w:val="-9"/>
        </w:rPr>
      </w:pPr>
      <w:r w:rsidRPr="001F2BC8">
        <w:rPr>
          <w:b/>
          <w:bCs/>
          <w:spacing w:val="-13"/>
        </w:rPr>
        <w:t xml:space="preserve">Практические работы. </w:t>
      </w:r>
      <w:r w:rsidRPr="001F2BC8">
        <w:rPr>
          <w:spacing w:val="-13"/>
        </w:rPr>
        <w:t>Снятие и запись мерок. Построение чер</w:t>
      </w:r>
      <w:r w:rsidRPr="001F2BC8">
        <w:rPr>
          <w:spacing w:val="-13"/>
        </w:rPr>
        <w:softHyphen/>
      </w:r>
      <w:r w:rsidRPr="001F2BC8">
        <w:rPr>
          <w:spacing w:val="-10"/>
        </w:rPr>
        <w:t>тежа клина и козырька под руководством учителя. Вырезание вык</w:t>
      </w:r>
      <w:r w:rsidRPr="001F2BC8">
        <w:rPr>
          <w:spacing w:val="-10"/>
        </w:rPr>
        <w:softHyphen/>
      </w:r>
      <w:r w:rsidRPr="001F2BC8">
        <w:rPr>
          <w:spacing w:val="-9"/>
        </w:rPr>
        <w:t xml:space="preserve">ройки, раскладка ее на ткани и раскрой. </w:t>
      </w:r>
    </w:p>
    <w:p w:rsidR="00BB05BB" w:rsidRPr="001F2BC8" w:rsidRDefault="00BB05BB" w:rsidP="00EB531E">
      <w:pPr>
        <w:shd w:val="clear" w:color="auto" w:fill="FFFFFF"/>
        <w:ind w:left="38" w:right="19"/>
        <w:jc w:val="both"/>
        <w:rPr>
          <w:b/>
        </w:rPr>
      </w:pPr>
      <w:r w:rsidRPr="001F2BC8">
        <w:rPr>
          <w:b/>
          <w:spacing w:val="-9"/>
        </w:rPr>
        <w:t xml:space="preserve">Пошив летнего головного убора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bCs/>
          <w:spacing w:val="-8"/>
          <w:u w:val="single"/>
        </w:rPr>
        <w:t>Изделие.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Кепи из хлопчатобумажной ткани.</w:t>
      </w:r>
    </w:p>
    <w:p w:rsidR="00BB05BB" w:rsidRPr="001F2BC8" w:rsidRDefault="00BB05BB" w:rsidP="00EB531E">
      <w:pPr>
        <w:shd w:val="clear" w:color="auto" w:fill="FFFFFF"/>
        <w:ind w:left="24" w:right="29"/>
        <w:jc w:val="both"/>
      </w:pPr>
      <w:r w:rsidRPr="001F2BC8">
        <w:rPr>
          <w:bCs/>
          <w:spacing w:val="-8"/>
          <w:u w:val="single"/>
        </w:rPr>
        <w:t>Теоретические сведения.</w:t>
      </w:r>
      <w:r w:rsidRPr="001F2BC8">
        <w:rPr>
          <w:b/>
          <w:bCs/>
          <w:spacing w:val="-8"/>
        </w:rPr>
        <w:t xml:space="preserve"> </w:t>
      </w:r>
      <w:r w:rsidRPr="001F2BC8">
        <w:rPr>
          <w:spacing w:val="-8"/>
        </w:rPr>
        <w:t>Ткани для изготовления летних го</w:t>
      </w:r>
      <w:r w:rsidRPr="001F2BC8">
        <w:rPr>
          <w:spacing w:val="-8"/>
        </w:rPr>
        <w:softHyphen/>
      </w:r>
      <w:r w:rsidRPr="001F2BC8">
        <w:rPr>
          <w:spacing w:val="-9"/>
        </w:rPr>
        <w:t>ловных уборов. Материалы для отделки изделия (пуговицы, пряж</w:t>
      </w:r>
      <w:r w:rsidRPr="001F2BC8">
        <w:rPr>
          <w:spacing w:val="-9"/>
        </w:rPr>
        <w:softHyphen/>
      </w:r>
      <w:r w:rsidRPr="001F2BC8">
        <w:rPr>
          <w:spacing w:val="-10"/>
        </w:rPr>
        <w:t>ки, эмблемы, тесьма).</w:t>
      </w:r>
    </w:p>
    <w:p w:rsidR="00BB05BB" w:rsidRPr="001F2BC8" w:rsidRDefault="00BB05BB" w:rsidP="00EB531E">
      <w:pPr>
        <w:shd w:val="clear" w:color="auto" w:fill="FFFFFF"/>
        <w:ind w:left="29" w:right="34"/>
        <w:jc w:val="both"/>
      </w:pPr>
      <w:r w:rsidRPr="001F2BC8">
        <w:rPr>
          <w:spacing w:val="-8"/>
        </w:rPr>
        <w:t>Настрочной и расстрочной швы: характеристика. Использова</w:t>
      </w:r>
      <w:r w:rsidRPr="001F2BC8">
        <w:rPr>
          <w:spacing w:val="-8"/>
        </w:rPr>
        <w:softHyphen/>
      </w:r>
      <w:r w:rsidRPr="001F2BC8">
        <w:rPr>
          <w:spacing w:val="-10"/>
        </w:rPr>
        <w:t>ние при пошиве головных уборов.</w:t>
      </w:r>
    </w:p>
    <w:p w:rsidR="00BB05BB" w:rsidRPr="001F2BC8" w:rsidRDefault="00BB05BB" w:rsidP="00EB531E">
      <w:pPr>
        <w:shd w:val="clear" w:color="auto" w:fill="FFFFFF"/>
      </w:pPr>
      <w:r w:rsidRPr="001F2BC8">
        <w:rPr>
          <w:spacing w:val="-7"/>
          <w:u w:val="single"/>
        </w:rPr>
        <w:t>Умение.</w:t>
      </w:r>
      <w:r w:rsidRPr="001F2BC8">
        <w:rPr>
          <w:spacing w:val="-7"/>
        </w:rPr>
        <w:t xml:space="preserve"> Складывание изделия.</w:t>
      </w:r>
    </w:p>
    <w:p w:rsidR="00BB05BB" w:rsidRPr="001F2BC8" w:rsidRDefault="00BB05BB" w:rsidP="00EB531E">
      <w:pPr>
        <w:shd w:val="clear" w:color="auto" w:fill="FFFFFF"/>
        <w:ind w:right="24"/>
        <w:jc w:val="both"/>
      </w:pPr>
      <w:r w:rsidRPr="001F2BC8">
        <w:rPr>
          <w:bCs/>
          <w:spacing w:val="-10"/>
          <w:u w:val="single"/>
        </w:rPr>
        <w:t>Упражнение.</w:t>
      </w:r>
      <w:r w:rsidRPr="001F2BC8">
        <w:rPr>
          <w:b/>
          <w:bCs/>
          <w:spacing w:val="-10"/>
        </w:rPr>
        <w:t xml:space="preserve"> </w:t>
      </w:r>
      <w:r w:rsidRPr="001F2BC8">
        <w:rPr>
          <w:spacing w:val="-10"/>
        </w:rPr>
        <w:t xml:space="preserve">Выполнение настрочного и расстрочного швов на </w:t>
      </w:r>
      <w:r w:rsidRPr="001F2BC8">
        <w:rPr>
          <w:spacing w:val="-12"/>
        </w:rPr>
        <w:t>образце.</w:t>
      </w:r>
    </w:p>
    <w:p w:rsidR="00BB05BB" w:rsidRPr="001F2BC8" w:rsidRDefault="00BB05BB" w:rsidP="00EB531E">
      <w:pPr>
        <w:shd w:val="clear" w:color="auto" w:fill="FFFFFF"/>
        <w:ind w:left="19" w:right="34"/>
        <w:jc w:val="both"/>
        <w:rPr>
          <w:spacing w:val="-8"/>
        </w:rPr>
      </w:pPr>
      <w:r w:rsidRPr="001F2BC8">
        <w:rPr>
          <w:b/>
          <w:bCs/>
          <w:spacing w:val="-10"/>
        </w:rPr>
        <w:t xml:space="preserve">Практические работы. </w:t>
      </w:r>
      <w:r w:rsidRPr="001F2BC8">
        <w:rPr>
          <w:spacing w:val="-10"/>
        </w:rPr>
        <w:t>Стачивание деталей головки, подклад</w:t>
      </w:r>
      <w:r w:rsidRPr="001F2BC8">
        <w:rPr>
          <w:spacing w:val="-10"/>
        </w:rPr>
        <w:softHyphen/>
        <w:t>ки и козырька кепи. Отстрачивание козырька с ориентиром на лап</w:t>
      </w:r>
      <w:r w:rsidRPr="001F2BC8">
        <w:rPr>
          <w:spacing w:val="-10"/>
        </w:rPr>
        <w:softHyphen/>
        <w:t>ку. Вкладывание подкладки в головку. Обработка козырька. Утюж</w:t>
      </w:r>
      <w:r w:rsidRPr="001F2BC8">
        <w:rPr>
          <w:spacing w:val="-10"/>
        </w:rPr>
        <w:softHyphen/>
      </w:r>
      <w:r w:rsidRPr="001F2BC8">
        <w:rPr>
          <w:spacing w:val="-8"/>
        </w:rPr>
        <w:t>ка и складывание изделия.</w:t>
      </w:r>
    </w:p>
    <w:p w:rsidR="00BB05BB" w:rsidRPr="001F2BC8" w:rsidRDefault="00BB05BB" w:rsidP="00EB531E">
      <w:pPr>
        <w:shd w:val="clear" w:color="auto" w:fill="FFFFFF"/>
        <w:ind w:left="19" w:right="34"/>
        <w:jc w:val="both"/>
        <w:rPr>
          <w:spacing w:val="-8"/>
        </w:rPr>
      </w:pPr>
      <w:r w:rsidRPr="001F2BC8">
        <w:rPr>
          <w:b/>
          <w:spacing w:val="-8"/>
        </w:rPr>
        <w:t xml:space="preserve">Контрольная работа </w:t>
      </w:r>
    </w:p>
    <w:p w:rsidR="00BB05BB" w:rsidRPr="001F2BC8" w:rsidRDefault="00BB05BB" w:rsidP="00EB531E">
      <w:pPr>
        <w:shd w:val="clear" w:color="auto" w:fill="FFFFFF"/>
      </w:pPr>
      <w:r w:rsidRPr="001F2BC8">
        <w:rPr>
          <w:spacing w:val="-5"/>
        </w:rPr>
        <w:t>Пошив головного убора по готовому крою.</w:t>
      </w:r>
    </w:p>
    <w:p w:rsidR="00BB05BB" w:rsidRDefault="00BB05BB" w:rsidP="00EB531E">
      <w:pPr>
        <w:tabs>
          <w:tab w:val="left" w:pos="0"/>
        </w:tabs>
        <w:ind w:right="-284"/>
        <w:outlineLvl w:val="0"/>
        <w:rPr>
          <w:b/>
          <w:u w:val="single"/>
        </w:rPr>
      </w:pPr>
    </w:p>
    <w:p w:rsidR="00BB05BB" w:rsidRPr="00E84ED9" w:rsidRDefault="00BB05BB" w:rsidP="00EB531E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E84ED9">
        <w:rPr>
          <w:b/>
          <w:u w:val="single"/>
        </w:rPr>
        <w:t>Список литературы</w:t>
      </w:r>
    </w:p>
    <w:p w:rsidR="00BB05BB" w:rsidRPr="008C3FC1" w:rsidRDefault="00BB05BB" w:rsidP="00EB531E">
      <w:pPr>
        <w:rPr>
          <w:b/>
        </w:rPr>
      </w:pPr>
    </w:p>
    <w:p w:rsidR="00BB05BB" w:rsidRPr="008C3FC1" w:rsidRDefault="00BB05BB" w:rsidP="00EB531E">
      <w:pPr>
        <w:numPr>
          <w:ilvl w:val="0"/>
          <w:numId w:val="44"/>
        </w:numPr>
        <w:ind w:left="0"/>
        <w:rPr>
          <w:color w:val="000000"/>
        </w:rPr>
      </w:pPr>
      <w:r>
        <w:rPr>
          <w:bCs/>
          <w:color w:val="000000"/>
        </w:rPr>
        <w:t xml:space="preserve">Технология. Швейное дело. 6 класс: учеб. </w:t>
      </w:r>
      <w:r w:rsidRPr="008C3FC1">
        <w:rPr>
          <w:bCs/>
          <w:color w:val="000000"/>
        </w:rPr>
        <w:t xml:space="preserve">/ </w:t>
      </w:r>
      <w:r w:rsidRPr="008C3FC1">
        <w:t xml:space="preserve">Г. Б. Картушина, Г. Г. Мозговая – </w:t>
      </w:r>
      <w:r>
        <w:t>5-е изд. – М.: Просвещение, 2015</w:t>
      </w:r>
      <w:r w:rsidRPr="008C3FC1">
        <w:t>.</w:t>
      </w:r>
    </w:p>
    <w:p w:rsidR="00BB05BB" w:rsidRPr="008C3FC1" w:rsidRDefault="00BB05BB" w:rsidP="00EB531E">
      <w:pPr>
        <w:tabs>
          <w:tab w:val="left" w:pos="960"/>
          <w:tab w:val="left" w:pos="1275"/>
        </w:tabs>
        <w:rPr>
          <w:b/>
        </w:rPr>
      </w:pPr>
    </w:p>
    <w:p w:rsidR="00BB05BB" w:rsidRPr="001E00CB" w:rsidRDefault="00BB05BB" w:rsidP="00EB531E">
      <w:pPr>
        <w:shd w:val="clear" w:color="auto" w:fill="FFFFFF"/>
        <w:jc w:val="center"/>
        <w:rPr>
          <w:color w:val="000000"/>
        </w:rPr>
      </w:pPr>
      <w:r w:rsidRPr="001E00CB">
        <w:t xml:space="preserve">    </w:t>
      </w:r>
      <w:r w:rsidRPr="001E00CB">
        <w:rPr>
          <w:color w:val="000000"/>
        </w:rPr>
        <w:t>Литература для учащихся:</w:t>
      </w:r>
    </w:p>
    <w:p w:rsidR="00BB05BB" w:rsidRPr="001E00CB" w:rsidRDefault="00BB05BB" w:rsidP="00EB531E">
      <w:pPr>
        <w:shd w:val="clear" w:color="auto" w:fill="FFFFFF"/>
        <w:jc w:val="center"/>
        <w:rPr>
          <w:color w:val="000000"/>
        </w:rPr>
      </w:pPr>
    </w:p>
    <w:p w:rsidR="00BB05BB" w:rsidRPr="001E00CB" w:rsidRDefault="00BB05BB" w:rsidP="00EB531E">
      <w:pPr>
        <w:pStyle w:val="a0"/>
        <w:widowControl/>
        <w:numPr>
          <w:ilvl w:val="0"/>
          <w:numId w:val="43"/>
        </w:numPr>
        <w:shd w:val="clear" w:color="auto" w:fill="FFFFFF"/>
        <w:suppressAutoHyphens w:val="0"/>
        <w:spacing w:after="0"/>
        <w:contextualSpacing/>
        <w:jc w:val="both"/>
        <w:textAlignment w:val="auto"/>
      </w:pPr>
      <w:r w:rsidRPr="001E00CB">
        <w:t>Швейное дело: учебник для  5 класса / Г. Б. Картушина, Г. Г. Мозговая. М.: - Просвещение, 2016 г.</w:t>
      </w:r>
    </w:p>
    <w:p w:rsidR="00BB05BB" w:rsidRPr="001E00CB" w:rsidRDefault="00BB05BB" w:rsidP="00EB531E">
      <w:pPr>
        <w:pStyle w:val="a0"/>
        <w:widowControl/>
        <w:numPr>
          <w:ilvl w:val="0"/>
          <w:numId w:val="43"/>
        </w:numPr>
        <w:shd w:val="clear" w:color="auto" w:fill="FFFFFF"/>
        <w:suppressAutoHyphens w:val="0"/>
        <w:spacing w:after="0"/>
        <w:contextualSpacing/>
        <w:jc w:val="both"/>
        <w:textAlignment w:val="auto"/>
        <w:rPr>
          <w:color w:val="000000"/>
        </w:rPr>
      </w:pPr>
      <w:r w:rsidRPr="001E00CB">
        <w:rPr>
          <w:color w:val="000000"/>
        </w:rPr>
        <w:t>Технология обслуживающий труд: учебник для 5 класса / О.А. Кожина, Е.Н. Кудакова, С.Э. Макруцкая.:- Дрофа,2014г</w:t>
      </w:r>
    </w:p>
    <w:p w:rsidR="00BB05BB" w:rsidRPr="001E00CB" w:rsidRDefault="00BB05BB" w:rsidP="00EB531E">
      <w:pPr>
        <w:pStyle w:val="a0"/>
        <w:widowControl/>
        <w:numPr>
          <w:ilvl w:val="0"/>
          <w:numId w:val="43"/>
        </w:numPr>
        <w:shd w:val="clear" w:color="auto" w:fill="FFFFFF"/>
        <w:suppressAutoHyphens w:val="0"/>
        <w:spacing w:after="0"/>
        <w:contextualSpacing/>
        <w:jc w:val="both"/>
        <w:textAlignment w:val="auto"/>
        <w:rPr>
          <w:color w:val="000000"/>
        </w:rPr>
      </w:pPr>
      <w:r w:rsidRPr="001E00CB">
        <w:rPr>
          <w:color w:val="000000"/>
        </w:rPr>
        <w:t>Технология обслуживающий труд: учебник для 6 класса / О.А. Кожина, Е.Н. Кудакова, С.Э. Макруцкая.:- Дрофа,2014г</w:t>
      </w:r>
    </w:p>
    <w:p w:rsidR="00BB05BB" w:rsidRPr="001E00CB" w:rsidRDefault="00BB05BB" w:rsidP="00EB531E">
      <w:pPr>
        <w:pStyle w:val="a0"/>
        <w:shd w:val="clear" w:color="auto" w:fill="FFFFFF"/>
        <w:ind w:left="360"/>
        <w:jc w:val="both"/>
        <w:rPr>
          <w:color w:val="000000"/>
        </w:rPr>
      </w:pPr>
    </w:p>
    <w:p w:rsidR="00BB05BB" w:rsidRPr="001F2BC8" w:rsidRDefault="00BB05BB" w:rsidP="00EB531E">
      <w:pPr>
        <w:jc w:val="center"/>
        <w:rPr>
          <w:b/>
        </w:rPr>
      </w:pPr>
      <w:r w:rsidRPr="001F2BC8">
        <w:rPr>
          <w:b/>
        </w:rPr>
        <w:t>Содержание программы учебного материала</w:t>
      </w:r>
    </w:p>
    <w:p w:rsidR="00BB05BB" w:rsidRPr="001F2BC8" w:rsidRDefault="00BB05BB" w:rsidP="00EB531E">
      <w:pPr>
        <w:jc w:val="center"/>
        <w:rPr>
          <w:b/>
        </w:rPr>
      </w:pPr>
      <w:r w:rsidRPr="001F2BC8">
        <w:rPr>
          <w:b/>
        </w:rPr>
        <w:t>Учебно-тематический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"/>
        <w:gridCol w:w="6828"/>
        <w:gridCol w:w="1280"/>
        <w:gridCol w:w="2880"/>
        <w:gridCol w:w="2931"/>
      </w:tblGrid>
      <w:tr w:rsidR="00BB05BB" w:rsidRPr="001F2BC8" w:rsidTr="00E03878">
        <w:tc>
          <w:tcPr>
            <w:tcW w:w="293" w:type="pct"/>
            <w:vMerge w:val="restart"/>
          </w:tcPr>
          <w:p w:rsidR="00BB05BB" w:rsidRPr="001F2BC8" w:rsidRDefault="00BB05BB" w:rsidP="00E03878">
            <w:pPr>
              <w:adjustRightInd w:val="0"/>
              <w:jc w:val="both"/>
            </w:pPr>
            <w:r w:rsidRPr="001F2BC8">
              <w:rPr>
                <w:b/>
                <w:bCs/>
                <w:iCs/>
              </w:rPr>
              <w:t>№ п/п</w:t>
            </w:r>
          </w:p>
        </w:tc>
        <w:tc>
          <w:tcPr>
            <w:tcW w:w="2309" w:type="pct"/>
            <w:vMerge w:val="restart"/>
          </w:tcPr>
          <w:p w:rsidR="00BB05BB" w:rsidRPr="001F2BC8" w:rsidRDefault="00BB05BB" w:rsidP="00E03878">
            <w:pPr>
              <w:adjustRightInd w:val="0"/>
              <w:jc w:val="both"/>
            </w:pPr>
            <w:r w:rsidRPr="001F2BC8">
              <w:rPr>
                <w:b/>
                <w:bCs/>
                <w:iCs/>
              </w:rPr>
              <w:t>Наименование  разделов и тем</w:t>
            </w:r>
          </w:p>
        </w:tc>
        <w:tc>
          <w:tcPr>
            <w:tcW w:w="433" w:type="pct"/>
            <w:vMerge w:val="restart"/>
          </w:tcPr>
          <w:p w:rsidR="00BB05BB" w:rsidRPr="001F2BC8" w:rsidRDefault="00BB05BB" w:rsidP="00E03878">
            <w:pPr>
              <w:adjustRightInd w:val="0"/>
              <w:jc w:val="both"/>
            </w:pPr>
            <w:r w:rsidRPr="001F2BC8">
              <w:rPr>
                <w:b/>
                <w:bCs/>
                <w:iCs/>
              </w:rPr>
              <w:t>Всего часов</w:t>
            </w:r>
          </w:p>
        </w:tc>
        <w:tc>
          <w:tcPr>
            <w:tcW w:w="1966" w:type="pct"/>
            <w:gridSpan w:val="2"/>
          </w:tcPr>
          <w:p w:rsidR="00BB05BB" w:rsidRPr="001F2BC8" w:rsidRDefault="00BB05BB" w:rsidP="00E03878">
            <w:pPr>
              <w:adjustRightInd w:val="0"/>
              <w:jc w:val="both"/>
              <w:rPr>
                <w:b/>
              </w:rPr>
            </w:pPr>
            <w:r w:rsidRPr="001F2BC8">
              <w:rPr>
                <w:b/>
              </w:rPr>
              <w:t>Количество часов</w:t>
            </w:r>
          </w:p>
        </w:tc>
      </w:tr>
      <w:tr w:rsidR="00BB05BB" w:rsidRPr="001F2BC8" w:rsidTr="00E03878">
        <w:tc>
          <w:tcPr>
            <w:tcW w:w="0" w:type="auto"/>
            <w:vMerge/>
            <w:vAlign w:val="center"/>
          </w:tcPr>
          <w:p w:rsidR="00BB05BB" w:rsidRPr="001F2BC8" w:rsidRDefault="00BB05BB" w:rsidP="00E03878"/>
        </w:tc>
        <w:tc>
          <w:tcPr>
            <w:tcW w:w="0" w:type="auto"/>
            <w:vMerge/>
            <w:vAlign w:val="center"/>
          </w:tcPr>
          <w:p w:rsidR="00BB05BB" w:rsidRPr="001F2BC8" w:rsidRDefault="00BB05BB" w:rsidP="00E03878"/>
        </w:tc>
        <w:tc>
          <w:tcPr>
            <w:tcW w:w="0" w:type="auto"/>
            <w:vMerge/>
            <w:vAlign w:val="center"/>
          </w:tcPr>
          <w:p w:rsidR="00BB05BB" w:rsidRPr="001F2BC8" w:rsidRDefault="00BB05BB" w:rsidP="00E03878"/>
        </w:tc>
        <w:tc>
          <w:tcPr>
            <w:tcW w:w="974" w:type="pct"/>
          </w:tcPr>
          <w:p w:rsidR="00BB05BB" w:rsidRPr="001F2BC8" w:rsidRDefault="00BB05BB" w:rsidP="00E03878">
            <w:pPr>
              <w:adjustRightInd w:val="0"/>
              <w:jc w:val="both"/>
              <w:rPr>
                <w:b/>
              </w:rPr>
            </w:pPr>
            <w:r w:rsidRPr="001F2BC8">
              <w:rPr>
                <w:b/>
              </w:rPr>
              <w:t xml:space="preserve">теоретические </w:t>
            </w:r>
          </w:p>
        </w:tc>
        <w:tc>
          <w:tcPr>
            <w:tcW w:w="992" w:type="pct"/>
          </w:tcPr>
          <w:p w:rsidR="00BB05BB" w:rsidRPr="001F2BC8" w:rsidRDefault="00BB05BB" w:rsidP="00E03878">
            <w:pPr>
              <w:adjustRightInd w:val="0"/>
              <w:jc w:val="both"/>
              <w:rPr>
                <w:b/>
              </w:rPr>
            </w:pPr>
            <w:r w:rsidRPr="001F2BC8">
              <w:rPr>
                <w:b/>
              </w:rPr>
              <w:t xml:space="preserve">практические </w:t>
            </w:r>
          </w:p>
        </w:tc>
      </w:tr>
      <w:tr w:rsidR="00BB05BB" w:rsidRPr="001F2BC8" w:rsidTr="00E03878">
        <w:trPr>
          <w:trHeight w:val="70"/>
        </w:trPr>
        <w:tc>
          <w:tcPr>
            <w:tcW w:w="293" w:type="pct"/>
          </w:tcPr>
          <w:p w:rsidR="00BB05BB" w:rsidRPr="001F2BC8" w:rsidRDefault="00BB05BB" w:rsidP="00E03878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309" w:type="pct"/>
          </w:tcPr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1F2BC8">
              <w:rPr>
                <w:b/>
              </w:rPr>
              <w:t>1четверть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</w:pPr>
            <w:r w:rsidRPr="001F2BC8">
              <w:t>Вводное занятие.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</w:pPr>
            <w:r w:rsidRPr="001F2BC8">
              <w:rPr>
                <w:rFonts w:eastAsia="SimSun"/>
                <w:bCs/>
                <w:lang w:eastAsia="zh-CN"/>
              </w:rPr>
              <w:t>Обработка обтачкой среза ткани.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</w:pPr>
            <w:r w:rsidRPr="001F2BC8">
              <w:rPr>
                <w:rFonts w:eastAsia="SimSun"/>
                <w:bCs/>
                <w:lang w:eastAsia="zh-CN"/>
              </w:rPr>
              <w:t>Обработка долевой обтачкой косого среза ткани.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Обработка сборок.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Обработка двойной косой обтачкой закругленного среза в поясном изделии.</w:t>
            </w:r>
          </w:p>
          <w:p w:rsidR="00BB05BB" w:rsidRPr="009B4C53" w:rsidRDefault="00BB05BB" w:rsidP="00E03878">
            <w:pPr>
              <w:spacing w:line="264" w:lineRule="auto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 xml:space="preserve">Ремонт одежды. </w:t>
            </w:r>
            <w:r w:rsidRPr="001F2BC8">
              <w:rPr>
                <w:rFonts w:eastAsia="SimSun"/>
                <w:lang w:eastAsia="zh-CN"/>
              </w:rPr>
              <w:t>Заплата</w:t>
            </w:r>
            <w:r>
              <w:rPr>
                <w:rFonts w:eastAsia="SimSun"/>
                <w:lang w:eastAsia="zh-CN"/>
              </w:rPr>
              <w:t>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1F2BC8">
              <w:rPr>
                <w:b/>
              </w:rPr>
              <w:t xml:space="preserve">2 четверть 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</w:pPr>
            <w:r w:rsidRPr="001F2BC8">
              <w:t>Вводное занятие.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Запошивочный шов.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Построение чертежа, изготовление выкройки и раскрой плечевого, бельевого изделия с закругленным срезом.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</w:pPr>
            <w:r w:rsidRPr="001F2BC8">
              <w:rPr>
                <w:rFonts w:eastAsia="SimSun"/>
                <w:bCs/>
                <w:lang w:eastAsia="zh-CN"/>
              </w:rPr>
              <w:t>Обработка косой обтачкой закругленного среза в плечевом бельевом изделии.</w:t>
            </w:r>
            <w:r w:rsidRPr="001F2BC8">
              <w:rPr>
                <w:rFonts w:eastAsia="SimSun"/>
                <w:b/>
                <w:bCs/>
                <w:lang w:eastAsia="zh-CN"/>
              </w:rPr>
              <w:t xml:space="preserve"> </w:t>
            </w:r>
            <w:r>
              <w:rPr>
                <w:rFonts w:eastAsia="SimSun"/>
                <w:bCs/>
                <w:lang w:eastAsia="zh-CN"/>
              </w:rPr>
              <w:t>Практическое повторение.</w:t>
            </w:r>
          </w:p>
          <w:p w:rsidR="00BB05BB" w:rsidRPr="001F2BC8" w:rsidRDefault="00BB05BB" w:rsidP="00E03878">
            <w:pPr>
              <w:shd w:val="clear" w:color="auto" w:fill="FFFFFF"/>
              <w:jc w:val="both"/>
              <w:rPr>
                <w:b/>
              </w:rPr>
            </w:pPr>
            <w:r w:rsidRPr="001F2BC8">
              <w:rPr>
                <w:b/>
              </w:rPr>
              <w:t>3 четверть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</w:pPr>
            <w:r w:rsidRPr="001F2BC8">
              <w:t>Вводное занятие.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Бытовая швейная машина с электроприводом.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Обработка мягких складок.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Обработка и соединение накладного кармана с основной деталью.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Обработка подкройной обтачкой внешнего угла.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Построение чертежа и раскрой фартука для работы.</w:t>
            </w:r>
          </w:p>
          <w:p w:rsidR="00BB05BB" w:rsidRPr="001F2BC8" w:rsidRDefault="00BB05BB" w:rsidP="00E03878">
            <w:pPr>
              <w:shd w:val="clear" w:color="auto" w:fill="FFFFFF"/>
              <w:jc w:val="both"/>
            </w:pPr>
          </w:p>
          <w:p w:rsidR="00BB05BB" w:rsidRDefault="00BB05BB" w:rsidP="00E03878">
            <w:pPr>
              <w:shd w:val="clear" w:color="auto" w:fill="FFFFFF"/>
              <w:jc w:val="both"/>
            </w:pPr>
            <w:r w:rsidRPr="001F2BC8">
              <w:t>Практическое повторение.</w:t>
            </w:r>
          </w:p>
          <w:p w:rsidR="00BB05BB" w:rsidRPr="001F2BC8" w:rsidRDefault="00BB05BB" w:rsidP="00E03878">
            <w:pPr>
              <w:shd w:val="clear" w:color="auto" w:fill="FFFFFF"/>
              <w:jc w:val="both"/>
            </w:pPr>
          </w:p>
          <w:p w:rsidR="00BB05BB" w:rsidRPr="001F2BC8" w:rsidRDefault="00BB05BB" w:rsidP="00E03878">
            <w:pPr>
              <w:shd w:val="clear" w:color="auto" w:fill="FFFFFF"/>
              <w:jc w:val="both"/>
              <w:rPr>
                <w:b/>
              </w:rPr>
            </w:pPr>
            <w:r w:rsidRPr="001F2BC8">
              <w:rPr>
                <w:b/>
              </w:rPr>
              <w:t>4 четверть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1F2BC8">
              <w:t>Вводное занятие</w:t>
            </w:r>
            <w:r w:rsidRPr="001F2BC8">
              <w:rPr>
                <w:rFonts w:eastAsia="SimSun"/>
                <w:b/>
                <w:bCs/>
                <w:lang w:eastAsia="zh-CN"/>
              </w:rPr>
              <w:t xml:space="preserve"> </w:t>
            </w:r>
            <w:r w:rsidRPr="001F2BC8">
              <w:rPr>
                <w:rFonts w:eastAsia="SimSun"/>
                <w:bCs/>
                <w:lang w:eastAsia="zh-CN"/>
              </w:rPr>
              <w:t>Построение чертежа и раскрой поясного спортивного белья.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Пошив поясного спортивного белья.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Ремонт одежды.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и изготовление выкроек для деталей летнего головного убора.</w:t>
            </w:r>
          </w:p>
          <w:p w:rsidR="00BB05BB" w:rsidRPr="001F2BC8" w:rsidRDefault="00BB05BB" w:rsidP="00E03878">
            <w:pPr>
              <w:shd w:val="clear" w:color="auto" w:fill="FFFFFF"/>
              <w:spacing w:before="7"/>
              <w:jc w:val="both"/>
            </w:pPr>
            <w:r w:rsidRPr="001F2BC8">
              <w:rPr>
                <w:rFonts w:eastAsia="SimSun"/>
                <w:lang w:eastAsia="zh-CN"/>
              </w:rPr>
              <w:t>Пошив летнего головного убора</w:t>
            </w:r>
          </w:p>
          <w:p w:rsidR="00BB05BB" w:rsidRPr="001F2BC8" w:rsidRDefault="00BB05BB" w:rsidP="00E03878">
            <w:pPr>
              <w:shd w:val="clear" w:color="auto" w:fill="FFFFFF"/>
              <w:jc w:val="both"/>
            </w:pPr>
          </w:p>
          <w:p w:rsidR="00BB05BB" w:rsidRPr="001F2BC8" w:rsidRDefault="00BB05BB" w:rsidP="00E03878">
            <w:pPr>
              <w:shd w:val="clear" w:color="auto" w:fill="FFFFFF"/>
              <w:jc w:val="both"/>
              <w:rPr>
                <w:b/>
              </w:rPr>
            </w:pPr>
            <w:r w:rsidRPr="001F2BC8">
              <w:rPr>
                <w:b/>
              </w:rPr>
              <w:t xml:space="preserve">ИТОГО: </w:t>
            </w:r>
          </w:p>
        </w:tc>
        <w:tc>
          <w:tcPr>
            <w:tcW w:w="433" w:type="pct"/>
          </w:tcPr>
          <w:p w:rsidR="00BB05BB" w:rsidRPr="001F2BC8" w:rsidRDefault="00BB05BB" w:rsidP="00E03878">
            <w:pPr>
              <w:jc w:val="both"/>
              <w:rPr>
                <w:b/>
              </w:rPr>
            </w:pPr>
            <w:r>
              <w:rPr>
                <w:b/>
              </w:rPr>
              <w:t>48</w:t>
            </w:r>
            <w:r w:rsidRPr="001F2BC8">
              <w:rPr>
                <w:b/>
              </w:rPr>
              <w:t>ч.</w:t>
            </w:r>
          </w:p>
          <w:p w:rsidR="00BB05BB" w:rsidRPr="001F2BC8" w:rsidRDefault="00BB05BB" w:rsidP="00E03878">
            <w:pPr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  <w:r>
              <w:t>8</w:t>
            </w:r>
            <w:r w:rsidRPr="001F2BC8">
              <w:t xml:space="preserve">ч.  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8</w:t>
            </w:r>
            <w:r w:rsidRPr="001F2BC8">
              <w:t xml:space="preserve">ч.  </w:t>
            </w:r>
          </w:p>
          <w:p w:rsidR="00BB05BB" w:rsidRDefault="00BB05BB" w:rsidP="00E03878">
            <w:pPr>
              <w:jc w:val="both"/>
            </w:pPr>
            <w:r>
              <w:t>4</w:t>
            </w:r>
            <w:r w:rsidRPr="001F2BC8">
              <w:t xml:space="preserve">ч. </w:t>
            </w:r>
          </w:p>
          <w:p w:rsidR="00BB05BB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20</w:t>
            </w:r>
            <w:r w:rsidRPr="001F2BC8">
              <w:t xml:space="preserve">ч.   </w:t>
            </w:r>
          </w:p>
          <w:p w:rsidR="00BB05BB" w:rsidRPr="009B4C53" w:rsidRDefault="00BB05BB" w:rsidP="00E03878">
            <w:pPr>
              <w:jc w:val="both"/>
            </w:pPr>
            <w:r>
              <w:t>6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  <w:r>
              <w:rPr>
                <w:b/>
              </w:rPr>
              <w:t>48</w:t>
            </w:r>
            <w:r w:rsidRPr="001F2BC8">
              <w:rPr>
                <w:b/>
              </w:rPr>
              <w:t>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 xml:space="preserve"> 2ч.     </w:t>
            </w:r>
          </w:p>
          <w:p w:rsidR="00BB05BB" w:rsidRPr="001F2BC8" w:rsidRDefault="00BB05BB" w:rsidP="00E03878">
            <w:pPr>
              <w:jc w:val="both"/>
            </w:pPr>
            <w:r w:rsidRPr="001F2BC8">
              <w:t>8ч.</w:t>
            </w:r>
          </w:p>
          <w:p w:rsidR="00BB05BB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22ч.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  <w:rPr>
                <w:b/>
              </w:rPr>
            </w:pPr>
          </w:p>
          <w:p w:rsidR="00BB05BB" w:rsidRPr="001F2BC8" w:rsidRDefault="00BB05BB" w:rsidP="00E03878">
            <w:pPr>
              <w:jc w:val="both"/>
              <w:rPr>
                <w:b/>
              </w:rPr>
            </w:pPr>
          </w:p>
          <w:p w:rsidR="00BB05BB" w:rsidRPr="001F2BC8" w:rsidRDefault="00BB05BB" w:rsidP="00E03878">
            <w:pPr>
              <w:jc w:val="both"/>
              <w:rPr>
                <w:b/>
              </w:rPr>
            </w:pPr>
          </w:p>
          <w:p w:rsidR="00BB05BB" w:rsidRPr="009B4C53" w:rsidRDefault="00BB05BB" w:rsidP="00E03878">
            <w:pPr>
              <w:jc w:val="both"/>
            </w:pPr>
            <w:r>
              <w:t>10</w:t>
            </w:r>
            <w:r w:rsidRPr="001F2BC8">
              <w:t>ч.</w:t>
            </w:r>
          </w:p>
          <w:p w:rsidR="00BB05BB" w:rsidRPr="009B4C53" w:rsidRDefault="00BB05BB" w:rsidP="00E03878">
            <w:pPr>
              <w:jc w:val="both"/>
            </w:pPr>
            <w:r>
              <w:t>6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  <w:rPr>
                <w:b/>
              </w:rPr>
            </w:pPr>
            <w:r>
              <w:rPr>
                <w:b/>
              </w:rPr>
              <w:t>60</w:t>
            </w:r>
            <w:r w:rsidRPr="001F2BC8">
              <w:rPr>
                <w:b/>
              </w:rPr>
              <w:t>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Pr="001F2BC8" w:rsidRDefault="00BB05BB" w:rsidP="00E03878">
            <w:pPr>
              <w:jc w:val="both"/>
            </w:pPr>
            <w:r>
              <w:t>8</w:t>
            </w:r>
            <w:r w:rsidRPr="001F2BC8">
              <w:t xml:space="preserve">ч.   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4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>14ч.</w:t>
            </w:r>
          </w:p>
          <w:p w:rsidR="00BB05BB" w:rsidRPr="001F2BC8" w:rsidRDefault="00BB05BB" w:rsidP="00E03878">
            <w:pPr>
              <w:jc w:val="both"/>
              <w:rPr>
                <w:b/>
              </w:rPr>
            </w:pPr>
          </w:p>
          <w:p w:rsidR="00BB05BB" w:rsidRPr="001F2BC8" w:rsidRDefault="00BB05BB" w:rsidP="00E03878">
            <w:pPr>
              <w:jc w:val="both"/>
              <w:rPr>
                <w:b/>
              </w:rPr>
            </w:pPr>
          </w:p>
          <w:p w:rsidR="00BB05BB" w:rsidRPr="001F2BC8" w:rsidRDefault="00BB05BB" w:rsidP="00E03878">
            <w:pPr>
              <w:jc w:val="both"/>
            </w:pPr>
            <w:r>
              <w:t>6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16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  <w:rPr>
                <w:b/>
              </w:rPr>
            </w:pPr>
          </w:p>
          <w:p w:rsidR="00BB05BB" w:rsidRDefault="00BB05BB" w:rsidP="00E03878">
            <w:pPr>
              <w:jc w:val="both"/>
              <w:rPr>
                <w:b/>
              </w:rPr>
            </w:pPr>
            <w:r w:rsidRPr="001F2BC8">
              <w:t>14ч</w:t>
            </w:r>
            <w:r w:rsidRPr="001F2BC8">
              <w:rPr>
                <w:b/>
              </w:rPr>
              <w:t>.</w:t>
            </w:r>
          </w:p>
          <w:p w:rsidR="00BB05BB" w:rsidRPr="001F2BC8" w:rsidRDefault="00BB05BB" w:rsidP="00E03878">
            <w:pPr>
              <w:jc w:val="both"/>
              <w:rPr>
                <w:b/>
              </w:rPr>
            </w:pPr>
          </w:p>
          <w:p w:rsidR="00BB05BB" w:rsidRPr="001F2BC8" w:rsidRDefault="00BB05BB" w:rsidP="00E03878">
            <w:pPr>
              <w:jc w:val="both"/>
              <w:rPr>
                <w:b/>
              </w:rPr>
            </w:pPr>
            <w:r>
              <w:rPr>
                <w:b/>
              </w:rPr>
              <w:t>48</w:t>
            </w:r>
            <w:r w:rsidRPr="001F2BC8">
              <w:rPr>
                <w:b/>
              </w:rPr>
              <w:t>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Pr="001F2BC8" w:rsidRDefault="00BB05BB" w:rsidP="00E03878">
            <w:pPr>
              <w:jc w:val="both"/>
            </w:pPr>
            <w:r>
              <w:t>10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  <w:r>
              <w:t>12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8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  <w:r>
              <w:t>8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8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204</w:t>
            </w:r>
            <w:r w:rsidRPr="001F2BC8">
              <w:t>ч.</w:t>
            </w:r>
          </w:p>
        </w:tc>
        <w:tc>
          <w:tcPr>
            <w:tcW w:w="974" w:type="pct"/>
          </w:tcPr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6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  <w:r>
              <w:t>1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9ч.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 xml:space="preserve">  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4ч.</w:t>
            </w:r>
          </w:p>
          <w:p w:rsidR="00BB05BB" w:rsidRPr="001F2BC8" w:rsidRDefault="00BB05BB" w:rsidP="00E03878">
            <w:pPr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 xml:space="preserve"> </w:t>
            </w:r>
            <w:r>
              <w:t>4</w:t>
            </w:r>
            <w:r w:rsidRPr="001F2BC8">
              <w:t xml:space="preserve"> 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>5ч.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 xml:space="preserve">   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 xml:space="preserve">3ч. 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8ч.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1ч.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Pr="001F2BC8" w:rsidRDefault="00BB05BB" w:rsidP="00E03878">
            <w:pPr>
              <w:jc w:val="both"/>
            </w:pPr>
            <w:r w:rsidRPr="001F2BC8">
              <w:t>3ч.</w:t>
            </w:r>
          </w:p>
          <w:p w:rsidR="00BB05BB" w:rsidRPr="001F2BC8" w:rsidRDefault="00BB05BB" w:rsidP="00E03878">
            <w:pPr>
              <w:jc w:val="both"/>
            </w:pPr>
            <w:r>
              <w:t>4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 w:rsidRPr="001F2BC8">
              <w:t>2ч.</w:t>
            </w:r>
          </w:p>
          <w:p w:rsidR="00BB05BB" w:rsidRPr="001F2BC8" w:rsidRDefault="00BB05BB" w:rsidP="00E03878">
            <w:pPr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jc w:val="both"/>
            </w:pPr>
          </w:p>
          <w:p w:rsidR="00BB05BB" w:rsidRPr="001F2BC8" w:rsidRDefault="00BB05BB" w:rsidP="00E03878">
            <w:pPr>
              <w:jc w:val="both"/>
            </w:pPr>
            <w:r>
              <w:t>7</w:t>
            </w:r>
            <w:r w:rsidRPr="001F2BC8">
              <w:t>3ч.</w:t>
            </w:r>
          </w:p>
        </w:tc>
        <w:tc>
          <w:tcPr>
            <w:tcW w:w="992" w:type="pct"/>
          </w:tcPr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6</w:t>
            </w:r>
            <w:r w:rsidRPr="001F2BC8">
              <w:t xml:space="preserve">ч. 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6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  <w:r>
              <w:t>2</w:t>
            </w:r>
            <w:r w:rsidRPr="001F2BC8">
              <w:t>ч.</w:t>
            </w:r>
          </w:p>
          <w:p w:rsidR="00BB05BB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13</w:t>
            </w:r>
            <w:r w:rsidRPr="001F2BC8">
              <w:t>ч.</w:t>
            </w:r>
            <w:r>
              <w:t>Л/р</w:t>
            </w:r>
            <w:r w:rsidRPr="001F2BC8">
              <w:t xml:space="preserve"> – 1ч.</w:t>
            </w:r>
          </w:p>
          <w:p w:rsidR="00BB05BB" w:rsidRDefault="00BB05BB" w:rsidP="00E03878">
            <w:pPr>
              <w:adjustRightInd w:val="0"/>
              <w:jc w:val="both"/>
            </w:pPr>
            <w:r>
              <w:t>5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 w:rsidRPr="001F2BC8">
              <w:t>6ч.</w:t>
            </w:r>
          </w:p>
          <w:p w:rsidR="00BB05BB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 w:rsidRPr="001F2BC8">
              <w:t>13ч.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6</w:t>
            </w:r>
            <w:r w:rsidRPr="001F2BC8">
              <w:t>ч.</w:t>
            </w:r>
          </w:p>
          <w:p w:rsidR="00BB05BB" w:rsidRDefault="00BB05BB" w:rsidP="00E03878">
            <w:pPr>
              <w:adjustRightInd w:val="0"/>
              <w:jc w:val="both"/>
            </w:pPr>
            <w:r>
              <w:t>3</w:t>
            </w:r>
            <w:r w:rsidRPr="001F2BC8">
              <w:t>ч.</w:t>
            </w:r>
            <w:r>
              <w:t>С/</w:t>
            </w:r>
            <w:r w:rsidRPr="001F2BC8">
              <w:t xml:space="preserve"> </w:t>
            </w:r>
            <w:r>
              <w:t>р</w:t>
            </w:r>
            <w:r w:rsidRPr="001F2BC8">
              <w:t xml:space="preserve"> – 1ч.</w:t>
            </w:r>
          </w:p>
          <w:p w:rsidR="00BB05BB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4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2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  <w:r w:rsidRPr="001F2BC8">
              <w:t>9ч.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3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7</w:t>
            </w:r>
            <w:r w:rsidRPr="001F2BC8">
              <w:t>ч.</w:t>
            </w:r>
            <w:r>
              <w:t>Л/р</w:t>
            </w:r>
            <w:r w:rsidRPr="001F2BC8">
              <w:t xml:space="preserve"> – 1ч.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11</w:t>
            </w:r>
            <w:r w:rsidRPr="001F2BC8">
              <w:t>ч.</w:t>
            </w:r>
            <w:r>
              <w:t>С/р – 2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7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  <w:r>
              <w:t>8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6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  <w:r>
              <w:t>6</w:t>
            </w:r>
            <w:r w:rsidRPr="001F2BC8">
              <w:t>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2</w:t>
            </w:r>
            <w:r w:rsidRPr="001F2BC8">
              <w:t>ч.</w:t>
            </w:r>
            <w:r>
              <w:t>К/р</w:t>
            </w:r>
            <w:r w:rsidRPr="001F2BC8">
              <w:t xml:space="preserve"> – 4ч.</w:t>
            </w:r>
          </w:p>
          <w:p w:rsidR="00BB05BB" w:rsidRPr="001F2BC8" w:rsidRDefault="00BB05BB" w:rsidP="00E03878">
            <w:pPr>
              <w:adjustRightInd w:val="0"/>
              <w:jc w:val="both"/>
            </w:pPr>
          </w:p>
          <w:p w:rsidR="00BB05BB" w:rsidRPr="001F2BC8" w:rsidRDefault="00BB05BB" w:rsidP="00E03878">
            <w:pPr>
              <w:adjustRightInd w:val="0"/>
              <w:jc w:val="both"/>
            </w:pPr>
            <w:r>
              <w:t>131</w:t>
            </w:r>
            <w:r w:rsidRPr="001F2BC8">
              <w:t>ч.</w:t>
            </w:r>
          </w:p>
        </w:tc>
      </w:tr>
    </w:tbl>
    <w:p w:rsidR="00BB05BB" w:rsidRDefault="00BB05BB" w:rsidP="00EB531E">
      <w:pPr>
        <w:tabs>
          <w:tab w:val="left" w:pos="960"/>
          <w:tab w:val="left" w:pos="1275"/>
        </w:tabs>
        <w:rPr>
          <w:b/>
        </w:rPr>
      </w:pPr>
    </w:p>
    <w:p w:rsidR="00BB05BB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1F2BC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  <w:r w:rsidRPr="001F2BC8">
        <w:rPr>
          <w:b/>
        </w:rPr>
        <w:t>Календарно-тематическое планирование</w:t>
      </w:r>
    </w:p>
    <w:p w:rsidR="00BB05BB" w:rsidRPr="001F2BC8" w:rsidRDefault="00BB05BB" w:rsidP="00EB531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tbl>
      <w:tblPr>
        <w:tblW w:w="1086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8"/>
        <w:gridCol w:w="851"/>
        <w:gridCol w:w="5528"/>
        <w:gridCol w:w="1276"/>
        <w:gridCol w:w="1134"/>
        <w:gridCol w:w="1134"/>
      </w:tblGrid>
      <w:tr w:rsidR="00BB05BB" w:rsidRPr="001F2BC8" w:rsidTr="00E03878">
        <w:trPr>
          <w:trHeight w:val="1320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№ урока по прог- рамме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№ 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урока по теме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Тематика по     четвертям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Кол-во часов по теме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Дата план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Дата факт</w:t>
            </w:r>
          </w:p>
        </w:tc>
      </w:tr>
      <w:tr w:rsidR="00BB05BB" w:rsidRPr="001F2BC8" w:rsidTr="00E03878">
        <w:trPr>
          <w:trHeight w:val="289"/>
        </w:trPr>
        <w:tc>
          <w:tcPr>
            <w:tcW w:w="9727" w:type="dxa"/>
            <w:gridSpan w:val="5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b/>
                <w:bCs/>
                <w:lang w:val="en-US" w:eastAsia="zh-CN"/>
              </w:rPr>
              <w:t>I</w:t>
            </w:r>
            <w:r>
              <w:rPr>
                <w:rFonts w:eastAsia="SimSun"/>
                <w:b/>
                <w:bCs/>
                <w:lang w:eastAsia="zh-CN"/>
              </w:rPr>
              <w:t xml:space="preserve"> четверть (48</w:t>
            </w:r>
            <w:r w:rsidRPr="001F2BC8">
              <w:rPr>
                <w:rFonts w:eastAsia="SimSun"/>
                <w:b/>
                <w:bCs/>
                <w:lang w:eastAsia="zh-CN"/>
              </w:rPr>
              <w:t xml:space="preserve"> ч)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/>
                <w:bCs/>
                <w:lang w:val="en-US" w:eastAsia="zh-CN"/>
              </w:rPr>
            </w:pPr>
          </w:p>
        </w:tc>
      </w:tr>
      <w:tr w:rsidR="00BB05BB" w:rsidRPr="001F2BC8" w:rsidTr="00E03878">
        <w:trPr>
          <w:trHeight w:val="290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Вводное занятие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83"/>
        </w:trPr>
        <w:tc>
          <w:tcPr>
            <w:tcW w:w="938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  <w:vMerge w:val="restart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Задачи обучения и план работы на четверть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Правила работы в мастерской. Распределение рабочих мест.</w:t>
            </w:r>
          </w:p>
        </w:tc>
        <w:tc>
          <w:tcPr>
            <w:tcW w:w="1276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04"/>
        </w:trPr>
        <w:tc>
          <w:tcPr>
            <w:tcW w:w="938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9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Профессия швеи-мотористки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85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обтачкой среза ткани.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8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Вид срезов ткани, свойства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color w:val="000000"/>
                <w:lang w:eastAsia="zh-CN"/>
              </w:rPr>
              <w:t>Обтачки (долевая, поперечная, косая)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5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color w:val="000000"/>
                <w:lang w:eastAsia="zh-CN"/>
              </w:rPr>
            </w:pPr>
            <w:r w:rsidRPr="001F2BC8">
              <w:rPr>
                <w:rFonts w:eastAsia="SimSun"/>
                <w:color w:val="000000"/>
                <w:lang w:eastAsia="zh-CN"/>
              </w:rPr>
              <w:t>Терминология ручных работ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58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color w:val="000000"/>
                <w:u w:val="single"/>
                <w:lang w:eastAsia="zh-CN"/>
              </w:rPr>
            </w:pPr>
            <w:r w:rsidRPr="001F2BC8">
              <w:rPr>
                <w:rFonts w:eastAsia="SimSun"/>
                <w:color w:val="000000"/>
                <w:lang w:eastAsia="zh-CN"/>
              </w:rPr>
              <w:t xml:space="preserve"> Раскрой </w:t>
            </w:r>
            <w:r>
              <w:rPr>
                <w:rFonts w:eastAsia="SimSun"/>
                <w:color w:val="000000"/>
                <w:lang w:eastAsia="zh-CN"/>
              </w:rPr>
              <w:t xml:space="preserve">и стачивание </w:t>
            </w:r>
            <w:r w:rsidRPr="001F2BC8">
              <w:rPr>
                <w:rFonts w:eastAsia="SimSun"/>
                <w:color w:val="000000"/>
                <w:lang w:eastAsia="zh-CN"/>
              </w:rPr>
              <w:t>долевых и поперечных обтачек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85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color w:val="000000"/>
                <w:lang w:eastAsia="zh-CN"/>
              </w:rPr>
            </w:pPr>
            <w:r w:rsidRPr="001F2BC8">
              <w:rPr>
                <w:rFonts w:eastAsia="SimSun"/>
                <w:color w:val="000000"/>
                <w:lang w:eastAsia="zh-CN"/>
              </w:rPr>
              <w:t>Обработка среза детали долевой обтачкой на образце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87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color w:val="000000"/>
                <w:lang w:eastAsia="zh-CN"/>
              </w:rPr>
            </w:pPr>
            <w:r w:rsidRPr="001F2BC8">
              <w:rPr>
                <w:rFonts w:eastAsia="SimSun"/>
                <w:color w:val="000000"/>
                <w:lang w:eastAsia="zh-CN"/>
              </w:rPr>
              <w:t>Обработка среза детали поперечной обтачкой на образце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1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color w:val="000000"/>
                <w:lang w:eastAsia="zh-CN"/>
              </w:rPr>
            </w:pPr>
            <w:r w:rsidRPr="001F2BC8">
              <w:rPr>
                <w:rFonts w:eastAsia="SimSun"/>
                <w:color w:val="000000"/>
                <w:lang w:eastAsia="zh-CN"/>
              </w:rPr>
              <w:t xml:space="preserve">Раскрой </w:t>
            </w:r>
            <w:r>
              <w:rPr>
                <w:rFonts w:eastAsia="SimSun"/>
                <w:color w:val="000000"/>
                <w:lang w:eastAsia="zh-CN"/>
              </w:rPr>
              <w:t xml:space="preserve">и соединение </w:t>
            </w:r>
            <w:r w:rsidRPr="001F2BC8">
              <w:rPr>
                <w:rFonts w:eastAsia="SimSun"/>
                <w:color w:val="000000"/>
                <w:lang w:eastAsia="zh-CN"/>
              </w:rPr>
              <w:t>косых обтач</w:t>
            </w:r>
            <w:r>
              <w:rPr>
                <w:rFonts w:eastAsia="SimSun"/>
                <w:color w:val="000000"/>
                <w:lang w:eastAsia="zh-CN"/>
              </w:rPr>
              <w:t>ек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2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закругленного среза детали одинарной косой обтачкой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2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закругленного среза детали двойной косой обтачкой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90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долевой обтачкой косого среза ткани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     8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1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11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Косынка для работы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косынки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75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выкройки косынки к раскрою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 косынки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1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План по пошиву косынки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3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14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поперечного среза косынки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8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долевого среза косынки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3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Определение размера долевой обтачки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 и соединение долевой обтачки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6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косого среза долевой обтачкой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20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сборок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4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Сборки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24.09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4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Повторение: прямые стежки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28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Вы</w:t>
            </w:r>
            <w:r>
              <w:rPr>
                <w:rFonts w:eastAsia="SimSun"/>
                <w:lang w:eastAsia="zh-CN"/>
              </w:rPr>
              <w:t>1</w:t>
            </w:r>
            <w:r w:rsidRPr="001F2BC8">
              <w:rPr>
                <w:rFonts w:eastAsia="SimSun"/>
                <w:lang w:eastAsia="zh-CN"/>
              </w:rPr>
              <w:t>полнение сборок ручным способом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1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Регулятор строчки на швейной машине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сборок на машине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двойной косой обтачкой закругленного среза в поясном изделии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20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5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Сведения о волокнах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Свойства хлопчатобумажной ткани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26.09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5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Производство  хлопчатобумажной  ткани 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Полотняное переплетение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Лабораторная работа: определение х/б тканей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5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Фартук: ткани, детали, виды отделки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55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Названия контурных срезов деталей фартука.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План работы по изготовлению фартука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20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Применяемые швы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Снятие мерок, запись мерок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Размер изделия, сведения о прибавках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в М 1:4 (фартук). Масштабная линейка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деталей выкройки к раскрою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в натуральную величину и подготовка деталей к раскрою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Раскрой фартука.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деталей кроя фартука к обработке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План работы по пошиву фартука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Определение размера и раскрой косой обтачки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Обработка бокового и нижнего срезов фартука двойной косой обтачкой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сборок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Обтачивание концов  пояса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5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Приметывание пояса с основной деталью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Соединение пояса с основной деталью фартука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32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 готового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0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Ремонт одежды.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lang w:eastAsia="zh-CN"/>
              </w:rPr>
              <w:t>Заплата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6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0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Заплата, ее форма</w:t>
            </w:r>
            <w:r>
              <w:rPr>
                <w:rFonts w:eastAsia="SimSun"/>
                <w:lang w:eastAsia="zh-CN"/>
              </w:rPr>
              <w:t>,</w:t>
            </w:r>
            <w:r w:rsidRPr="001F2BC8">
              <w:rPr>
                <w:rFonts w:eastAsia="SimSun"/>
                <w:lang w:eastAsia="zh-CN"/>
              </w:rPr>
              <w:t xml:space="preserve"> 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Подбор ткани из гладкокрашеной ткани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22.10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1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Способы пришивания: ручной способ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F2BC8">
              <w:rPr>
                <w:rFonts w:eastAsia="SimSun"/>
                <w:lang w:eastAsia="zh-CN"/>
              </w:rPr>
              <w:t>на образце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0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изделия к ремонту Определение места наложения и размера заплаты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23.10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1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 заплаты с прибавкой на швы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Подгибание и заметывание срезов заплаты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0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Наложение с изнаночной стороны изделия и приметывание заплаты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24.10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0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Подшивание подогнутых краев изделия и заплаты косыми стежками</w:t>
            </w:r>
            <w:r>
              <w:rPr>
                <w:rFonts w:eastAsia="SimSun"/>
                <w:lang w:eastAsia="zh-CN"/>
              </w:rPr>
              <w:t>, утюжка заплаты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727" w:type="dxa"/>
            <w:gridSpan w:val="5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b/>
                <w:bCs/>
                <w:lang w:val="en-US" w:eastAsia="zh-CN"/>
              </w:rPr>
              <w:t xml:space="preserve">II </w:t>
            </w:r>
            <w:r w:rsidRPr="001F2BC8">
              <w:rPr>
                <w:rFonts w:eastAsia="SimSun"/>
                <w:b/>
                <w:bCs/>
                <w:lang w:eastAsia="zh-CN"/>
              </w:rPr>
              <w:t xml:space="preserve">четверть </w:t>
            </w:r>
            <w:r w:rsidRPr="001F2BC8">
              <w:rPr>
                <w:rFonts w:eastAsia="SimSun"/>
                <w:b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bCs/>
                <w:lang w:eastAsia="zh-CN"/>
              </w:rPr>
              <w:t>(48</w:t>
            </w:r>
            <w:r w:rsidRPr="001F2BC8">
              <w:rPr>
                <w:rFonts w:eastAsia="SimSun"/>
                <w:b/>
                <w:bCs/>
                <w:lang w:eastAsia="zh-CN"/>
              </w:rPr>
              <w:t xml:space="preserve"> ч)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/>
                <w:bCs/>
                <w:lang w:val="en-US"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Вводное занятие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План работы на четверть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Правила безопасной работы с электрическим утюгом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Запошивочный шов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Виды соединительных швов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Запошивочный шов: конструкция и применение.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Выполнение запошивочного шва на образце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Выполнение запошивочного шва на образце (2 способ)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Оформление образцов в альбом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Сложение ткани с выпуском одного среза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Вкладывание одной детали в подогнутый срез второй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Смётывание деталей с соблюдением установленной ширины шва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Построение чертежа, изготовление выкройки и раскрой плечевого, бельевого изделия с закругленным срезом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22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Понятие масштаб. Масштабная линейка, применение, приёмы работы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Правила снятия мерок. Условные обозначения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Сведение о прибавках. Размеры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Мерки для построения чертежа плечевого, бельевого, женского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Название деталей изделия и контурных срезов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Полотняное переплетение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Саржевое переплетение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Сатиновое переплетение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Свойства тканей, выработанных полотняным саржевым сатиновым переплетениями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26.11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Снятие мерок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Определение размера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27.11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Расчет расхода ткани на изделие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Определение деталей и контурных срезов на выкройке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28.11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Проведение вспомогательных линий. Деление отрезков на равные части и обозначение мест деления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Построение чертежа сорочки с круглым вырезом в М 1:4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Оформление чертежа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89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выкройки нижней сорочки.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базисной сетки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передней половинки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спинки сорочки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Подготовка деталей выкройки к раскрою.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косой обтачкой закругленного среза в плечевом бельевом изделии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10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Нижняя сорочка. Ткани для пошива. Детали сорочки, швы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Названия контурных срезов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План работы по пошиву сорочки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Разновидности обработки срезов косой обтачкой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Прокладывание контурных линий (посередине деталей)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18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Соединение деталей изделия по образцу 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Смётывание деталей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боковых срезов запошивочным швом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плечевых срезов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косой обтачкой горловины с применением фурнитуры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пройм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 изделия.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Практическое повторение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6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1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Изготовление детского фартука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План пошива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24.12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1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ткани к раскрою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 изделия. Подготовка деталей кроя фартука к обработке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Обработка нижнего среза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концов пояса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сборок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верхнего среза фартука пояса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Анализ изготовления фартука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26.12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1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b/>
                <w:lang w:eastAsia="zh-CN"/>
              </w:rPr>
              <w:t>Самостоятельная работа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горловины косой двойной обтачкой (выполняется по готовому крою)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727" w:type="dxa"/>
            <w:gridSpan w:val="5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b/>
                <w:bCs/>
                <w:lang w:val="en-US" w:eastAsia="zh-CN"/>
              </w:rPr>
              <w:t xml:space="preserve">III </w:t>
            </w:r>
            <w:r>
              <w:rPr>
                <w:rFonts w:eastAsia="SimSun"/>
                <w:b/>
                <w:bCs/>
                <w:lang w:eastAsia="zh-CN"/>
              </w:rPr>
              <w:t>четверть (60</w:t>
            </w:r>
            <w:r w:rsidRPr="001F2BC8">
              <w:rPr>
                <w:rFonts w:eastAsia="SimSun"/>
                <w:b/>
                <w:bCs/>
                <w:lang w:eastAsia="zh-CN"/>
              </w:rPr>
              <w:t xml:space="preserve"> ч)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/>
                <w:bCs/>
                <w:lang w:val="en-US"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Вводное занятие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Обязанности по сохранению оборудования в мастерской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Правила техники безопасности. Инструктаж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Бытовая швейная машина с электроприводом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Марки бытовых швейных машин, назначение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Устройство швейных машин, скорость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Виды выполняемых работ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Правила безопасной работы на швейных машинах с электроприводом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Механизм регулировки швейной машины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Челночный комплект: разборка, сборка, назначение деталей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Роль электропривода в изменении скорости шитья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машины к работе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Пуск и остановка машин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22.01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21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Выполнение строчек на машине с электроприводом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Регулировка скорости вращения главного вала при помощи педали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мягких складок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4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1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Значение мягких складок для отделки белья, легкого платья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1F2BC8">
              <w:rPr>
                <w:rFonts w:eastAsia="SimSun"/>
                <w:lang w:eastAsia="zh-CN"/>
              </w:rPr>
              <w:t>Правила расчета ткани, кружев или шитья на мягкие складки при раскрое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23.01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на образце мягких не заутюженных складок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Разметка</w:t>
            </w:r>
            <w:r>
              <w:rPr>
                <w:rFonts w:eastAsia="SimSun"/>
                <w:lang w:eastAsia="zh-CN"/>
              </w:rPr>
              <w:t xml:space="preserve"> и выполнение</w:t>
            </w:r>
            <w:r w:rsidRPr="001F2BC8">
              <w:rPr>
                <w:rFonts w:eastAsia="SimSun"/>
                <w:lang w:eastAsia="zh-CN"/>
              </w:rPr>
              <w:t xml:space="preserve"> мягких складок, заложенных в разные стороны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28.01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Разметка и выполнение мягких складок, заложенных в одну сторону (односторонних)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и соединение накладного кармана с основной деталью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10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705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Накладной карман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1F2BC8">
              <w:rPr>
                <w:rFonts w:eastAsia="SimSun"/>
                <w:lang w:eastAsia="zh-CN"/>
              </w:rPr>
              <w:t>Назначение кармана, фасоны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Виды карманов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29.01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Детали кармана с отворотом.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Размер припусков на подгиб и отворот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30.01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Выполнение на образце гладкого накладного кармана с прямыми углами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на образце накладного кармана закругленного с отворотом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 деталей кармана по лекалу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Обработка верхнего среза кармана швом вподгибку с закрытым срезом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Обтачивание отворота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Прокладывание мелких прямых стежков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Нанесение линии настрачивания кармана на изделие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1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Намётывание и соедин</w:t>
            </w:r>
            <w:r>
              <w:rPr>
                <w:rFonts w:eastAsia="SimSun"/>
                <w:lang w:eastAsia="zh-CN"/>
              </w:rPr>
              <w:t xml:space="preserve">ение кармана с основной деталью. </w:t>
            </w:r>
            <w:r w:rsidRPr="001F2BC8">
              <w:rPr>
                <w:rFonts w:eastAsia="SimSun"/>
                <w:lang w:eastAsia="zh-CN"/>
              </w:rPr>
              <w:t>Выполнение закрепки в отделочной строчке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Обработка подкройной обтачкой внешнего угла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6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Угол в швейном изделии (прямой, острый, тупой). Применение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Подкройная обтачка. Значение надсечек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Обтачки из отделочной ткани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Изготовление выкройки (лекала) подкройной обтачки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Обработка прямых </w:t>
            </w:r>
            <w:r>
              <w:rPr>
                <w:rFonts w:eastAsia="SimSun"/>
                <w:lang w:eastAsia="zh-CN"/>
              </w:rPr>
              <w:t xml:space="preserve">и острых </w:t>
            </w:r>
            <w:r w:rsidRPr="001F2BC8">
              <w:rPr>
                <w:rFonts w:eastAsia="SimSun"/>
                <w:lang w:eastAsia="zh-CN"/>
              </w:rPr>
              <w:t>углов подкройной обтачкой на образцах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углов подкройной обтачкой на лицевую и изнаночную сторону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Построение чертежа и раскрой фартука для работы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16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Фартук с нагрудником и бретелями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7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Растительные волокна (лён)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14"/>
        </w:trPr>
        <w:tc>
          <w:tcPr>
            <w:tcW w:w="938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129</w:t>
            </w:r>
          </w:p>
        </w:tc>
        <w:tc>
          <w:tcPr>
            <w:tcW w:w="851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Получение льняного волокн</w:t>
            </w:r>
            <w:r>
              <w:rPr>
                <w:rFonts w:eastAsia="SimSun"/>
                <w:lang w:eastAsia="zh-CN"/>
              </w:rPr>
              <w:t>а</w:t>
            </w:r>
          </w:p>
        </w:tc>
        <w:tc>
          <w:tcPr>
            <w:tcW w:w="1276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261"/>
        </w:trPr>
        <w:tc>
          <w:tcPr>
            <w:tcW w:w="938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130</w:t>
            </w:r>
          </w:p>
        </w:tc>
        <w:tc>
          <w:tcPr>
            <w:tcW w:w="851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Свойства льна</w:t>
            </w:r>
          </w:p>
        </w:tc>
        <w:tc>
          <w:tcPr>
            <w:tcW w:w="1276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Лабораторная работа: изучение свойств льняных волокон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Фартук, фасоны, назначение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План работы по изготовлению фартука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Названия деталей и контурных срезов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Правила экономного расходования ткани при раскрое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26.02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Снятие мерок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в М 1:4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27.02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нагрудника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кармана и бретели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Изготовление выкройки в натуральную величину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Обозначение мест настрачивания карманов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Раскладка и крепление выкройки на ткани с учетом рисунка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11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Практическое повторение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Изготовление фартука без нагрудника для дежурных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14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33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Выбор ткани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1F2BC8">
              <w:rPr>
                <w:rFonts w:eastAsia="SimSun"/>
                <w:lang w:eastAsia="zh-CN"/>
              </w:rPr>
              <w:t>Подготовка ткани к раскрою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425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Раскладка лекала на ткани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1F2BC8">
              <w:rPr>
                <w:rFonts w:eastAsia="SimSun"/>
                <w:lang w:eastAsia="zh-CN"/>
              </w:rPr>
              <w:t>Раскрой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Прокладывание контрольных линий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накладного кармана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Настрачивание кармана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Обтачивание пояса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верхнего среза фартука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Притачивание пояса к верхнему срезу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Замётывание шва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отделочной строчки на ширину лапки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Анализ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 w:val="restart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Самостоятельная работа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Изготовление по готовому крою накладного прямого кармана размером 12x14 см., ширина отворота 3 см.</w:t>
            </w:r>
          </w:p>
        </w:tc>
        <w:tc>
          <w:tcPr>
            <w:tcW w:w="1276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кармана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Соединение кармана с основной деталью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25.03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1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отделочной строчки с ориентиром на лапку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727" w:type="dxa"/>
            <w:gridSpan w:val="5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val="en-US" w:eastAsia="zh-CN"/>
              </w:rPr>
              <w:t xml:space="preserve">IV </w:t>
            </w:r>
            <w:r w:rsidRPr="001F2BC8">
              <w:rPr>
                <w:rFonts w:eastAsia="SimSun"/>
                <w:b/>
                <w:bCs/>
                <w:lang w:eastAsia="zh-CN"/>
              </w:rPr>
              <w:t>четверть</w:t>
            </w:r>
            <w:r w:rsidRPr="001F2BC8">
              <w:rPr>
                <w:rFonts w:eastAsia="SimSun"/>
                <w:b/>
                <w:bCs/>
                <w:lang w:val="en-US" w:eastAsia="zh-CN"/>
              </w:rPr>
              <w:t xml:space="preserve"> (64</w:t>
            </w:r>
            <w:r w:rsidRPr="001F2BC8">
              <w:rPr>
                <w:rFonts w:eastAsia="SimSun"/>
                <w:b/>
                <w:bCs/>
                <w:lang w:eastAsia="zh-CN"/>
              </w:rPr>
              <w:t xml:space="preserve"> </w:t>
            </w:r>
            <w:r w:rsidRPr="001F2BC8">
              <w:rPr>
                <w:rFonts w:eastAsia="SimSun"/>
                <w:b/>
                <w:bCs/>
                <w:lang w:val="en-US" w:eastAsia="zh-CN"/>
              </w:rPr>
              <w:t>ч)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/>
                <w:bCs/>
                <w:lang w:val="en-US"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Вводное занятие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Техника безопасности в мастерской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Виды предстоящих работ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 w:val="restart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b/>
                <w:bCs/>
                <w:lang w:eastAsia="zh-CN"/>
              </w:rPr>
              <w:t>Построение чертежа и раскрой поясного спортивного белья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bCs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Изделие: трусы-плавки с резинкой по поясу</w:t>
            </w:r>
          </w:p>
        </w:tc>
        <w:tc>
          <w:tcPr>
            <w:tcW w:w="1276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10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Трусы-плавки: назначение, фасоны, ткани для изготовления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Мерки для построения чертежа плавок, их запись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Снятие мерок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плавок в  М 1:4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Название деталей и контурных срезов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трусов-плавок в натуральную величину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Изготовление и подготовка выкройки к раскрою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Выкройка накладной ластовицы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Раскладка выкройки на ткань. Раскрой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Подготовка деталей кроя трусов-плавок к обработке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Обработка накладной ластовицы. 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Соединение ластовицы с изделием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боковых срезов трусов-плавок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b/>
                <w:lang w:eastAsia="zh-CN"/>
              </w:rPr>
              <w:t>Пошив поясного спортивного белья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  <w:r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Свойства х/б тканей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Свойства льняных тканей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Сравнение тканей по свойствам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Действие воды, тепла, щелочей на ткани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Учет свойств тканей при использовании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Лабораторная работа: определение х/б и льняных тканей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Виды отделок нижних срезов трусов-плавок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214952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214952">
              <w:rPr>
                <w:rFonts w:eastAsia="SimSun"/>
                <w:lang w:eastAsia="zh-CN"/>
              </w:rPr>
              <w:t>17.04</w:t>
            </w:r>
          </w:p>
        </w:tc>
        <w:tc>
          <w:tcPr>
            <w:tcW w:w="1134" w:type="dxa"/>
          </w:tcPr>
          <w:p w:rsidR="00BB05BB" w:rsidRPr="00214952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Соединение запошивочным швом боковых срезов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Заготовка косой обтачки по размеру нижнего среза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22.04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Соединение обтачки в кольцо 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нижнего среза двойной косой обтачкой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23.04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Прокладывание прямых стежков по линии подгиба верхнего среза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214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верхнего среза швом вподгибку с закрытым срезом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Вкладывание в подгиб эластичной тесьмы (резинка)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24.04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 w:val="restart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b/>
                <w:lang w:eastAsia="zh-CN"/>
              </w:rPr>
              <w:t>Ремонт одежды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Заплата. Штопка </w:t>
            </w:r>
          </w:p>
        </w:tc>
        <w:tc>
          <w:tcPr>
            <w:tcW w:w="1276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Эстетика одежды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29.04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Определение вида ремонта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Подбор ниток и тканей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Раскрой заплаты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30.04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места наложения заплаты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Наметывание заплаты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Настрачивание заплаты накладным швом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ткани под штопку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Выполнение штопки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Утюжка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b/>
                <w:lang w:eastAsia="zh-CN"/>
              </w:rPr>
              <w:t>Построение чертежа и изготовление выкроек для деталей летнего головного убора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Кепи. Берет. Назначение, фасоны. Название деталей и контурных срезов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Выбор фасона 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Мерки для построения чертежа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Количество клиньев в зависимости от формы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Расход ткани в зависимости от фасона изделия и рисунка ткани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1F2BC8">
              <w:rPr>
                <w:rFonts w:eastAsia="SimSun"/>
                <w:lang w:eastAsia="zh-CN"/>
              </w:rPr>
              <w:t>Снятие и запись мерок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Построение чертежа клина в натуральную величину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13.05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Построение чертежа козырька в натуральную величину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195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Подготовка деталей выкройки к раскрою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196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 Раскладка деталей выкройки кепи и раскрой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 w:val="restart"/>
          </w:tcPr>
          <w:p w:rsidR="00BB05BB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b/>
                <w:lang w:eastAsia="zh-CN"/>
              </w:rPr>
              <w:t>Пошив летнего головного убора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b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Кепи из х/б ткани</w:t>
            </w:r>
          </w:p>
        </w:tc>
        <w:tc>
          <w:tcPr>
            <w:tcW w:w="1276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1789" w:type="dxa"/>
            <w:gridSpan w:val="2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  <w:vMerge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197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1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Ткани для изготовления летних головных уборов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Материалы для отделки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198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 xml:space="preserve">Выполнение настрочного </w:t>
            </w:r>
            <w:r>
              <w:rPr>
                <w:rFonts w:eastAsia="SimSun"/>
                <w:lang w:eastAsia="zh-CN"/>
              </w:rPr>
              <w:t xml:space="preserve">и расстрочного </w:t>
            </w:r>
            <w:r w:rsidRPr="001F2BC8">
              <w:rPr>
                <w:rFonts w:eastAsia="SimSun"/>
                <w:lang w:eastAsia="zh-CN"/>
              </w:rPr>
              <w:t>шва на образце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607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199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Стачивание деталей головки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1F2BC8">
              <w:rPr>
                <w:rFonts w:eastAsia="SimSun"/>
                <w:lang w:eastAsia="zh-CN"/>
              </w:rPr>
              <w:t>Стачивание деталей подкладки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1F2BC8">
              <w:rPr>
                <w:rFonts w:eastAsia="SimSun"/>
                <w:lang w:eastAsia="zh-CN"/>
              </w:rPr>
              <w:t>Обработка козырька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Соединение деталей головки и козырька с подкладкой. Окончательная отделка изделия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911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201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Подготовка к контрольной работе.</w:t>
            </w:r>
          </w:p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Контрольная работа «Пошив головного убора по готовому крою».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202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Сметывание деталей. Стачивание деталей головки.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203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Обработка козырька. Сборка изделия (отделка, утюжка).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22.05</w:t>
            </w:r>
          </w:p>
        </w:tc>
        <w:tc>
          <w:tcPr>
            <w:tcW w:w="1134" w:type="dxa"/>
          </w:tcPr>
          <w:p w:rsidR="00BB05BB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  <w:tr w:rsidR="00BB05BB" w:rsidRPr="001F2BC8" w:rsidTr="00E03878">
        <w:trPr>
          <w:trHeight w:val="132"/>
        </w:trPr>
        <w:tc>
          <w:tcPr>
            <w:tcW w:w="938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204</w:t>
            </w:r>
          </w:p>
        </w:tc>
        <w:tc>
          <w:tcPr>
            <w:tcW w:w="851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5528" w:type="dxa"/>
          </w:tcPr>
          <w:p w:rsidR="00BB05BB" w:rsidRPr="001F2BC8" w:rsidRDefault="00BB05BB" w:rsidP="00E03878">
            <w:pPr>
              <w:spacing w:line="264" w:lineRule="auto"/>
              <w:rPr>
                <w:rFonts w:eastAsia="SimSun"/>
                <w:lang w:eastAsia="zh-CN"/>
              </w:rPr>
            </w:pPr>
            <w:r w:rsidRPr="001F2BC8">
              <w:rPr>
                <w:rFonts w:eastAsia="SimSun"/>
                <w:lang w:eastAsia="zh-CN"/>
              </w:rPr>
              <w:t>Анализ контрольной работы. Подведение итогов четверти.</w:t>
            </w:r>
          </w:p>
        </w:tc>
        <w:tc>
          <w:tcPr>
            <w:tcW w:w="1276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bCs/>
                <w:lang w:eastAsia="zh-CN"/>
              </w:rPr>
            </w:pPr>
            <w:r w:rsidRPr="001F2BC8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</w:tcPr>
          <w:p w:rsidR="00BB05BB" w:rsidRPr="001F2BC8" w:rsidRDefault="00BB05BB" w:rsidP="00E03878">
            <w:pPr>
              <w:spacing w:line="264" w:lineRule="auto"/>
              <w:jc w:val="center"/>
              <w:rPr>
                <w:rFonts w:eastAsia="SimSun"/>
                <w:lang w:eastAsia="zh-CN"/>
              </w:rPr>
            </w:pPr>
          </w:p>
        </w:tc>
      </w:tr>
    </w:tbl>
    <w:p w:rsidR="00BB05BB" w:rsidRPr="001F2BC8" w:rsidRDefault="00BB05BB" w:rsidP="00EB531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BB05BB" w:rsidRPr="001F2BC8" w:rsidRDefault="00BB05BB" w:rsidP="00EB531E">
      <w:pPr>
        <w:rPr>
          <w:b/>
        </w:rPr>
      </w:pPr>
    </w:p>
    <w:p w:rsidR="00BB05BB" w:rsidRPr="001F2BC8" w:rsidRDefault="00BB05BB" w:rsidP="00EB531E">
      <w:pPr>
        <w:rPr>
          <w:b/>
        </w:rPr>
      </w:pPr>
    </w:p>
    <w:p w:rsidR="00BB05BB" w:rsidRPr="00B23358" w:rsidRDefault="00BB05BB" w:rsidP="00EB531E">
      <w:pPr>
        <w:spacing w:line="276" w:lineRule="auto"/>
        <w:jc w:val="center"/>
        <w:rPr>
          <w:b/>
          <w:bCs/>
          <w:i/>
          <w:iCs/>
        </w:rPr>
      </w:pPr>
      <w:r w:rsidRPr="00B23358">
        <w:rPr>
          <w:b/>
          <w:bCs/>
          <w:iCs/>
        </w:rPr>
        <w:t>Содержание программы учебного предмета</w:t>
      </w:r>
      <w:r>
        <w:rPr>
          <w:b/>
          <w:bCs/>
          <w:iCs/>
        </w:rPr>
        <w:t xml:space="preserve"> 7 кл</w:t>
      </w:r>
    </w:p>
    <w:p w:rsidR="00BB05BB" w:rsidRPr="00B23358" w:rsidRDefault="00BB05BB" w:rsidP="00EB531E">
      <w:pPr>
        <w:pStyle w:val="NoSpacing"/>
        <w:rPr>
          <w:b/>
          <w:w w:val="107"/>
        </w:rPr>
      </w:pPr>
      <w:r w:rsidRPr="00B23358">
        <w:rPr>
          <w:b/>
          <w:w w:val="107"/>
          <w:lang w:val="en-US"/>
        </w:rPr>
        <w:t>I</w:t>
      </w:r>
      <w:r w:rsidRPr="00B23358">
        <w:rPr>
          <w:b/>
          <w:w w:val="107"/>
        </w:rPr>
        <w:t xml:space="preserve"> четверть 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iCs/>
          <w:spacing w:val="-10"/>
          <w:u w:val="single"/>
        </w:rPr>
        <w:t xml:space="preserve">Вводное занятие </w:t>
      </w:r>
    </w:p>
    <w:p w:rsidR="00BB05BB" w:rsidRPr="00B23358" w:rsidRDefault="00BB05BB" w:rsidP="00EB531E">
      <w:pPr>
        <w:pStyle w:val="NoSpacing"/>
        <w:rPr>
          <w:spacing w:val="-10"/>
        </w:rPr>
      </w:pPr>
      <w:r w:rsidRPr="00B23358">
        <w:rPr>
          <w:spacing w:val="-9"/>
        </w:rPr>
        <w:t xml:space="preserve">Задачи предстоящего учебного года и план работы на четверть. </w:t>
      </w:r>
      <w:r w:rsidRPr="00B23358">
        <w:rPr>
          <w:spacing w:val="-7"/>
        </w:rPr>
        <w:t xml:space="preserve">Закрепление рабочих мест. Проверка оборудование в мастерской. </w:t>
      </w:r>
      <w:r w:rsidRPr="00B23358">
        <w:rPr>
          <w:spacing w:val="-9"/>
        </w:rPr>
        <w:t>Закрепление инструментов индивидуального пользования. Прави</w:t>
      </w:r>
      <w:r w:rsidRPr="00B23358">
        <w:rPr>
          <w:spacing w:val="-9"/>
        </w:rPr>
        <w:softHyphen/>
      </w:r>
      <w:r w:rsidRPr="00B23358">
        <w:rPr>
          <w:spacing w:val="-10"/>
        </w:rPr>
        <w:t>ла безопасной работы.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1"/>
          <w:u w:val="single"/>
        </w:rPr>
        <w:t xml:space="preserve">Промышленная швейная машина 22-А класса ПМЗ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3"/>
        </w:rPr>
        <w:t>Теоретические сведения.</w:t>
      </w:r>
      <w:r w:rsidRPr="00B23358">
        <w:rPr>
          <w:spacing w:val="-3"/>
        </w:rPr>
        <w:t xml:space="preserve"> Промышленная швейная машина </w:t>
      </w:r>
      <w:r w:rsidRPr="00B23358">
        <w:rPr>
          <w:spacing w:val="-10"/>
        </w:rPr>
        <w:t>22-А класса ПМЗ, назначение, скорости, виды выполняемых опера</w:t>
      </w:r>
      <w:r w:rsidRPr="00B23358">
        <w:rPr>
          <w:spacing w:val="-10"/>
        </w:rPr>
        <w:softHyphen/>
      </w:r>
      <w:r w:rsidRPr="00B23358">
        <w:rPr>
          <w:spacing w:val="-7"/>
        </w:rPr>
        <w:t xml:space="preserve">ций, основные механизмы. Заправление верхней и нижней нитки. </w:t>
      </w:r>
      <w:r w:rsidRPr="00B23358">
        <w:rPr>
          <w:spacing w:val="-8"/>
        </w:rPr>
        <w:t>Регулятор строчки, назначение и действие. Работа на промышлен</w:t>
      </w:r>
      <w:r w:rsidRPr="00B23358">
        <w:rPr>
          <w:spacing w:val="-8"/>
        </w:rPr>
        <w:softHyphen/>
      </w:r>
      <w:r w:rsidRPr="00B23358">
        <w:rPr>
          <w:spacing w:val="-9"/>
        </w:rPr>
        <w:t>ной швейной машине. Организация рабочего места. Правила безо</w:t>
      </w:r>
      <w:r w:rsidRPr="00B23358">
        <w:rPr>
          <w:spacing w:val="-9"/>
        </w:rPr>
        <w:softHyphen/>
      </w:r>
      <w:r w:rsidRPr="00B23358">
        <w:rPr>
          <w:spacing w:val="-10"/>
        </w:rPr>
        <w:t>пасной работы. Посадка во время работы: положение рук, ног, кор</w:t>
      </w:r>
      <w:r w:rsidRPr="00B23358">
        <w:rPr>
          <w:spacing w:val="-10"/>
        </w:rPr>
        <w:softHyphen/>
      </w:r>
      <w:r w:rsidRPr="00B23358">
        <w:rPr>
          <w:spacing w:val="-8"/>
        </w:rPr>
        <w:t>пуса. Установка стула (напротив игловодителя).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Умение.</w:t>
      </w:r>
      <w:r w:rsidRPr="00B23358">
        <w:rPr>
          <w:spacing w:val="-8"/>
        </w:rPr>
        <w:t xml:space="preserve"> Строчка на промышленной швейной машине по пря</w:t>
      </w:r>
      <w:r w:rsidRPr="00B23358">
        <w:rPr>
          <w:spacing w:val="-8"/>
        </w:rPr>
        <w:softHyphen/>
        <w:t xml:space="preserve">мым и закругленным линиям. Одновременная и последовательная </w:t>
      </w:r>
      <w:r w:rsidRPr="00B23358">
        <w:rPr>
          <w:spacing w:val="-10"/>
        </w:rPr>
        <w:t>работа обеими руками.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0"/>
        </w:rPr>
        <w:t>Упражнения.</w:t>
      </w:r>
      <w:r w:rsidRPr="00B23358">
        <w:rPr>
          <w:spacing w:val="-10"/>
        </w:rPr>
        <w:t xml:space="preserve"> Нажим на педаль, пуск и остановка машины, на</w:t>
      </w:r>
      <w:r w:rsidRPr="00B23358">
        <w:rPr>
          <w:spacing w:val="-10"/>
        </w:rPr>
        <w:softHyphen/>
      </w:r>
      <w:r w:rsidRPr="00B23358">
        <w:rPr>
          <w:spacing w:val="-8"/>
        </w:rPr>
        <w:t>матывание нитки на шпульку, заправка верхней и нижней ниток.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13"/>
        </w:rPr>
        <w:t>Практические работы.</w:t>
      </w:r>
      <w:r w:rsidRPr="00B23358">
        <w:rPr>
          <w:spacing w:val="-13"/>
        </w:rPr>
        <w:t xml:space="preserve"> Подготовка машины к работе (наружный </w:t>
      </w:r>
      <w:r w:rsidRPr="00B23358">
        <w:rPr>
          <w:spacing w:val="-7"/>
        </w:rPr>
        <w:t>осмотр, наматывание нитки на шпульку, заправка верхней и ниж</w:t>
      </w:r>
      <w:r w:rsidRPr="00B23358">
        <w:rPr>
          <w:spacing w:val="-7"/>
        </w:rPr>
        <w:softHyphen/>
      </w:r>
      <w:r w:rsidRPr="00B23358">
        <w:rPr>
          <w:spacing w:val="-9"/>
        </w:rPr>
        <w:t>ней ниток).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w w:val="97"/>
          <w:u w:val="single"/>
        </w:rPr>
        <w:t xml:space="preserve">Построение чертежа и раскрой женского </w:t>
      </w:r>
      <w:r w:rsidRPr="00B23358">
        <w:rPr>
          <w:b/>
          <w:w w:val="95"/>
          <w:u w:val="single"/>
        </w:rPr>
        <w:t xml:space="preserve">и детского белья без плечевого шва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Ночная сорочка с прямоугольным, овальным или фи</w:t>
      </w:r>
      <w:r w:rsidRPr="00B23358">
        <w:rPr>
          <w:spacing w:val="-9"/>
        </w:rPr>
        <w:softHyphen/>
        <w:t>гурным вырезом горловины, обработанным подкройной обтачкой.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1"/>
        </w:rPr>
        <w:t>Теоретические сведения.</w:t>
      </w:r>
      <w:r w:rsidRPr="00B23358">
        <w:rPr>
          <w:spacing w:val="-11"/>
        </w:rPr>
        <w:t xml:space="preserve"> Получение пряжи из льняного волок</w:t>
      </w:r>
      <w:r w:rsidRPr="00B23358">
        <w:rPr>
          <w:spacing w:val="-11"/>
        </w:rPr>
        <w:softHyphen/>
      </w:r>
      <w:r w:rsidRPr="00B23358">
        <w:rPr>
          <w:spacing w:val="-7"/>
        </w:rPr>
        <w:t xml:space="preserve">на. Общее представление о прядильном производстве. Профессии </w:t>
      </w:r>
      <w:r w:rsidRPr="00B23358">
        <w:rPr>
          <w:spacing w:val="-10"/>
        </w:rPr>
        <w:t>прядильного производства. Ткани для пошива ночных сорочек. Фа</w:t>
      </w:r>
      <w:r w:rsidRPr="00B23358">
        <w:rPr>
          <w:spacing w:val="-10"/>
        </w:rPr>
        <w:softHyphen/>
      </w:r>
      <w:r w:rsidRPr="00B23358">
        <w:rPr>
          <w:spacing w:val="-9"/>
        </w:rPr>
        <w:t xml:space="preserve">соны выреза горловины. Мерки для построения чертежа выкройки. </w:t>
      </w:r>
      <w:r w:rsidRPr="00B23358">
        <w:rPr>
          <w:spacing w:val="-13"/>
        </w:rPr>
        <w:t>Названия контурных срезов и деталей. Расход ткани на изделие. Осо</w:t>
      </w:r>
      <w:r w:rsidRPr="00B23358">
        <w:rPr>
          <w:spacing w:val="-13"/>
        </w:rPr>
        <w:softHyphen/>
      </w:r>
      <w:r w:rsidRPr="00B23358">
        <w:rPr>
          <w:spacing w:val="-10"/>
        </w:rPr>
        <w:t>бенности складывания ткани при раскрое детского белья без плече</w:t>
      </w:r>
      <w:r w:rsidRPr="00B23358">
        <w:rPr>
          <w:spacing w:val="-10"/>
        </w:rPr>
        <w:softHyphen/>
      </w:r>
      <w:r w:rsidRPr="00B23358">
        <w:rPr>
          <w:spacing w:val="-9"/>
        </w:rPr>
        <w:t>вого шва. Производственный способ раскроя (вразворот). Надстав</w:t>
      </w:r>
      <w:r w:rsidRPr="00B23358">
        <w:rPr>
          <w:spacing w:val="-9"/>
        </w:rPr>
        <w:softHyphen/>
      </w:r>
      <w:r w:rsidRPr="00B23358">
        <w:rPr>
          <w:spacing w:val="-13"/>
        </w:rPr>
        <w:t>ка-клин: допустимые соединение с основной деталью (по какой нити).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1"/>
        </w:rPr>
        <w:t>Упражнения.</w:t>
      </w:r>
      <w:r w:rsidRPr="00B23358">
        <w:rPr>
          <w:spacing w:val="-11"/>
        </w:rPr>
        <w:t xml:space="preserve"> Построение чертежа в масштабе.</w:t>
      </w:r>
    </w:p>
    <w:p w:rsidR="00BB05BB" w:rsidRPr="00B23358" w:rsidRDefault="00BB05BB" w:rsidP="00EB531E">
      <w:pPr>
        <w:pStyle w:val="NoSpacing"/>
        <w:rPr>
          <w:spacing w:val="-10"/>
        </w:rPr>
      </w:pPr>
      <w:r w:rsidRPr="00B23358">
        <w:rPr>
          <w:b/>
          <w:spacing w:val="-10"/>
        </w:rPr>
        <w:t>Практические работы.</w:t>
      </w:r>
      <w:r w:rsidRPr="00B23358">
        <w:rPr>
          <w:spacing w:val="-10"/>
        </w:rPr>
        <w:t xml:space="preserve"> Снятие мерок. Изготовление выкройки </w:t>
      </w:r>
      <w:r w:rsidRPr="00B23358">
        <w:rPr>
          <w:spacing w:val="-8"/>
        </w:rPr>
        <w:t>в натуральную величину. Проверка выкройки. Раскладка выкрой</w:t>
      </w:r>
      <w:r w:rsidRPr="00B23358">
        <w:rPr>
          <w:spacing w:val="-8"/>
        </w:rPr>
        <w:softHyphen/>
      </w:r>
      <w:r w:rsidRPr="00B23358">
        <w:rPr>
          <w:spacing w:val="-11"/>
        </w:rPr>
        <w:t>ки на ткани, раскрой изделия с припусками на швы. Вырезание гор</w:t>
      </w:r>
      <w:r w:rsidRPr="00B23358">
        <w:rPr>
          <w:spacing w:val="-11"/>
        </w:rPr>
        <w:softHyphen/>
      </w:r>
      <w:r w:rsidRPr="00B23358">
        <w:rPr>
          <w:spacing w:val="-8"/>
        </w:rPr>
        <w:t xml:space="preserve">ловины и обтачки. Обозначение середины переда, спинки и рукава </w:t>
      </w:r>
      <w:r w:rsidRPr="00B23358">
        <w:rPr>
          <w:spacing w:val="-10"/>
        </w:rPr>
        <w:t>на основной детали и на обтачке.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7"/>
          <w:u w:val="single"/>
        </w:rPr>
        <w:t>Обработка подкройной обтачкой горловины ночной сорочки</w:t>
      </w:r>
      <w:r w:rsidRPr="00B23358">
        <w:rPr>
          <w:b/>
          <w:spacing w:val="-9"/>
          <w:u w:val="single"/>
        </w:rPr>
        <w:t xml:space="preserve">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Ночная сорочка с прямоугольным или фигурным вы</w:t>
      </w:r>
      <w:r w:rsidRPr="00B23358">
        <w:rPr>
          <w:spacing w:val="-9"/>
        </w:rPr>
        <w:softHyphen/>
        <w:t>резом горловины, обработанным подкройной обтачкой.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6"/>
        </w:rPr>
        <w:t xml:space="preserve">Теоретические сведения. </w:t>
      </w:r>
      <w:r w:rsidRPr="00B23358">
        <w:rPr>
          <w:spacing w:val="-6"/>
        </w:rPr>
        <w:t xml:space="preserve">Качество машинных игл. Дефект в </w:t>
      </w:r>
      <w:r w:rsidRPr="00B23358">
        <w:rPr>
          <w:spacing w:val="-9"/>
        </w:rPr>
        <w:t>строчке при работе искривленной или тупой иглой: виды, устране</w:t>
      </w:r>
      <w:r w:rsidRPr="00B23358">
        <w:rPr>
          <w:spacing w:val="-9"/>
        </w:rPr>
        <w:softHyphen/>
      </w:r>
      <w:r w:rsidRPr="00B23358">
        <w:rPr>
          <w:spacing w:val="-7"/>
        </w:rPr>
        <w:t xml:space="preserve">ние. Неполадка в работе швейной машины, виды (слабая строчка, </w:t>
      </w:r>
      <w:r w:rsidRPr="00B23358">
        <w:rPr>
          <w:spacing w:val="-8"/>
        </w:rPr>
        <w:t>петляет сверху, петляет снизу), устранение.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1"/>
        </w:rPr>
        <w:t>Экскурсия.</w:t>
      </w:r>
      <w:r w:rsidRPr="00B23358">
        <w:rPr>
          <w:spacing w:val="-11"/>
        </w:rPr>
        <w:t xml:space="preserve"> Ткацкая фабрика, производство льняных тканей или </w:t>
      </w:r>
      <w:r w:rsidRPr="00B23358">
        <w:rPr>
          <w:spacing w:val="-8"/>
        </w:rPr>
        <w:t>магазин (ознакомление с ассортиментом льняных тканей).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7"/>
        </w:rPr>
        <w:t>Упражнение.</w:t>
      </w:r>
      <w:r w:rsidRPr="00B23358">
        <w:rPr>
          <w:spacing w:val="-7"/>
        </w:rPr>
        <w:t xml:space="preserve"> Обработка на образце выреза горловины. Вырез </w:t>
      </w:r>
      <w:r w:rsidRPr="00B23358">
        <w:rPr>
          <w:spacing w:val="-9"/>
        </w:rPr>
        <w:t>по выбору — углом, каре или круглой (овальной) формы.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Обработка горловины и рукава обтач</w:t>
      </w:r>
      <w:r w:rsidRPr="00B23358">
        <w:rPr>
          <w:spacing w:val="-9"/>
        </w:rPr>
        <w:softHyphen/>
        <w:t>кой. Применение кружева, тесьмы. Обработка бокового среза запо-</w:t>
      </w:r>
      <w:r w:rsidRPr="00B23358">
        <w:rPr>
          <w:spacing w:val="-12"/>
        </w:rPr>
        <w:t>шивочным швом, нижнего — швом вподгибку. Утюжка и складыва</w:t>
      </w:r>
      <w:r w:rsidRPr="00B23358">
        <w:rPr>
          <w:spacing w:val="-12"/>
        </w:rPr>
        <w:softHyphen/>
      </w:r>
      <w:r w:rsidRPr="00B23358">
        <w:rPr>
          <w:spacing w:val="-9"/>
        </w:rPr>
        <w:t>ние изделия.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Практическое повторение </w:t>
      </w:r>
    </w:p>
    <w:p w:rsidR="00BB05BB" w:rsidRPr="00B23358" w:rsidRDefault="00BB05BB" w:rsidP="00EB531E">
      <w:pPr>
        <w:pStyle w:val="NoSpacing"/>
        <w:rPr>
          <w:spacing w:val="-11"/>
        </w:rPr>
      </w:pPr>
      <w:r w:rsidRPr="00B23358">
        <w:rPr>
          <w:b/>
          <w:spacing w:val="-11"/>
        </w:rPr>
        <w:t>Виды работы.</w:t>
      </w:r>
      <w:r w:rsidRPr="00B23358">
        <w:rPr>
          <w:spacing w:val="-11"/>
        </w:rPr>
        <w:t xml:space="preserve"> Изготовление ночной сорочки без плечевого шва </w:t>
      </w:r>
      <w:r w:rsidRPr="00B23358">
        <w:rPr>
          <w:spacing w:val="-9"/>
        </w:rPr>
        <w:t>с горловиной, обработанной подкройной или косой обтачкой. Кар</w:t>
      </w:r>
      <w:r w:rsidRPr="00B23358">
        <w:rPr>
          <w:spacing w:val="-9"/>
        </w:rPr>
        <w:softHyphen/>
      </w:r>
      <w:r w:rsidRPr="00B23358">
        <w:rPr>
          <w:spacing w:val="-11"/>
        </w:rPr>
        <w:t>навальный костюм.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3"/>
          <w:u w:val="single"/>
        </w:rPr>
        <w:t xml:space="preserve">Пошив однодетального изделия с прямыми срезами. </w:t>
      </w:r>
      <w:r w:rsidRPr="00B23358">
        <w:rPr>
          <w:b/>
          <w:spacing w:val="-12"/>
          <w:u w:val="single"/>
        </w:rPr>
        <w:t xml:space="preserve">Пооперационное разделение труда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Наволочка с клапаном.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Теоретические сведения.</w:t>
      </w:r>
      <w:r w:rsidRPr="00B23358">
        <w:rPr>
          <w:spacing w:val="-8"/>
        </w:rPr>
        <w:t xml:space="preserve"> Льняная ткань: изготовление, свой</w:t>
      </w:r>
      <w:r w:rsidRPr="00B23358">
        <w:rPr>
          <w:spacing w:val="-8"/>
        </w:rPr>
        <w:softHyphen/>
        <w:t>ства (способность впитывать влагу и пропускать воздух), отноше</w:t>
      </w:r>
      <w:r w:rsidRPr="00B23358">
        <w:rPr>
          <w:spacing w:val="-8"/>
        </w:rPr>
        <w:softHyphen/>
        <w:t>ние к воде и теплу. Правила утюжки льняной ткани. Ткацкое про</w:t>
      </w:r>
      <w:r w:rsidRPr="00B23358">
        <w:rPr>
          <w:spacing w:val="-8"/>
        </w:rPr>
        <w:softHyphen/>
        <w:t>изводство (общее представление). Профессии.</w:t>
      </w:r>
    </w:p>
    <w:p w:rsidR="00BB05BB" w:rsidRPr="00B23358" w:rsidRDefault="00BB05BB" w:rsidP="00EB531E">
      <w:pPr>
        <w:pStyle w:val="NoSpacing"/>
      </w:pPr>
      <w:r w:rsidRPr="00B23358">
        <w:rPr>
          <w:spacing w:val="-9"/>
        </w:rPr>
        <w:t>Пооперационное разделение труда при пошиве изделия. Необ</w:t>
      </w:r>
      <w:r w:rsidRPr="00B23358">
        <w:rPr>
          <w:spacing w:val="-9"/>
        </w:rPr>
        <w:softHyphen/>
        <w:t>ходимость контроля за правильностью выполнения предшествую</w:t>
      </w:r>
      <w:r w:rsidRPr="00B23358">
        <w:rPr>
          <w:spacing w:val="-9"/>
        </w:rPr>
        <w:softHyphen/>
      </w:r>
      <w:r w:rsidRPr="00B23358">
        <w:rPr>
          <w:spacing w:val="-10"/>
        </w:rPr>
        <w:t>щих операций. Швы, используемые при фабричном пошиве белье</w:t>
      </w:r>
      <w:r w:rsidRPr="00B23358">
        <w:rPr>
          <w:spacing w:val="-10"/>
        </w:rPr>
        <w:softHyphen/>
        <w:t>вого изделия.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Лабораторная работа.</w:t>
      </w:r>
      <w:r w:rsidRPr="00B23358">
        <w:rPr>
          <w:spacing w:val="-9"/>
        </w:rPr>
        <w:t xml:space="preserve"> Изучение свойств льняной ткани.</w:t>
      </w:r>
    </w:p>
    <w:p w:rsidR="00BB05BB" w:rsidRPr="00B23358" w:rsidRDefault="00BB05BB" w:rsidP="00EB531E">
      <w:pPr>
        <w:pStyle w:val="NoSpacing"/>
        <w:rPr>
          <w:spacing w:val="-16"/>
        </w:rPr>
      </w:pPr>
      <w:r w:rsidRPr="00B23358">
        <w:rPr>
          <w:b/>
          <w:spacing w:val="-15"/>
        </w:rPr>
        <w:t>Практические работы.</w:t>
      </w:r>
      <w:r w:rsidRPr="00B23358">
        <w:rPr>
          <w:spacing w:val="-15"/>
        </w:rPr>
        <w:t xml:space="preserve"> Обработка поперечного среза швом впод</w:t>
      </w:r>
      <w:r w:rsidRPr="00B23358">
        <w:rPr>
          <w:spacing w:val="-15"/>
        </w:rPr>
        <w:softHyphen/>
      </w:r>
      <w:r w:rsidRPr="00B23358">
        <w:rPr>
          <w:spacing w:val="-12"/>
        </w:rPr>
        <w:t>гибку с закрытым срезом (ширина шва до 1 см). Разметка длины кла</w:t>
      </w:r>
      <w:r w:rsidRPr="00B23358">
        <w:rPr>
          <w:spacing w:val="-12"/>
        </w:rPr>
        <w:softHyphen/>
      </w:r>
      <w:r w:rsidRPr="00B23358">
        <w:rPr>
          <w:spacing w:val="-14"/>
        </w:rPr>
        <w:t xml:space="preserve">пана. Складывание кроя для обработки боковых срезов двойным швом </w:t>
      </w:r>
      <w:r w:rsidRPr="00B23358">
        <w:rPr>
          <w:spacing w:val="-10"/>
        </w:rPr>
        <w:t xml:space="preserve">(или одним из швов, применяемых в производстве) одновременно с </w:t>
      </w:r>
      <w:r w:rsidRPr="00B23358">
        <w:rPr>
          <w:spacing w:val="-16"/>
        </w:rPr>
        <w:t>клапаном. Вывертывание, утюжка и складывание по стандарту изделия.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5"/>
          <w:u w:val="single"/>
        </w:rPr>
        <w:t xml:space="preserve">Самостоятельная работа 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spacing w:val="-9"/>
        </w:rPr>
        <w:t>Обработка горловины подкройной обтачкой по готовому крою.</w:t>
      </w:r>
    </w:p>
    <w:p w:rsidR="00BB05BB" w:rsidRPr="00B23358" w:rsidRDefault="00BB05BB" w:rsidP="00EB531E">
      <w:pPr>
        <w:pStyle w:val="NoSpacing"/>
        <w:rPr>
          <w:b/>
        </w:rPr>
      </w:pPr>
      <w:r w:rsidRPr="00B23358">
        <w:rPr>
          <w:b/>
          <w:lang w:val="en-US"/>
        </w:rPr>
        <w:t>II</w:t>
      </w:r>
      <w:r w:rsidRPr="00B23358">
        <w:rPr>
          <w:b/>
        </w:rPr>
        <w:t xml:space="preserve"> четверть 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iCs/>
          <w:w w:val="86"/>
          <w:u w:val="single"/>
        </w:rPr>
        <w:t xml:space="preserve">Вводное занятие </w:t>
      </w:r>
    </w:p>
    <w:p w:rsidR="00BB05BB" w:rsidRPr="00B23358" w:rsidRDefault="00BB05BB" w:rsidP="00EB531E">
      <w:pPr>
        <w:pStyle w:val="NoSpacing"/>
        <w:rPr>
          <w:spacing w:val="-10"/>
        </w:rPr>
      </w:pPr>
      <w:r w:rsidRPr="00B23358">
        <w:rPr>
          <w:spacing w:val="-7"/>
        </w:rPr>
        <w:t>План работы на четверть. Правила безопасной работы с инст</w:t>
      </w:r>
      <w:r w:rsidRPr="00B23358">
        <w:rPr>
          <w:spacing w:val="-7"/>
        </w:rPr>
        <w:softHyphen/>
      </w:r>
      <w:r w:rsidRPr="00B23358">
        <w:rPr>
          <w:spacing w:val="-10"/>
        </w:rPr>
        <w:t>рументами и оборудованием.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Понятие о ткацком производстве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Теоретические сведения.</w:t>
      </w:r>
      <w:r w:rsidRPr="00B23358">
        <w:rPr>
          <w:spacing w:val="-9"/>
        </w:rPr>
        <w:t xml:space="preserve"> Ткацкое производство. Общее пред</w:t>
      </w:r>
      <w:r w:rsidRPr="00B23358">
        <w:rPr>
          <w:spacing w:val="-9"/>
        </w:rPr>
        <w:softHyphen/>
        <w:t>ставление о профессии.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Выполнение полотняного, сатинового, </w:t>
      </w:r>
      <w:r w:rsidRPr="00B23358">
        <w:rPr>
          <w:spacing w:val="-8"/>
        </w:rPr>
        <w:t>саржевого переплетений из полосок бумаги, тесьмы, лент. Сопос</w:t>
      </w:r>
      <w:r w:rsidRPr="00B23358">
        <w:rPr>
          <w:spacing w:val="-8"/>
        </w:rPr>
        <w:softHyphen/>
      </w:r>
      <w:r w:rsidRPr="00B23358">
        <w:rPr>
          <w:spacing w:val="-9"/>
        </w:rPr>
        <w:t>тавление переплетения с соответствующей тканью.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0"/>
          <w:u w:val="single"/>
        </w:rPr>
        <w:t xml:space="preserve">Обработка подкройной обтачкой рамки пододеяльника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Пододеяльник.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 xml:space="preserve">Теоретические сведения. </w:t>
      </w:r>
      <w:r w:rsidRPr="00B23358">
        <w:rPr>
          <w:spacing w:val="-9"/>
        </w:rPr>
        <w:t>Пододеяльник, назначение, стандар</w:t>
      </w:r>
      <w:r w:rsidRPr="00B23358">
        <w:rPr>
          <w:spacing w:val="-9"/>
        </w:rPr>
        <w:softHyphen/>
      </w:r>
      <w:r w:rsidRPr="00B23358">
        <w:rPr>
          <w:spacing w:val="-6"/>
        </w:rPr>
        <w:t xml:space="preserve">тные размеры, ткани для пошива, название деталей и срезов, швы </w:t>
      </w:r>
      <w:r w:rsidRPr="00B23358">
        <w:rPr>
          <w:spacing w:val="-9"/>
        </w:rPr>
        <w:t>для обработки и соединения деталей. Утюжка пододеяльника.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10"/>
        </w:rPr>
        <w:t>Упражнение.</w:t>
      </w:r>
      <w:r w:rsidRPr="00B23358">
        <w:rPr>
          <w:spacing w:val="-10"/>
        </w:rPr>
        <w:t xml:space="preserve"> Обработка обтачкой рамки пододеяльника на об</w:t>
      </w:r>
      <w:r w:rsidRPr="00B23358">
        <w:rPr>
          <w:spacing w:val="-10"/>
        </w:rPr>
        <w:softHyphen/>
      </w:r>
      <w:r w:rsidRPr="00B23358">
        <w:rPr>
          <w:spacing w:val="-8"/>
        </w:rPr>
        <w:t>разце. (Обтачка раскраивается из выпада ткани. Внешний срез об</w:t>
      </w:r>
      <w:r w:rsidRPr="00B23358">
        <w:rPr>
          <w:spacing w:val="-8"/>
        </w:rPr>
        <w:softHyphen/>
      </w:r>
      <w:r w:rsidRPr="00B23358">
        <w:rPr>
          <w:spacing w:val="-9"/>
        </w:rPr>
        <w:t>тачки может быть обработан кружевом или шитьем).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4"/>
          <w:u w:val="single"/>
        </w:rPr>
        <w:t xml:space="preserve">Бригадный метод пошива постельного белья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Изделия.</w:t>
      </w:r>
      <w:r w:rsidRPr="00B23358">
        <w:rPr>
          <w:spacing w:val="-8"/>
        </w:rPr>
        <w:t xml:space="preserve"> Наволочка, простыня, пододеяльник с пооперацион</w:t>
      </w:r>
      <w:r w:rsidRPr="00B23358">
        <w:rPr>
          <w:spacing w:val="-8"/>
        </w:rPr>
        <w:softHyphen/>
      </w:r>
      <w:r w:rsidRPr="00B23358">
        <w:rPr>
          <w:spacing w:val="-10"/>
        </w:rPr>
        <w:t>ным разделением труда.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Теоретические сведения.</w:t>
      </w:r>
      <w:r w:rsidRPr="00B23358">
        <w:rPr>
          <w:spacing w:val="-9"/>
        </w:rPr>
        <w:t xml:space="preserve"> Основные стандартные размеры на</w:t>
      </w:r>
      <w:r w:rsidRPr="00B23358">
        <w:rPr>
          <w:spacing w:val="-9"/>
        </w:rPr>
        <w:softHyphen/>
      </w:r>
      <w:r w:rsidRPr="00B23358">
        <w:rPr>
          <w:spacing w:val="-10"/>
        </w:rPr>
        <w:t>волочек, простыней и пододеяльников. Ткани для пошива постель</w:t>
      </w:r>
      <w:r w:rsidRPr="00B23358">
        <w:rPr>
          <w:spacing w:val="-10"/>
        </w:rPr>
        <w:softHyphen/>
      </w:r>
      <w:r w:rsidRPr="00B23358">
        <w:rPr>
          <w:spacing w:val="-11"/>
        </w:rPr>
        <w:t>ного белья. Пооперационное разделение труда при пошиве постель</w:t>
      </w:r>
      <w:r w:rsidRPr="00B23358">
        <w:rPr>
          <w:spacing w:val="-11"/>
        </w:rPr>
        <w:softHyphen/>
      </w:r>
      <w:r w:rsidRPr="00B23358">
        <w:rPr>
          <w:spacing w:val="-6"/>
        </w:rPr>
        <w:t xml:space="preserve">ного белья. Качество пошива. Технические требования к готовой </w:t>
      </w:r>
      <w:r w:rsidRPr="00B23358">
        <w:rPr>
          <w:spacing w:val="-11"/>
        </w:rPr>
        <w:t>продукции.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5"/>
        </w:rPr>
        <w:t>Умение.</w:t>
      </w:r>
      <w:r w:rsidRPr="00B23358">
        <w:rPr>
          <w:spacing w:val="-5"/>
        </w:rPr>
        <w:t xml:space="preserve"> Работа бригадным методом. Самоконтроль качества </w:t>
      </w:r>
      <w:r w:rsidRPr="00B23358">
        <w:rPr>
          <w:spacing w:val="-13"/>
        </w:rPr>
        <w:t>работы.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Лабораторная работа.</w:t>
      </w:r>
      <w:r w:rsidRPr="00B23358">
        <w:rPr>
          <w:spacing w:val="-9"/>
        </w:rPr>
        <w:t xml:space="preserve"> Изучение свойств льняных и хлопчато</w:t>
      </w:r>
      <w:r w:rsidRPr="00B23358">
        <w:rPr>
          <w:spacing w:val="-9"/>
        </w:rPr>
        <w:softHyphen/>
      </w:r>
      <w:r w:rsidRPr="00B23358">
        <w:rPr>
          <w:spacing w:val="-11"/>
        </w:rPr>
        <w:t>бумажных тканей.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Раскрой изделия. Пошив изделия бри</w:t>
      </w:r>
      <w:r w:rsidRPr="00B23358">
        <w:rPr>
          <w:spacing w:val="-9"/>
        </w:rPr>
        <w:softHyphen/>
      </w:r>
      <w:r w:rsidRPr="00B23358">
        <w:rPr>
          <w:spacing w:val="-7"/>
        </w:rPr>
        <w:t xml:space="preserve">гадным методом. Проверка качества операций и готовых изделий. </w:t>
      </w:r>
      <w:r w:rsidRPr="00B23358">
        <w:rPr>
          <w:spacing w:val="-9"/>
        </w:rPr>
        <w:t>Утюжка и складывание изделий.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Построение чертежа, изготовление выкройки </w:t>
      </w:r>
      <w:r w:rsidRPr="00B23358">
        <w:rPr>
          <w:b/>
          <w:spacing w:val="-14"/>
          <w:u w:val="single"/>
        </w:rPr>
        <w:t xml:space="preserve">и раскрой поясного бельевого изделия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Брюки пижамные.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3"/>
        </w:rPr>
        <w:t>Теоретические сведения.</w:t>
      </w:r>
      <w:r w:rsidRPr="00B23358">
        <w:rPr>
          <w:spacing w:val="-13"/>
        </w:rPr>
        <w:t xml:space="preserve"> Пижама: назначение, ткани для поши</w:t>
      </w:r>
      <w:r w:rsidRPr="00B23358">
        <w:rPr>
          <w:spacing w:val="-13"/>
        </w:rPr>
        <w:softHyphen/>
      </w:r>
      <w:r w:rsidRPr="00B23358">
        <w:rPr>
          <w:spacing w:val="-11"/>
        </w:rPr>
        <w:t>ва. Мерки для построения чертежа пижамных брюк. Название дета</w:t>
      </w:r>
      <w:r w:rsidRPr="00B23358">
        <w:rPr>
          <w:spacing w:val="-11"/>
        </w:rPr>
        <w:softHyphen/>
      </w:r>
      <w:r w:rsidRPr="00B23358">
        <w:rPr>
          <w:spacing w:val="-9"/>
        </w:rPr>
        <w:t>лей изделия и контурных срезов. Особенности раскроя парных де</w:t>
      </w:r>
      <w:r w:rsidRPr="00B23358">
        <w:rPr>
          <w:spacing w:val="-9"/>
        </w:rPr>
        <w:softHyphen/>
        <w:t>талей. Расчет расхода ткани.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Снятие с себя мерок, построение черте</w:t>
      </w:r>
      <w:r w:rsidRPr="00B23358">
        <w:rPr>
          <w:spacing w:val="-11"/>
        </w:rPr>
        <w:softHyphen/>
      </w:r>
      <w:r w:rsidRPr="00B23358">
        <w:rPr>
          <w:spacing w:val="-8"/>
        </w:rPr>
        <w:t xml:space="preserve">жа выкройки. Проверка, вырезание, раскладка выкройки на ткани. </w:t>
      </w:r>
      <w:r w:rsidRPr="00B23358">
        <w:rPr>
          <w:spacing w:val="-9"/>
        </w:rPr>
        <w:t>Раскрой парных деталей.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3"/>
          <w:u w:val="single"/>
        </w:rPr>
        <w:t xml:space="preserve">Изготовление выкройки плечевого </w:t>
      </w:r>
      <w:r w:rsidRPr="00B23358">
        <w:rPr>
          <w:b/>
          <w:spacing w:val="-14"/>
          <w:u w:val="single"/>
        </w:rPr>
        <w:t xml:space="preserve">бельевого изделия и раскрой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Пижамная сорочка без плечевого шва с круглым вы</w:t>
      </w:r>
      <w:r w:rsidRPr="00B23358">
        <w:rPr>
          <w:spacing w:val="-8"/>
        </w:rPr>
        <w:softHyphen/>
      </w:r>
      <w:r w:rsidRPr="00B23358">
        <w:rPr>
          <w:spacing w:val="-10"/>
        </w:rPr>
        <w:t>резом горловины.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 xml:space="preserve">Теоретические сведения. </w:t>
      </w:r>
      <w:r w:rsidRPr="00B23358">
        <w:rPr>
          <w:spacing w:val="-9"/>
        </w:rPr>
        <w:t>Пижама: фасоны, виды отделок. Ис</w:t>
      </w:r>
      <w:r w:rsidRPr="00B23358">
        <w:rPr>
          <w:spacing w:val="-9"/>
        </w:rPr>
        <w:softHyphen/>
        <w:t>пользование выкройки сорочки без плечевого шва.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Умение.</w:t>
      </w:r>
      <w:r w:rsidRPr="00B23358">
        <w:rPr>
          <w:spacing w:val="-9"/>
        </w:rPr>
        <w:t xml:space="preserve"> Моделирование выкройки.</w:t>
      </w:r>
    </w:p>
    <w:p w:rsidR="00BB05BB" w:rsidRPr="00B23358" w:rsidRDefault="00BB05BB" w:rsidP="00EB531E">
      <w:pPr>
        <w:pStyle w:val="NoSpacing"/>
        <w:rPr>
          <w:spacing w:val="-8"/>
        </w:rPr>
      </w:pPr>
      <w:r w:rsidRPr="00B23358">
        <w:rPr>
          <w:b/>
          <w:spacing w:val="-8"/>
        </w:rPr>
        <w:t>Практические работы.</w:t>
      </w:r>
      <w:r w:rsidRPr="00B23358">
        <w:rPr>
          <w:spacing w:val="-8"/>
        </w:rPr>
        <w:t xml:space="preserve"> Изменение выкройки ночной сорочки </w:t>
      </w:r>
      <w:r w:rsidRPr="00B23358">
        <w:rPr>
          <w:spacing w:val="-3"/>
        </w:rPr>
        <w:t xml:space="preserve">(уменьшение длины). Раскладка выкройки на ткани, проверка и </w:t>
      </w:r>
      <w:r w:rsidRPr="00B23358">
        <w:rPr>
          <w:spacing w:val="-8"/>
        </w:rPr>
        <w:t>раскрой изделия.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4"/>
          <w:u w:val="single"/>
        </w:rPr>
        <w:t xml:space="preserve">Соединение основных деталей в изделии поясного белья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0"/>
        </w:rPr>
        <w:t>Изделие.</w:t>
      </w:r>
      <w:r w:rsidRPr="00B23358">
        <w:rPr>
          <w:spacing w:val="-10"/>
        </w:rPr>
        <w:t xml:space="preserve"> Пижама детская (комплект из короткой сорочки и пи</w:t>
      </w:r>
      <w:r w:rsidRPr="00B23358">
        <w:rPr>
          <w:spacing w:val="-10"/>
        </w:rPr>
        <w:softHyphen/>
      </w:r>
      <w:r w:rsidRPr="00B23358">
        <w:rPr>
          <w:spacing w:val="-11"/>
        </w:rPr>
        <w:t>жамных брюк).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1"/>
        </w:rPr>
        <w:t>Теоретические сведения.</w:t>
      </w:r>
      <w:r w:rsidRPr="00B23358">
        <w:rPr>
          <w:spacing w:val="-11"/>
        </w:rPr>
        <w:t xml:space="preserve"> Швы, применяемые при пошиве дет</w:t>
      </w:r>
      <w:r w:rsidRPr="00B23358">
        <w:rPr>
          <w:spacing w:val="-11"/>
        </w:rPr>
        <w:softHyphen/>
      </w:r>
      <w:r w:rsidRPr="00B23358">
        <w:rPr>
          <w:spacing w:val="-8"/>
        </w:rPr>
        <w:t>ской пижамы. Технические требования к выполнению запошивоч-</w:t>
      </w:r>
      <w:r w:rsidRPr="00B23358">
        <w:rPr>
          <w:spacing w:val="-10"/>
        </w:rPr>
        <w:t>ного шва в бельевом изделии.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7"/>
        </w:rPr>
        <w:t>Умение.</w:t>
      </w:r>
      <w:r w:rsidRPr="00B23358">
        <w:rPr>
          <w:spacing w:val="-7"/>
        </w:rPr>
        <w:t xml:space="preserve"> Обработка запошивочным швом шаговых и среднего </w:t>
      </w:r>
      <w:r w:rsidRPr="00B23358">
        <w:rPr>
          <w:spacing w:val="-11"/>
        </w:rPr>
        <w:t>срезов парных деталей. Обработка швом вподгибку с закрытым сре</w:t>
      </w:r>
      <w:r w:rsidRPr="00B23358">
        <w:rPr>
          <w:spacing w:val="-11"/>
        </w:rPr>
        <w:softHyphen/>
      </w:r>
      <w:r w:rsidRPr="00B23358">
        <w:rPr>
          <w:spacing w:val="-9"/>
        </w:rPr>
        <w:t>зом верхних и нижних срезов деталей.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Подготовка кроя к обработке. Обработ</w:t>
      </w:r>
      <w:r w:rsidRPr="00B23358">
        <w:rPr>
          <w:spacing w:val="-11"/>
        </w:rPr>
        <w:softHyphen/>
      </w:r>
      <w:r w:rsidRPr="00B23358">
        <w:rPr>
          <w:spacing w:val="-10"/>
        </w:rPr>
        <w:t>ка запошивочным швом боковых срезов. Обработка горловины ко</w:t>
      </w:r>
      <w:r w:rsidRPr="00B23358">
        <w:rPr>
          <w:spacing w:val="-10"/>
        </w:rPr>
        <w:softHyphen/>
        <w:t>сой обтачкой с применением отделки, срезов рукава — швом впод</w:t>
      </w:r>
      <w:r w:rsidRPr="00B23358">
        <w:rPr>
          <w:spacing w:val="-10"/>
        </w:rPr>
        <w:softHyphen/>
      </w:r>
      <w:r w:rsidRPr="00B23358">
        <w:rPr>
          <w:spacing w:val="-9"/>
        </w:rPr>
        <w:t>гибку с закрытым срезом деталей.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4"/>
          <w:u w:val="single"/>
        </w:rPr>
        <w:t xml:space="preserve">Ремонт одежды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 xml:space="preserve">Изделия. </w:t>
      </w:r>
      <w:r w:rsidRPr="00B23358">
        <w:rPr>
          <w:spacing w:val="-8"/>
        </w:rPr>
        <w:t>Штопка. Заплата.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0"/>
        </w:rPr>
        <w:t>Теоретические сведения.</w:t>
      </w:r>
      <w:r w:rsidRPr="00B23358">
        <w:rPr>
          <w:spacing w:val="-10"/>
        </w:rPr>
        <w:t xml:space="preserve"> Эстетика одежды.</w:t>
      </w:r>
    </w:p>
    <w:p w:rsidR="00BB05BB" w:rsidRPr="00B23358" w:rsidRDefault="00BB05BB" w:rsidP="00EB531E">
      <w:pPr>
        <w:pStyle w:val="NoSpacing"/>
        <w:rPr>
          <w:spacing w:val="-10"/>
        </w:rPr>
      </w:pPr>
      <w:r w:rsidRPr="00B23358">
        <w:rPr>
          <w:b/>
          <w:spacing w:val="-12"/>
        </w:rPr>
        <w:t>Практические работы.</w:t>
      </w:r>
      <w:r w:rsidRPr="00B23358">
        <w:rPr>
          <w:spacing w:val="-12"/>
        </w:rPr>
        <w:t xml:space="preserve"> Определение вида ремонта. Подбор ни</w:t>
      </w:r>
      <w:r w:rsidRPr="00B23358">
        <w:rPr>
          <w:spacing w:val="-12"/>
        </w:rPr>
        <w:softHyphen/>
      </w:r>
      <w:r w:rsidRPr="00B23358">
        <w:rPr>
          <w:spacing w:val="-10"/>
        </w:rPr>
        <w:t>ток и тканей. Раскрой заплаты. Подготовка места наложения запла</w:t>
      </w:r>
      <w:r w:rsidRPr="00B23358">
        <w:rPr>
          <w:spacing w:val="-10"/>
        </w:rPr>
        <w:softHyphen/>
      </w:r>
      <w:r w:rsidRPr="00B23358">
        <w:rPr>
          <w:spacing w:val="-8"/>
        </w:rPr>
        <w:t>ты. Пристрачивание заплаты накладным швом на швейной маши</w:t>
      </w:r>
      <w:r w:rsidRPr="00B23358">
        <w:rPr>
          <w:spacing w:val="-8"/>
        </w:rPr>
        <w:softHyphen/>
      </w:r>
      <w:r w:rsidRPr="00B23358">
        <w:rPr>
          <w:spacing w:val="-10"/>
        </w:rPr>
        <w:t>не. Выполнение штопки.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4"/>
          <w:u w:val="single"/>
        </w:rPr>
        <w:t xml:space="preserve">Самостоятельная работа 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spacing w:val="-9"/>
        </w:rPr>
        <w:t>Пошив по готовому крою небольшой наволочки с клапаном.</w:t>
      </w:r>
    </w:p>
    <w:p w:rsidR="00BB05BB" w:rsidRPr="00B23358" w:rsidRDefault="00BB05BB" w:rsidP="00EB531E">
      <w:pPr>
        <w:pStyle w:val="NoSpacing"/>
        <w:rPr>
          <w:b/>
        </w:rPr>
      </w:pPr>
      <w:r w:rsidRPr="00B23358">
        <w:rPr>
          <w:b/>
          <w:lang w:val="en-US"/>
        </w:rPr>
        <w:t>III</w:t>
      </w:r>
      <w:r w:rsidRPr="00B23358">
        <w:rPr>
          <w:b/>
        </w:rPr>
        <w:t xml:space="preserve"> четверть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iCs/>
          <w:w w:val="86"/>
          <w:u w:val="single"/>
        </w:rPr>
        <w:t xml:space="preserve">Вводное занятие </w:t>
      </w:r>
    </w:p>
    <w:p w:rsidR="00BB05BB" w:rsidRPr="00B23358" w:rsidRDefault="00BB05BB" w:rsidP="00EB531E">
      <w:pPr>
        <w:pStyle w:val="NoSpacing"/>
        <w:rPr>
          <w:spacing w:val="-12"/>
        </w:rPr>
      </w:pPr>
      <w:r w:rsidRPr="00B23358">
        <w:rPr>
          <w:spacing w:val="-10"/>
        </w:rPr>
        <w:t>План работы на четверть. Правила безопасной работы на швей</w:t>
      </w:r>
      <w:r w:rsidRPr="00B23358">
        <w:rPr>
          <w:spacing w:val="-10"/>
        </w:rPr>
        <w:softHyphen/>
      </w:r>
      <w:r w:rsidRPr="00B23358">
        <w:rPr>
          <w:spacing w:val="-12"/>
        </w:rPr>
        <w:t>ной машине.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Построение чертежа, изготовление выкройки </w:t>
      </w:r>
      <w:r w:rsidRPr="00B23358">
        <w:rPr>
          <w:b/>
          <w:spacing w:val="-13"/>
          <w:u w:val="single"/>
        </w:rPr>
        <w:t xml:space="preserve">и раскрой. Основы прямой юбки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Прямая юбка с шестью вытачками.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5"/>
        </w:rPr>
        <w:t>Теоретические сведения.</w:t>
      </w:r>
      <w:r w:rsidRPr="00B23358">
        <w:rPr>
          <w:spacing w:val="-5"/>
        </w:rPr>
        <w:t xml:space="preserve"> Шерстяное волокно: вид, свойства </w:t>
      </w:r>
      <w:r w:rsidRPr="00B23358">
        <w:rPr>
          <w:spacing w:val="-10"/>
        </w:rPr>
        <w:t>(длина, сравнительная толщина (тонина), извитость, прочность), по</w:t>
      </w:r>
      <w:r w:rsidRPr="00B23358">
        <w:rPr>
          <w:spacing w:val="-9"/>
        </w:rPr>
        <w:t xml:space="preserve">лучение пряжи. Юбка: ткани для пошива, виды, фасоны, мерки для </w:t>
      </w:r>
      <w:r w:rsidRPr="00B23358">
        <w:rPr>
          <w:spacing w:val="-12"/>
        </w:rPr>
        <w:t>построения чертежа, название деталей и контурных срезов выкройки.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1"/>
        </w:rPr>
        <w:t>Умение.</w:t>
      </w:r>
      <w:r w:rsidRPr="00B23358">
        <w:rPr>
          <w:spacing w:val="-11"/>
        </w:rPr>
        <w:t xml:space="preserve"> Выбор фасона и ткани изделия, распознавание шерстя</w:t>
      </w:r>
      <w:r w:rsidRPr="00B23358">
        <w:rPr>
          <w:spacing w:val="-11"/>
        </w:rPr>
        <w:softHyphen/>
        <w:t>ной ткани. Изменение выкройки в соответствии с фасоном. Раскрой.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0"/>
        </w:rPr>
        <w:t>Лабораторная работа.</w:t>
      </w:r>
      <w:r w:rsidRPr="00B23358">
        <w:rPr>
          <w:spacing w:val="-10"/>
        </w:rPr>
        <w:t xml:space="preserve"> Определение волокон шерсти по внеш</w:t>
      </w:r>
      <w:r w:rsidRPr="00B23358">
        <w:rPr>
          <w:spacing w:val="-10"/>
        </w:rPr>
        <w:softHyphen/>
      </w:r>
      <w:r w:rsidRPr="00B23358">
        <w:rPr>
          <w:spacing w:val="-12"/>
        </w:rPr>
        <w:t>нему виду, на ощупь, по характеру горения. Определение длины, из</w:t>
      </w:r>
      <w:r w:rsidRPr="00B23358">
        <w:rPr>
          <w:spacing w:val="-12"/>
        </w:rPr>
        <w:softHyphen/>
      </w:r>
      <w:r w:rsidRPr="00B23358">
        <w:rPr>
          <w:spacing w:val="-9"/>
        </w:rPr>
        <w:t>витости, тонины, прочности, шерстяных волокон.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0"/>
        </w:rPr>
        <w:t>Упражнение.</w:t>
      </w:r>
      <w:r w:rsidRPr="00B23358">
        <w:rPr>
          <w:spacing w:val="-10"/>
        </w:rPr>
        <w:t xml:space="preserve"> Построение чертежа в масштабе по инструктажу.</w:t>
      </w:r>
    </w:p>
    <w:p w:rsidR="00BB05BB" w:rsidRPr="00B23358" w:rsidRDefault="00BB05BB" w:rsidP="00EB531E">
      <w:pPr>
        <w:pStyle w:val="NoSpacing"/>
        <w:rPr>
          <w:spacing w:val="-9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Снятие мерок. Расчет раствора вытачек. </w:t>
      </w:r>
      <w:r w:rsidRPr="00B23358">
        <w:rPr>
          <w:spacing w:val="-10"/>
        </w:rPr>
        <w:t>Применение расчетов для получения выкройки на свой размер. Из</w:t>
      </w:r>
      <w:r w:rsidRPr="00B23358">
        <w:rPr>
          <w:spacing w:val="-10"/>
        </w:rPr>
        <w:softHyphen/>
      </w:r>
      <w:r w:rsidRPr="00B23358">
        <w:rPr>
          <w:spacing w:val="-9"/>
        </w:rPr>
        <w:t>готовление основы выкройки прямой двухшовной юбки.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Обработка складок в поясном женском и детском платье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Складка на платье.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4"/>
        </w:rPr>
        <w:t>Теоретические сведения.</w:t>
      </w:r>
      <w:r w:rsidRPr="00B23358">
        <w:rPr>
          <w:spacing w:val="-14"/>
        </w:rPr>
        <w:t xml:space="preserve"> Складка: виды (односторонняя, встреч</w:t>
      </w:r>
      <w:r w:rsidRPr="00B23358">
        <w:rPr>
          <w:spacing w:val="-14"/>
        </w:rPr>
        <w:softHyphen/>
      </w:r>
      <w:r w:rsidRPr="00B23358">
        <w:rPr>
          <w:spacing w:val="-9"/>
        </w:rPr>
        <w:t xml:space="preserve">ная, байтовая), назначение, конструкция, ширина и глубина. Расчет </w:t>
      </w:r>
      <w:r w:rsidRPr="00B23358">
        <w:rPr>
          <w:spacing w:val="-10"/>
        </w:rPr>
        <w:t>ширины ткани на юбку со складками. Отделка складок строчками.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0"/>
        </w:rPr>
        <w:t>Упражнение.</w:t>
      </w:r>
      <w:r w:rsidRPr="00B23358">
        <w:rPr>
          <w:spacing w:val="-10"/>
        </w:rPr>
        <w:t xml:space="preserve"> Обработка складок на образце.</w:t>
      </w:r>
    </w:p>
    <w:p w:rsidR="00BB05BB" w:rsidRPr="00B23358" w:rsidRDefault="00BB05BB" w:rsidP="00EB531E">
      <w:pPr>
        <w:pStyle w:val="NoSpacing"/>
        <w:rPr>
          <w:spacing w:val="-10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Разметка линий внутреннего и наруж</w:t>
      </w:r>
      <w:r w:rsidRPr="00B23358">
        <w:rPr>
          <w:spacing w:val="-9"/>
        </w:rPr>
        <w:softHyphen/>
      </w:r>
      <w:r w:rsidRPr="00B23358">
        <w:rPr>
          <w:spacing w:val="-2"/>
        </w:rPr>
        <w:t xml:space="preserve">ного сгибов ткани. Заметывание складок. Закрепление складок </w:t>
      </w:r>
      <w:r w:rsidRPr="00B23358">
        <w:rPr>
          <w:spacing w:val="-10"/>
        </w:rPr>
        <w:t>строчками. Утюжка складок.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1"/>
          <w:u w:val="single"/>
        </w:rPr>
        <w:t xml:space="preserve">Обработка застежек в боковом шве </w:t>
      </w:r>
      <w:r w:rsidRPr="00B23358">
        <w:rPr>
          <w:b/>
          <w:spacing w:val="-15"/>
          <w:u w:val="single"/>
        </w:rPr>
        <w:t xml:space="preserve">поясного изделия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3"/>
        </w:rPr>
        <w:t>Изделие.</w:t>
      </w:r>
      <w:r w:rsidRPr="00B23358">
        <w:rPr>
          <w:spacing w:val="-3"/>
        </w:rPr>
        <w:t xml:space="preserve"> Застежка в боковом шве поясного изделия (тесьма </w:t>
      </w:r>
      <w:r w:rsidRPr="00B23358">
        <w:rPr>
          <w:spacing w:val="-9"/>
        </w:rPr>
        <w:t>«молния», крючки).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</w:rPr>
        <w:t>Теоретические сведения.</w:t>
      </w:r>
      <w:r w:rsidRPr="00B23358">
        <w:rPr>
          <w:spacing w:val="-9"/>
        </w:rPr>
        <w:t xml:space="preserve"> Получение ткани из шерстяной пря</w:t>
      </w:r>
      <w:r w:rsidRPr="00B23358">
        <w:rPr>
          <w:spacing w:val="-9"/>
        </w:rPr>
        <w:softHyphen/>
        <w:t>жи. Пряжа чистошерстяная и полушерстяная. Свойства чистошер</w:t>
      </w:r>
      <w:r w:rsidRPr="00B23358">
        <w:rPr>
          <w:spacing w:val="-9"/>
        </w:rPr>
        <w:softHyphen/>
      </w:r>
      <w:r w:rsidRPr="00B23358">
        <w:rPr>
          <w:spacing w:val="-7"/>
        </w:rPr>
        <w:t>стяной ткани (прочность, способность к окраске, усадка, воздухо</w:t>
      </w:r>
      <w:r w:rsidRPr="00B23358">
        <w:rPr>
          <w:spacing w:val="-7"/>
        </w:rPr>
        <w:softHyphen/>
      </w:r>
      <w:r w:rsidRPr="00B23358">
        <w:rPr>
          <w:spacing w:val="-8"/>
        </w:rPr>
        <w:t xml:space="preserve">проницаемость, теплозащита). Действие воды, тепла и щелочей на </w:t>
      </w:r>
      <w:r w:rsidRPr="00B23358">
        <w:rPr>
          <w:spacing w:val="-11"/>
        </w:rPr>
        <w:t>шерсть. Полушерстяная ткань (с добавлением волокон лавсана, нит</w:t>
      </w:r>
      <w:r w:rsidRPr="00B23358">
        <w:rPr>
          <w:spacing w:val="-11"/>
        </w:rPr>
        <w:softHyphen/>
      </w:r>
      <w:r w:rsidRPr="00B23358">
        <w:rPr>
          <w:spacing w:val="-8"/>
        </w:rPr>
        <w:t>рона). Правила утюжки шерстяной ткани.</w:t>
      </w:r>
    </w:p>
    <w:p w:rsidR="00BB05BB" w:rsidRPr="00B23358" w:rsidRDefault="00BB05BB" w:rsidP="00EB531E">
      <w:pPr>
        <w:pStyle w:val="NoSpacing"/>
      </w:pPr>
      <w:r w:rsidRPr="00B23358">
        <w:rPr>
          <w:spacing w:val="-12"/>
        </w:rPr>
        <w:t>Застежка в юбке: виды, длина, фурнитура, особенности обработ</w:t>
      </w:r>
      <w:r w:rsidRPr="00B23358">
        <w:rPr>
          <w:spacing w:val="-12"/>
        </w:rPr>
        <w:softHyphen/>
      </w:r>
      <w:r w:rsidRPr="00B23358">
        <w:rPr>
          <w:spacing w:val="-9"/>
        </w:rPr>
        <w:t>ки в юбках из разных тканей. Петли из ниток.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Лабораторная работа.</w:t>
      </w:r>
      <w:r w:rsidRPr="00B23358">
        <w:rPr>
          <w:spacing w:val="-8"/>
        </w:rPr>
        <w:t xml:space="preserve"> Определение чистошерстяных и полу</w:t>
      </w:r>
      <w:r w:rsidRPr="00B23358">
        <w:rPr>
          <w:spacing w:val="-8"/>
        </w:rPr>
        <w:softHyphen/>
      </w:r>
      <w:r w:rsidRPr="00B23358">
        <w:rPr>
          <w:spacing w:val="-4"/>
        </w:rPr>
        <w:t>шерстяных тканей по внешним признакам (шерстистая поверх</w:t>
      </w:r>
      <w:r w:rsidRPr="00B23358">
        <w:rPr>
          <w:spacing w:val="-4"/>
        </w:rPr>
        <w:softHyphen/>
      </w:r>
      <w:r w:rsidRPr="00B23358">
        <w:rPr>
          <w:spacing w:val="-9"/>
        </w:rPr>
        <w:t>ность), на ощупь, по разрыву и характеру горения нитей.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1"/>
        </w:rPr>
        <w:t>Упражнение.</w:t>
      </w:r>
      <w:r w:rsidRPr="00B23358">
        <w:rPr>
          <w:spacing w:val="-11"/>
        </w:rPr>
        <w:t xml:space="preserve"> Обработка на образце застежки тесьмой «молния» </w:t>
      </w:r>
      <w:r w:rsidRPr="00B23358">
        <w:rPr>
          <w:spacing w:val="-10"/>
        </w:rPr>
        <w:t>и застежки на крючках.</w:t>
      </w:r>
    </w:p>
    <w:p w:rsidR="00BB05BB" w:rsidRPr="00B23358" w:rsidRDefault="00BB05BB" w:rsidP="00EB531E">
      <w:pPr>
        <w:pStyle w:val="NoSpacing"/>
        <w:rPr>
          <w:spacing w:val="-4"/>
        </w:rPr>
      </w:pPr>
      <w:r w:rsidRPr="00B23358">
        <w:rPr>
          <w:b/>
          <w:spacing w:val="-8"/>
        </w:rPr>
        <w:t>Практические работы.</w:t>
      </w:r>
      <w:r w:rsidRPr="00B23358">
        <w:rPr>
          <w:spacing w:val="-8"/>
        </w:rPr>
        <w:t xml:space="preserve"> Обработка среза припуска по шву для </w:t>
      </w:r>
      <w:r w:rsidRPr="00B23358">
        <w:rPr>
          <w:spacing w:val="-9"/>
        </w:rPr>
        <w:t>верхней и нижней стороны застежки. Обработка нижнего края зас</w:t>
      </w:r>
      <w:r w:rsidRPr="00B23358">
        <w:rPr>
          <w:spacing w:val="-9"/>
        </w:rPr>
        <w:softHyphen/>
      </w:r>
      <w:r w:rsidRPr="00B23358">
        <w:rPr>
          <w:spacing w:val="-8"/>
        </w:rPr>
        <w:t xml:space="preserve">тежки. Разметка мест для петель и крючков. Пришивание петель и </w:t>
      </w:r>
      <w:r w:rsidRPr="00B23358">
        <w:rPr>
          <w:spacing w:val="-3"/>
        </w:rPr>
        <w:t xml:space="preserve">крючков. Изготовление петель из ниток. Приметывание тесьмы </w:t>
      </w:r>
      <w:r w:rsidRPr="00B23358">
        <w:rPr>
          <w:spacing w:val="-5"/>
        </w:rPr>
        <w:t>«молния» к подогнутым краям застежки. Настрачивание краев зас</w:t>
      </w:r>
      <w:r w:rsidRPr="00B23358">
        <w:rPr>
          <w:spacing w:val="-5"/>
        </w:rPr>
        <w:softHyphen/>
      </w:r>
      <w:r w:rsidRPr="00B23358">
        <w:rPr>
          <w:spacing w:val="-4"/>
        </w:rPr>
        <w:t>тежки на тесьму «молния».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1"/>
          <w:u w:val="single"/>
        </w:rPr>
        <w:t xml:space="preserve">Обработка нижнего среза прямой юбки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Юбка.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5"/>
        </w:rPr>
        <w:t>Теоретические сведения.</w:t>
      </w:r>
      <w:r w:rsidRPr="00B23358">
        <w:rPr>
          <w:spacing w:val="-5"/>
        </w:rPr>
        <w:t xml:space="preserve"> Обработка низа юбки: виды, зависи</w:t>
      </w:r>
      <w:r w:rsidRPr="00B23358">
        <w:rPr>
          <w:spacing w:val="-5"/>
        </w:rPr>
        <w:softHyphen/>
      </w:r>
      <w:r w:rsidRPr="00B23358">
        <w:rPr>
          <w:spacing w:val="-4"/>
        </w:rPr>
        <w:t>мость от фасона и ткани. Ширина подгиба.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3"/>
        </w:rPr>
        <w:t>Умение.</w:t>
      </w:r>
      <w:r w:rsidRPr="00B23358">
        <w:rPr>
          <w:spacing w:val="-3"/>
        </w:rPr>
        <w:t xml:space="preserve"> Обработка среза ткани зигзагообразной строчкой.</w:t>
      </w:r>
    </w:p>
    <w:p w:rsidR="00BB05BB" w:rsidRPr="00B23358" w:rsidRDefault="00BB05BB" w:rsidP="00EB531E">
      <w:pPr>
        <w:pStyle w:val="NoSpacing"/>
        <w:rPr>
          <w:spacing w:val="-4"/>
        </w:rPr>
      </w:pPr>
      <w:r w:rsidRPr="00B23358">
        <w:rPr>
          <w:b/>
          <w:spacing w:val="-6"/>
        </w:rPr>
        <w:t>Практические работы.</w:t>
      </w:r>
      <w:r w:rsidRPr="00B23358">
        <w:rPr>
          <w:spacing w:val="-6"/>
        </w:rPr>
        <w:t xml:space="preserve"> Заметывание низа юбки. Обработка по</w:t>
      </w:r>
      <w:r w:rsidRPr="00B23358">
        <w:rPr>
          <w:spacing w:val="-6"/>
        </w:rPr>
        <w:softHyphen/>
      </w:r>
      <w:r w:rsidRPr="00B23358">
        <w:t xml:space="preserve">тайными петлеобразными и крестообразными стежками среза с </w:t>
      </w:r>
      <w:r w:rsidRPr="00B23358">
        <w:rPr>
          <w:spacing w:val="-4"/>
        </w:rPr>
        <w:t>подгибом и без подгиба края внутрь. Обработка среза тесьмой, ко</w:t>
      </w:r>
      <w:r w:rsidRPr="00B23358">
        <w:rPr>
          <w:spacing w:val="-4"/>
        </w:rPr>
        <w:softHyphen/>
      </w:r>
      <w:r w:rsidRPr="00B23358">
        <w:rPr>
          <w:spacing w:val="-7"/>
        </w:rPr>
        <w:t>сой обтачкой и зигзагообразной строчкой. Закрепление подгиба руч</w:t>
      </w:r>
      <w:r w:rsidRPr="00B23358">
        <w:rPr>
          <w:spacing w:val="-7"/>
        </w:rPr>
        <w:softHyphen/>
      </w:r>
      <w:r w:rsidRPr="00B23358">
        <w:rPr>
          <w:spacing w:val="-4"/>
        </w:rPr>
        <w:t>ными стежками или машинной строчкой. Утюжка изделия.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Обработка притачным поясом или корсажной тесьмой верхнего среза прямой юбки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3"/>
        </w:rPr>
        <w:t>Изделие.</w:t>
      </w:r>
      <w:r w:rsidRPr="00B23358">
        <w:rPr>
          <w:spacing w:val="-3"/>
        </w:rPr>
        <w:t xml:space="preserve"> Юбка двухшовная прямая, слегка расширенная кни</w:t>
      </w:r>
      <w:r w:rsidRPr="00B23358">
        <w:rPr>
          <w:spacing w:val="-3"/>
        </w:rPr>
        <w:softHyphen/>
      </w:r>
      <w:r w:rsidRPr="00B23358">
        <w:rPr>
          <w:spacing w:val="-4"/>
        </w:rPr>
        <w:t>зу, со складками или без складок.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"/>
        </w:rPr>
        <w:t>Теоретические сведения.</w:t>
      </w:r>
      <w:r w:rsidRPr="00B23358">
        <w:rPr>
          <w:spacing w:val="-1"/>
        </w:rPr>
        <w:t xml:space="preserve"> Краеобметочная швейная машина </w:t>
      </w:r>
      <w:r w:rsidRPr="00B23358">
        <w:rPr>
          <w:spacing w:val="-3"/>
        </w:rPr>
        <w:t xml:space="preserve">51-А класса ПМЗ-2: назначение, устройство, работа и регулировка </w:t>
      </w:r>
      <w:r w:rsidRPr="00B23358">
        <w:rPr>
          <w:spacing w:val="-2"/>
        </w:rPr>
        <w:t>механизмов, регулировка длины и ширины стежка, правила безо</w:t>
      </w:r>
      <w:r w:rsidRPr="00B23358">
        <w:rPr>
          <w:spacing w:val="-2"/>
        </w:rPr>
        <w:softHyphen/>
        <w:t xml:space="preserve">пасной работы. Виды обработки верхнего среза юбок (притачным </w:t>
      </w:r>
      <w:r w:rsidRPr="00B23358">
        <w:t xml:space="preserve">поясом и корсажной тесьмой). Способы застегивания пояса (на </w:t>
      </w:r>
      <w:r w:rsidRPr="00B23358">
        <w:rPr>
          <w:spacing w:val="-2"/>
        </w:rPr>
        <w:t xml:space="preserve">крючках и на пуговицах). Зависимость размера петли от диаметра </w:t>
      </w:r>
      <w:r w:rsidRPr="00B23358">
        <w:rPr>
          <w:spacing w:val="-1"/>
        </w:rPr>
        <w:t>пуговицы. Виды обработки срезов швов. Разутюженная и заутю</w:t>
      </w:r>
      <w:r w:rsidRPr="00B23358">
        <w:rPr>
          <w:spacing w:val="-1"/>
        </w:rPr>
        <w:softHyphen/>
      </w:r>
      <w:r w:rsidRPr="00B23358">
        <w:rPr>
          <w:spacing w:val="-3"/>
        </w:rPr>
        <w:t xml:space="preserve">женная вытачка. Название деталей кроя юбки и контурных срезов. </w:t>
      </w:r>
      <w:r w:rsidRPr="00B23358">
        <w:rPr>
          <w:spacing w:val="-1"/>
        </w:rPr>
        <w:t>Подготовка деталей кроя к пошиву.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2"/>
        </w:rPr>
        <w:t>Умение.</w:t>
      </w:r>
      <w:r w:rsidRPr="00B23358">
        <w:rPr>
          <w:spacing w:val="-2"/>
        </w:rPr>
        <w:t xml:space="preserve"> Работа на краеобметочной швейной машине. Выпол</w:t>
      </w:r>
      <w:r w:rsidRPr="00B23358">
        <w:rPr>
          <w:spacing w:val="-2"/>
        </w:rPr>
        <w:softHyphen/>
      </w:r>
      <w:r w:rsidRPr="00B23358">
        <w:rPr>
          <w:spacing w:val="-5"/>
        </w:rPr>
        <w:t>нение потайных подшивочных стежков.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Упражнение.</w:t>
      </w:r>
      <w:r w:rsidRPr="00B23358">
        <w:rPr>
          <w:spacing w:val="-8"/>
        </w:rPr>
        <w:t xml:space="preserve"> Обработка верхнего среза образца корсажной тесь</w:t>
      </w:r>
      <w:r w:rsidRPr="00B23358">
        <w:rPr>
          <w:spacing w:val="-8"/>
        </w:rPr>
        <w:softHyphen/>
      </w:r>
      <w:r w:rsidRPr="00B23358">
        <w:rPr>
          <w:spacing w:val="-4"/>
        </w:rPr>
        <w:t>мой. Обметывание петли по долевой и поперечной нитям. Регули</w:t>
      </w:r>
      <w:r w:rsidRPr="00B23358">
        <w:rPr>
          <w:spacing w:val="-4"/>
        </w:rPr>
        <w:softHyphen/>
      </w:r>
      <w:r w:rsidRPr="00B23358">
        <w:rPr>
          <w:spacing w:val="-5"/>
        </w:rPr>
        <w:t>ровка натяжения верхней и нижней нитей на промышленной швей</w:t>
      </w:r>
      <w:r w:rsidRPr="00B23358">
        <w:rPr>
          <w:spacing w:val="-5"/>
        </w:rPr>
        <w:softHyphen/>
      </w:r>
      <w:r w:rsidRPr="00B23358">
        <w:rPr>
          <w:spacing w:val="-7"/>
        </w:rPr>
        <w:t>ной машине.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1"/>
        </w:rPr>
        <w:t>Практические работы.</w:t>
      </w:r>
      <w:r w:rsidRPr="00B23358">
        <w:rPr>
          <w:spacing w:val="-1"/>
        </w:rPr>
        <w:t xml:space="preserve"> Прокладывание контрольных линий. </w:t>
      </w:r>
      <w:r w:rsidRPr="00B23358">
        <w:rPr>
          <w:spacing w:val="-3"/>
        </w:rPr>
        <w:t>Прокладывание контрольных стежков по контуру выкройки и ли</w:t>
      </w:r>
      <w:r w:rsidRPr="00B23358">
        <w:rPr>
          <w:spacing w:val="-3"/>
        </w:rPr>
        <w:softHyphen/>
      </w:r>
      <w:r w:rsidRPr="00B23358">
        <w:rPr>
          <w:spacing w:val="-7"/>
        </w:rPr>
        <w:t>нии бедер.</w:t>
      </w:r>
    </w:p>
    <w:p w:rsidR="00BB05BB" w:rsidRPr="00B23358" w:rsidRDefault="00BB05BB" w:rsidP="00EB531E">
      <w:pPr>
        <w:pStyle w:val="NoSpacing"/>
      </w:pPr>
      <w:r w:rsidRPr="00B23358">
        <w:rPr>
          <w:spacing w:val="-2"/>
        </w:rPr>
        <w:t xml:space="preserve">Сметывание основных деталей. Подготовка юбки к примерке. </w:t>
      </w:r>
      <w:r w:rsidRPr="00B23358">
        <w:rPr>
          <w:spacing w:val="-3"/>
        </w:rPr>
        <w:t>Примерка юбки. Обработка вытачек и складок. Стачивание боко</w:t>
      </w:r>
      <w:r w:rsidRPr="00B23358">
        <w:rPr>
          <w:spacing w:val="-3"/>
        </w:rPr>
        <w:softHyphen/>
        <w:t>вых срезов, обработка застежки. Обработка и соединение притач</w:t>
      </w:r>
      <w:r w:rsidRPr="00B23358">
        <w:rPr>
          <w:spacing w:val="-3"/>
        </w:rPr>
        <w:softHyphen/>
      </w:r>
      <w:r w:rsidRPr="00B23358">
        <w:rPr>
          <w:spacing w:val="-4"/>
        </w:rPr>
        <w:t>ного пояса с юбкой. Разметка и обметывание петли.</w:t>
      </w:r>
    </w:p>
    <w:p w:rsidR="00BB05BB" w:rsidRPr="00B23358" w:rsidRDefault="00BB05BB" w:rsidP="00EB531E">
      <w:pPr>
        <w:pStyle w:val="NoSpacing"/>
        <w:rPr>
          <w:spacing w:val="-3"/>
        </w:rPr>
      </w:pPr>
      <w:r w:rsidRPr="00B23358">
        <w:rPr>
          <w:spacing w:val="-7"/>
        </w:rPr>
        <w:t>Обработка потайным подшивочными стежками или другим спо</w:t>
      </w:r>
      <w:r w:rsidRPr="00B23358">
        <w:rPr>
          <w:spacing w:val="-7"/>
        </w:rPr>
        <w:softHyphen/>
      </w:r>
      <w:r w:rsidRPr="00B23358">
        <w:rPr>
          <w:spacing w:val="-3"/>
        </w:rPr>
        <w:t>собом низа изделия. Изготовление и втачивание вешалки. Утюжка и складывание изделия.</w:t>
      </w:r>
    </w:p>
    <w:p w:rsidR="00BB05BB" w:rsidRPr="00B23358" w:rsidRDefault="00BB05BB" w:rsidP="00EB531E">
      <w:pPr>
        <w:pStyle w:val="NoSpacing"/>
        <w:rPr>
          <w:b/>
          <w:spacing w:val="-4"/>
        </w:rPr>
      </w:pPr>
      <w:r w:rsidRPr="00B23358">
        <w:rPr>
          <w:b/>
          <w:spacing w:val="-12"/>
          <w:u w:val="single"/>
        </w:rPr>
        <w:t xml:space="preserve">Практическое повторение </w:t>
      </w:r>
    </w:p>
    <w:p w:rsidR="00BB05BB" w:rsidRPr="00B23358" w:rsidRDefault="00BB05BB" w:rsidP="00EB531E">
      <w:pPr>
        <w:pStyle w:val="NoSpacing"/>
        <w:rPr>
          <w:spacing w:val="-5"/>
        </w:rPr>
      </w:pPr>
      <w:r w:rsidRPr="00B23358">
        <w:rPr>
          <w:b/>
          <w:spacing w:val="-4"/>
        </w:rPr>
        <w:t>Виды работы.</w:t>
      </w:r>
      <w:r w:rsidRPr="00B23358">
        <w:rPr>
          <w:spacing w:val="-4"/>
        </w:rPr>
        <w:t xml:space="preserve"> По выбору пошив юбки прямой или расширен</w:t>
      </w:r>
      <w:r w:rsidRPr="00B23358">
        <w:rPr>
          <w:spacing w:val="-4"/>
        </w:rPr>
        <w:softHyphen/>
      </w:r>
      <w:r w:rsidRPr="00B23358">
        <w:rPr>
          <w:spacing w:val="-5"/>
        </w:rPr>
        <w:t>ной книзу, ночной сорочки, простыни, пододеяльника. Выполнение заказа базового предприятия с пооперационным разделением труда.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5"/>
          <w:u w:val="single"/>
        </w:rPr>
        <w:t xml:space="preserve">Самостоятельная работа </w:t>
      </w:r>
    </w:p>
    <w:p w:rsidR="00BB05BB" w:rsidRPr="00B23358" w:rsidRDefault="00BB05BB" w:rsidP="00EB531E">
      <w:pPr>
        <w:pStyle w:val="NoSpacing"/>
        <w:rPr>
          <w:spacing w:val="-4"/>
        </w:rPr>
      </w:pPr>
      <w:r w:rsidRPr="00B23358">
        <w:rPr>
          <w:spacing w:val="-7"/>
        </w:rPr>
        <w:t xml:space="preserve">Выполнение отдельных операций по изготовлению прямой юбки </w:t>
      </w:r>
      <w:r w:rsidRPr="00B23358">
        <w:rPr>
          <w:spacing w:val="-1"/>
        </w:rPr>
        <w:t xml:space="preserve">в масштабе </w:t>
      </w:r>
      <w:r w:rsidRPr="00B23358">
        <w:rPr>
          <w:spacing w:val="28"/>
        </w:rPr>
        <w:t>1:2.</w:t>
      </w:r>
      <w:r w:rsidRPr="00B23358">
        <w:t xml:space="preserve"> </w:t>
      </w:r>
      <w:r w:rsidRPr="00B23358">
        <w:rPr>
          <w:spacing w:val="-1"/>
        </w:rPr>
        <w:t xml:space="preserve">(Верхний срез юбки обрабатывается притачным </w:t>
      </w:r>
      <w:r w:rsidRPr="00B23358">
        <w:rPr>
          <w:spacing w:val="-6"/>
        </w:rPr>
        <w:t xml:space="preserve">поясом, низ — швом вподгибку с закрытым срезом и застрачивается </w:t>
      </w:r>
      <w:r w:rsidRPr="00B23358">
        <w:rPr>
          <w:spacing w:val="-4"/>
        </w:rPr>
        <w:t>машинной строчкой).</w:t>
      </w:r>
    </w:p>
    <w:p w:rsidR="00BB05BB" w:rsidRPr="00B23358" w:rsidRDefault="00BB05BB" w:rsidP="00EB531E">
      <w:pPr>
        <w:pStyle w:val="NoSpacing"/>
        <w:rPr>
          <w:b/>
          <w:w w:val="106"/>
        </w:rPr>
      </w:pPr>
      <w:r w:rsidRPr="00B23358">
        <w:rPr>
          <w:b/>
          <w:w w:val="106"/>
          <w:lang w:val="en-US"/>
        </w:rPr>
        <w:t>IV</w:t>
      </w:r>
      <w:r w:rsidRPr="00B23358">
        <w:rPr>
          <w:b/>
          <w:w w:val="106"/>
        </w:rPr>
        <w:t xml:space="preserve"> четверть 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iCs/>
          <w:spacing w:val="-10"/>
          <w:u w:val="single"/>
        </w:rPr>
        <w:t xml:space="preserve">Вводное занятие </w:t>
      </w:r>
    </w:p>
    <w:p w:rsidR="00BB05BB" w:rsidRPr="00B23358" w:rsidRDefault="00BB05BB" w:rsidP="00EB531E">
      <w:pPr>
        <w:pStyle w:val="NoSpacing"/>
        <w:rPr>
          <w:spacing w:val="-5"/>
        </w:rPr>
      </w:pPr>
      <w:r w:rsidRPr="00B23358">
        <w:rPr>
          <w:spacing w:val="-5"/>
        </w:rPr>
        <w:t>План работы на четверть.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Построение чертежа и раскрой расклешенной юбки </w:t>
      </w:r>
    </w:p>
    <w:p w:rsidR="00BB05BB" w:rsidRPr="00B23358" w:rsidRDefault="00BB05BB" w:rsidP="00EB531E">
      <w:pPr>
        <w:pStyle w:val="NoSpacing"/>
      </w:pPr>
      <w:r w:rsidRPr="00B23358">
        <w:rPr>
          <w:spacing w:val="-8"/>
        </w:rPr>
        <w:t xml:space="preserve">Изделия. Юбка из клиньев. Юбка «полусолнце». Юбка «солнце». </w:t>
      </w:r>
      <w:r w:rsidRPr="00B23358">
        <w:t xml:space="preserve">Теоретические сведения. Юбка: фасоны, ткани для пошива </w:t>
      </w:r>
      <w:r w:rsidRPr="00B23358">
        <w:rPr>
          <w:spacing w:val="-4"/>
        </w:rPr>
        <w:t xml:space="preserve">(гладкокрашеные, пестротканые, меланжевые). Ткани с рисунком в </w:t>
      </w:r>
      <w:r w:rsidRPr="00B23358">
        <w:rPr>
          <w:spacing w:val="-5"/>
        </w:rPr>
        <w:t xml:space="preserve">клетку. Чертежи расклешенной юбки (мерки для построения линии, </w:t>
      </w:r>
      <w:r w:rsidRPr="00B23358">
        <w:rPr>
          <w:spacing w:val="-4"/>
        </w:rPr>
        <w:t>контурные срезы). Направление нитей основы в ткани при раскрое расклешенной юбки. Припуск на верхний подгиб.</w:t>
      </w:r>
    </w:p>
    <w:p w:rsidR="00BB05BB" w:rsidRPr="00B23358" w:rsidRDefault="00BB05BB" w:rsidP="00EB531E">
      <w:pPr>
        <w:pStyle w:val="NoSpacing"/>
        <w:rPr>
          <w:spacing w:val="-5"/>
        </w:rPr>
      </w:pPr>
      <w:r w:rsidRPr="00B23358">
        <w:rPr>
          <w:b/>
          <w:spacing w:val="-10"/>
        </w:rPr>
        <w:t>Практические работы.</w:t>
      </w:r>
      <w:r w:rsidRPr="00B23358">
        <w:rPr>
          <w:spacing w:val="-10"/>
        </w:rPr>
        <w:t xml:space="preserve"> Снятие мерок. Построение вспомогатель</w:t>
      </w:r>
      <w:r w:rsidRPr="00B23358">
        <w:rPr>
          <w:spacing w:val="-10"/>
        </w:rPr>
        <w:softHyphen/>
      </w:r>
      <w:r w:rsidRPr="00B23358">
        <w:t xml:space="preserve">ных линий. Построение линий талии и низа по расчету для юбок </w:t>
      </w:r>
      <w:r w:rsidRPr="00B23358">
        <w:rPr>
          <w:spacing w:val="-7"/>
        </w:rPr>
        <w:t>«солнце» и «полусолнце». Расчет размера, построение клина на чер</w:t>
      </w:r>
      <w:r w:rsidRPr="00B23358">
        <w:rPr>
          <w:spacing w:val="-7"/>
        </w:rPr>
        <w:softHyphen/>
      </w:r>
      <w:r w:rsidRPr="00B23358">
        <w:rPr>
          <w:spacing w:val="-2"/>
        </w:rPr>
        <w:t xml:space="preserve">теже. Раскладка выкройки, припуск на подгиб по верхнему срезу. </w:t>
      </w:r>
      <w:r w:rsidRPr="00B23358">
        <w:rPr>
          <w:spacing w:val="-5"/>
        </w:rPr>
        <w:t>Раскрой юбки.</w:t>
      </w:r>
    </w:p>
    <w:p w:rsidR="00BB05BB" w:rsidRPr="00B23358" w:rsidRDefault="00BB05BB" w:rsidP="00EB531E">
      <w:pPr>
        <w:pStyle w:val="NoSpacing"/>
        <w:rPr>
          <w:spacing w:val="-2"/>
        </w:rPr>
      </w:pPr>
      <w:r w:rsidRPr="00B23358">
        <w:rPr>
          <w:b/>
          <w:spacing w:val="-11"/>
          <w:u w:val="single"/>
        </w:rPr>
        <w:t xml:space="preserve">Обработка оборок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2"/>
        </w:rPr>
        <w:t>Изделие.</w:t>
      </w:r>
      <w:r w:rsidRPr="00B23358">
        <w:rPr>
          <w:spacing w:val="-2"/>
        </w:rPr>
        <w:t xml:space="preserve"> Отделка на изделии (оборка).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5"/>
        </w:rPr>
        <w:t>Теоретические сведения.</w:t>
      </w:r>
      <w:r w:rsidRPr="00B23358">
        <w:rPr>
          <w:spacing w:val="-5"/>
        </w:rPr>
        <w:t xml:space="preserve"> Назначение оборки. Правила расчета </w:t>
      </w:r>
      <w:r w:rsidRPr="00B23358">
        <w:rPr>
          <w:spacing w:val="-3"/>
        </w:rPr>
        <w:t xml:space="preserve">длины ткани на оборку. Правила раскроя оборок. Виды обработки </w:t>
      </w:r>
      <w:r w:rsidRPr="00B23358">
        <w:rPr>
          <w:spacing w:val="-5"/>
        </w:rPr>
        <w:t>отлетного среза оборки.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4"/>
        </w:rPr>
        <w:t>Упражнение.</w:t>
      </w:r>
      <w:r w:rsidRPr="00B23358">
        <w:rPr>
          <w:spacing w:val="-4"/>
        </w:rPr>
        <w:t xml:space="preserve"> Изготовление образца оборки.</w:t>
      </w:r>
    </w:p>
    <w:p w:rsidR="00BB05BB" w:rsidRPr="00B23358" w:rsidRDefault="00BB05BB" w:rsidP="00EB531E">
      <w:pPr>
        <w:pStyle w:val="NoSpacing"/>
        <w:rPr>
          <w:spacing w:val="-5"/>
        </w:rPr>
      </w:pPr>
      <w:r w:rsidRPr="00B23358">
        <w:rPr>
          <w:b/>
          <w:spacing w:val="-7"/>
        </w:rPr>
        <w:t xml:space="preserve">Практические работы. </w:t>
      </w:r>
      <w:r w:rsidRPr="00B23358">
        <w:rPr>
          <w:spacing w:val="-7"/>
        </w:rPr>
        <w:t xml:space="preserve">Обработка отлетного среза оборок швом </w:t>
      </w:r>
      <w:r w:rsidRPr="00B23358">
        <w:rPr>
          <w:spacing w:val="-3"/>
        </w:rPr>
        <w:t>вподгибку с закрытым срезом, строчкой «зигзаг», двойной строч</w:t>
      </w:r>
      <w:r w:rsidRPr="00B23358">
        <w:rPr>
          <w:spacing w:val="-3"/>
        </w:rPr>
        <w:softHyphen/>
      </w:r>
      <w:r w:rsidRPr="00B23358">
        <w:rPr>
          <w:spacing w:val="-6"/>
        </w:rPr>
        <w:t xml:space="preserve">кой и окантовочным швом. Соединение оборок с изделием стачным </w:t>
      </w:r>
      <w:r w:rsidRPr="00B23358">
        <w:rPr>
          <w:spacing w:val="-5"/>
        </w:rPr>
        <w:t>или накладным швом. Втачивание оборок между деталями изделия.</w:t>
      </w:r>
    </w:p>
    <w:p w:rsidR="00BB05BB" w:rsidRPr="00B23358" w:rsidRDefault="00BB05BB" w:rsidP="00EB531E">
      <w:pPr>
        <w:pStyle w:val="NoSpacing"/>
        <w:rPr>
          <w:spacing w:val="-9"/>
          <w:w w:val="90"/>
        </w:rPr>
      </w:pPr>
      <w:r w:rsidRPr="00B23358">
        <w:rPr>
          <w:b/>
          <w:w w:val="90"/>
          <w:u w:val="single"/>
        </w:rPr>
        <w:t xml:space="preserve">Обработка верхнего среза расклешенной юбки </w:t>
      </w:r>
      <w:r w:rsidRPr="00B23358">
        <w:rPr>
          <w:b/>
          <w:spacing w:val="-1"/>
          <w:w w:val="90"/>
          <w:u w:val="single"/>
        </w:rPr>
        <w:t>швом вподгибку с вкладыванием эластичной тесьмы</w:t>
      </w:r>
      <w:r w:rsidRPr="00B23358">
        <w:rPr>
          <w:b/>
          <w:spacing w:val="-9"/>
          <w:w w:val="90"/>
          <w:u w:val="single"/>
        </w:rPr>
        <w:t xml:space="preserve"> 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9"/>
          <w:w w:val="90"/>
        </w:rPr>
        <w:t>Изделие.</w:t>
      </w:r>
      <w:r w:rsidRPr="00B23358">
        <w:rPr>
          <w:spacing w:val="-9"/>
          <w:w w:val="90"/>
        </w:rPr>
        <w:t xml:space="preserve"> Юбка расклешенная с оборкой или без нее.</w:t>
      </w:r>
    </w:p>
    <w:p w:rsidR="00BB05BB" w:rsidRPr="00B23358" w:rsidRDefault="00BB05BB" w:rsidP="00EB531E">
      <w:pPr>
        <w:pStyle w:val="NoSpacing"/>
      </w:pPr>
      <w:r w:rsidRPr="00B23358">
        <w:rPr>
          <w:b/>
          <w:spacing w:val="-8"/>
        </w:rPr>
        <w:t>Теоретические сведения.</w:t>
      </w:r>
      <w:r w:rsidRPr="00B23358">
        <w:rPr>
          <w:spacing w:val="-8"/>
        </w:rPr>
        <w:t xml:space="preserve"> Выравнивание и подрезка низа рас</w:t>
      </w:r>
      <w:r w:rsidRPr="00B23358">
        <w:rPr>
          <w:spacing w:val="-8"/>
        </w:rPr>
        <w:softHyphen/>
      </w:r>
      <w:r w:rsidRPr="00B23358">
        <w:rPr>
          <w:spacing w:val="-9"/>
        </w:rPr>
        <w:t xml:space="preserve">клешенной юбки. Расположение швов. Использование обтачки при обработке верхнего среза под эластичную тесьму. Правила утюжки </w:t>
      </w:r>
      <w:r w:rsidRPr="00B23358">
        <w:rPr>
          <w:spacing w:val="-10"/>
        </w:rPr>
        <w:t>расклешенной юбки.</w:t>
      </w:r>
    </w:p>
    <w:p w:rsidR="00BB05BB" w:rsidRPr="00B23358" w:rsidRDefault="00BB05BB" w:rsidP="00EB531E">
      <w:pPr>
        <w:pStyle w:val="NoSpacing"/>
        <w:rPr>
          <w:spacing w:val="-11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Подрезка низа юбки, обработка верхне</w:t>
      </w:r>
      <w:r w:rsidRPr="00B23358">
        <w:rPr>
          <w:spacing w:val="-11"/>
        </w:rPr>
        <w:softHyphen/>
      </w:r>
      <w:r w:rsidRPr="00B23358">
        <w:rPr>
          <w:spacing w:val="-10"/>
        </w:rPr>
        <w:t>го среза швом вподгибку с закрытым срезом. Прокладывание стро</w:t>
      </w:r>
      <w:r w:rsidRPr="00B23358">
        <w:rPr>
          <w:spacing w:val="-10"/>
        </w:rPr>
        <w:softHyphen/>
      </w:r>
      <w:r w:rsidRPr="00B23358">
        <w:rPr>
          <w:spacing w:val="-5"/>
        </w:rPr>
        <w:t xml:space="preserve">чек под тесьму. Вкладывание тесьмы. Обметывание и обработка </w:t>
      </w:r>
      <w:r w:rsidRPr="00B23358">
        <w:rPr>
          <w:spacing w:val="-9"/>
        </w:rPr>
        <w:t>швом вподгибку с открытым срезом на машине низа юбки на крае-</w:t>
      </w:r>
      <w:r w:rsidRPr="00B23358">
        <w:rPr>
          <w:spacing w:val="-11"/>
        </w:rPr>
        <w:t>обметочной машине.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Практическое повторение </w:t>
      </w:r>
    </w:p>
    <w:p w:rsidR="00BB05BB" w:rsidRPr="00B23358" w:rsidRDefault="00BB05BB" w:rsidP="00EB531E">
      <w:pPr>
        <w:pStyle w:val="NoSpacing"/>
        <w:rPr>
          <w:spacing w:val="-10"/>
        </w:rPr>
      </w:pPr>
      <w:r w:rsidRPr="00B23358">
        <w:rPr>
          <w:b/>
          <w:spacing w:val="-11"/>
        </w:rPr>
        <w:t>Виды работы.</w:t>
      </w:r>
      <w:r w:rsidRPr="00B23358">
        <w:rPr>
          <w:spacing w:val="-11"/>
        </w:rPr>
        <w:t xml:space="preserve"> Изготовление юбок прямой и расклешенной, ноч</w:t>
      </w:r>
      <w:r w:rsidRPr="00B23358">
        <w:rPr>
          <w:spacing w:val="-11"/>
        </w:rPr>
        <w:softHyphen/>
        <w:t>ной сорочки, простыни, наволочки, пододеяльника. Выполнение за</w:t>
      </w:r>
      <w:r w:rsidRPr="00B23358">
        <w:rPr>
          <w:spacing w:val="-11"/>
        </w:rPr>
        <w:softHyphen/>
      </w:r>
      <w:r w:rsidRPr="00B23358">
        <w:rPr>
          <w:spacing w:val="-10"/>
        </w:rPr>
        <w:t>казов базового предприятия пооперационным разделением труда.</w:t>
      </w:r>
    </w:p>
    <w:p w:rsidR="00BB05BB" w:rsidRPr="00B23358" w:rsidRDefault="00BB05BB" w:rsidP="00EB531E">
      <w:pPr>
        <w:pStyle w:val="NoSpacing"/>
        <w:rPr>
          <w:b/>
          <w:u w:val="single"/>
        </w:rPr>
      </w:pPr>
      <w:r w:rsidRPr="00B23358">
        <w:rPr>
          <w:b/>
          <w:spacing w:val="-15"/>
          <w:u w:val="single"/>
        </w:rPr>
        <w:t xml:space="preserve">Самостоятельная работа </w:t>
      </w:r>
    </w:p>
    <w:p w:rsidR="00BB05BB" w:rsidRPr="00B23358" w:rsidRDefault="00BB05BB" w:rsidP="00EB531E">
      <w:pPr>
        <w:pStyle w:val="NoSpacing"/>
      </w:pPr>
      <w:r w:rsidRPr="00B23358">
        <w:rPr>
          <w:spacing w:val="-5"/>
        </w:rPr>
        <w:t xml:space="preserve">Выполнение отделочных операций по изготовлению образца расклешенной юбки в масштабе 1 : 2. (Выполняется по готовому </w:t>
      </w:r>
      <w:r w:rsidRPr="00B23358">
        <w:rPr>
          <w:spacing w:val="-6"/>
        </w:rPr>
        <w:t xml:space="preserve">крою. Верхний срез обрабатывается швом вподгибку с закрытым </w:t>
      </w:r>
      <w:r w:rsidRPr="00B23358">
        <w:rPr>
          <w:spacing w:val="-11"/>
        </w:rPr>
        <w:t xml:space="preserve">срезом с вкладыванием эластичной тесьма. По низу юбки — оборка, </w:t>
      </w:r>
      <w:r w:rsidRPr="00B23358">
        <w:rPr>
          <w:spacing w:val="-9"/>
        </w:rPr>
        <w:t>обработанная окантовочным швом).</w:t>
      </w:r>
    </w:p>
    <w:p w:rsidR="00BB05BB" w:rsidRPr="00B23358" w:rsidRDefault="00BB05BB" w:rsidP="00EB531E">
      <w:pPr>
        <w:jc w:val="center"/>
        <w:rPr>
          <w:b/>
        </w:rPr>
      </w:pPr>
    </w:p>
    <w:p w:rsidR="00BB05BB" w:rsidRPr="00B23358" w:rsidRDefault="00BB05BB" w:rsidP="00EB531E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B23358">
        <w:rPr>
          <w:b/>
          <w:u w:val="single"/>
        </w:rPr>
        <w:t>Список литературы</w:t>
      </w:r>
    </w:p>
    <w:p w:rsidR="00BB05BB" w:rsidRPr="00B23358" w:rsidRDefault="00BB05BB" w:rsidP="00EB531E">
      <w:pPr>
        <w:shd w:val="clear" w:color="auto" w:fill="FFFFFF"/>
        <w:rPr>
          <w:b/>
          <w:bCs/>
          <w:iCs/>
        </w:rPr>
      </w:pPr>
    </w:p>
    <w:p w:rsidR="00BB05BB" w:rsidRPr="00B23358" w:rsidRDefault="00BB05BB" w:rsidP="00EB531E">
      <w:pPr>
        <w:shd w:val="clear" w:color="auto" w:fill="FFFFFF"/>
        <w:rPr>
          <w:b/>
        </w:rPr>
      </w:pPr>
    </w:p>
    <w:p w:rsidR="00BB05BB" w:rsidRPr="00B23358" w:rsidRDefault="00BB05BB" w:rsidP="00EB531E">
      <w:pPr>
        <w:ind w:left="720"/>
        <w:jc w:val="center"/>
        <w:rPr>
          <w:b/>
        </w:rPr>
      </w:pPr>
    </w:p>
    <w:p w:rsidR="00BB05BB" w:rsidRPr="00B23358" w:rsidRDefault="00BB05BB" w:rsidP="00EB531E">
      <w:pPr>
        <w:numPr>
          <w:ilvl w:val="0"/>
          <w:numId w:val="44"/>
        </w:numPr>
        <w:ind w:left="0"/>
        <w:rPr>
          <w:color w:val="000000"/>
        </w:rPr>
      </w:pPr>
      <w:r w:rsidRPr="00B23358">
        <w:rPr>
          <w:bCs/>
          <w:color w:val="000000"/>
        </w:rPr>
        <w:t xml:space="preserve">Технология. Швейное дело. 7 класс: учеб. / </w:t>
      </w:r>
      <w:r w:rsidRPr="00B23358">
        <w:t>Г. Б. Картушина, Г. Г. Мозговая – 5-е изд. – М.: Просвещение, 2015.</w:t>
      </w:r>
    </w:p>
    <w:p w:rsidR="00BB05BB" w:rsidRPr="00B23358" w:rsidRDefault="00BB05BB" w:rsidP="00EB531E">
      <w:pPr>
        <w:tabs>
          <w:tab w:val="left" w:pos="960"/>
          <w:tab w:val="left" w:pos="1275"/>
        </w:tabs>
        <w:rPr>
          <w:b/>
        </w:rPr>
      </w:pPr>
    </w:p>
    <w:p w:rsidR="00BB05BB" w:rsidRPr="00B23358" w:rsidRDefault="00BB05BB" w:rsidP="00EB531E">
      <w:pPr>
        <w:shd w:val="clear" w:color="auto" w:fill="FFFFFF"/>
        <w:jc w:val="center"/>
        <w:rPr>
          <w:color w:val="000000"/>
        </w:rPr>
      </w:pPr>
      <w:r w:rsidRPr="00B23358">
        <w:t xml:space="preserve">    </w:t>
      </w:r>
      <w:r w:rsidRPr="00B23358">
        <w:rPr>
          <w:color w:val="000000"/>
        </w:rPr>
        <w:t>Литература для учащихся:</w:t>
      </w:r>
    </w:p>
    <w:p w:rsidR="00BB05BB" w:rsidRPr="00B23358" w:rsidRDefault="00BB05BB" w:rsidP="00EB531E">
      <w:pPr>
        <w:shd w:val="clear" w:color="auto" w:fill="FFFFFF"/>
        <w:jc w:val="center"/>
        <w:rPr>
          <w:color w:val="000000"/>
        </w:rPr>
      </w:pPr>
    </w:p>
    <w:p w:rsidR="00BB05BB" w:rsidRPr="00B23358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</w:pPr>
      <w:r w:rsidRPr="00B23358">
        <w:t>Швейное дело: учебник для  5 класса / Г. Б. Картушина, Г. Г. Мозговая. М.: - Просвещение, 2016 г.</w:t>
      </w:r>
    </w:p>
    <w:p w:rsidR="00BB05BB" w:rsidRPr="00B23358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 w:rsidRPr="00B23358">
        <w:rPr>
          <w:color w:val="000000"/>
        </w:rPr>
        <w:t>Технология обслуживающий труд: учебник для 5 класса / О.А. Кожина, Е.Н. Кудакова, С.Э. Макруцкая.:- Дрофа,2014г</w:t>
      </w:r>
    </w:p>
    <w:p w:rsidR="00BB05BB" w:rsidRPr="00B23358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 w:rsidRPr="00B23358">
        <w:rPr>
          <w:color w:val="000000"/>
        </w:rPr>
        <w:t>Технология обслуживающий труд: учебник для 6 класса / О.А. Кожина, Е.Н. Кудакова, С.Э. Макруцкая.:- Дрофа,2014г</w:t>
      </w:r>
    </w:p>
    <w:p w:rsidR="00BB05BB" w:rsidRPr="00B23358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 w:rsidRPr="00B23358">
        <w:rPr>
          <w:color w:val="000000"/>
        </w:rPr>
        <w:t>Технология обслуживающий труд: учебник для 7 класса / О.А. Кожина, Е.Н. Кудакова, С.Э. Макруцкая.:- Дрофа,2014г</w:t>
      </w:r>
    </w:p>
    <w:p w:rsidR="00BB05BB" w:rsidRPr="00B23358" w:rsidRDefault="00BB05BB" w:rsidP="00EB531E">
      <w:pPr>
        <w:pStyle w:val="ListParagraph"/>
        <w:jc w:val="both"/>
        <w:rPr>
          <w:color w:val="000000"/>
        </w:rPr>
      </w:pPr>
    </w:p>
    <w:p w:rsidR="00BB05BB" w:rsidRPr="00B23358" w:rsidRDefault="00BB05BB" w:rsidP="00EB531E">
      <w:pPr>
        <w:pStyle w:val="NoSpacing"/>
        <w:rPr>
          <w:b/>
          <w:w w:val="107"/>
        </w:rPr>
      </w:pPr>
    </w:p>
    <w:p w:rsidR="00BB05BB" w:rsidRPr="00B23358" w:rsidRDefault="00BB05BB" w:rsidP="00EB531E">
      <w:pPr>
        <w:jc w:val="center"/>
        <w:rPr>
          <w:b/>
        </w:rPr>
      </w:pPr>
    </w:p>
    <w:p w:rsidR="00BB05BB" w:rsidRPr="00B23358" w:rsidRDefault="00BB05BB" w:rsidP="00EB531E">
      <w:pPr>
        <w:jc w:val="center"/>
        <w:rPr>
          <w:b/>
        </w:rPr>
      </w:pPr>
    </w:p>
    <w:p w:rsidR="00BB05BB" w:rsidRPr="00B23358" w:rsidRDefault="00BB05BB" w:rsidP="00EB531E">
      <w:pPr>
        <w:jc w:val="center"/>
        <w:rPr>
          <w:b/>
        </w:rPr>
      </w:pPr>
    </w:p>
    <w:p w:rsidR="00BB05BB" w:rsidRPr="00B23358" w:rsidRDefault="00BB05BB" w:rsidP="00EB531E">
      <w:pPr>
        <w:jc w:val="center"/>
        <w:rPr>
          <w:b/>
        </w:rPr>
      </w:pPr>
    </w:p>
    <w:p w:rsidR="00BB05BB" w:rsidRPr="00B23358" w:rsidRDefault="00BB05BB" w:rsidP="00EB531E">
      <w:pPr>
        <w:jc w:val="center"/>
        <w:rPr>
          <w:b/>
        </w:rPr>
      </w:pPr>
      <w:r w:rsidRPr="00B23358">
        <w:rPr>
          <w:b/>
        </w:rPr>
        <w:t>Содержание программы учебного материала</w:t>
      </w:r>
    </w:p>
    <w:p w:rsidR="00BB05BB" w:rsidRPr="00B23358" w:rsidRDefault="00BB05BB" w:rsidP="00EB531E">
      <w:pPr>
        <w:jc w:val="center"/>
        <w:rPr>
          <w:b/>
        </w:rPr>
      </w:pPr>
      <w:r w:rsidRPr="00B23358">
        <w:rPr>
          <w:b/>
        </w:rPr>
        <w:t>Учебно-тематический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"/>
        <w:gridCol w:w="6828"/>
        <w:gridCol w:w="1280"/>
        <w:gridCol w:w="2880"/>
        <w:gridCol w:w="2931"/>
      </w:tblGrid>
      <w:tr w:rsidR="00BB05BB" w:rsidRPr="00B23358" w:rsidTr="00E03878">
        <w:tc>
          <w:tcPr>
            <w:tcW w:w="293" w:type="pct"/>
            <w:vMerge w:val="restart"/>
          </w:tcPr>
          <w:p w:rsidR="00BB05BB" w:rsidRPr="00B23358" w:rsidRDefault="00BB05BB" w:rsidP="00E03878">
            <w:pPr>
              <w:adjustRightInd w:val="0"/>
              <w:jc w:val="both"/>
            </w:pPr>
            <w:r w:rsidRPr="00B23358">
              <w:rPr>
                <w:b/>
                <w:bCs/>
                <w:iCs/>
              </w:rPr>
              <w:t>№ п/п</w:t>
            </w:r>
          </w:p>
        </w:tc>
        <w:tc>
          <w:tcPr>
            <w:tcW w:w="2309" w:type="pct"/>
            <w:vMerge w:val="restart"/>
          </w:tcPr>
          <w:p w:rsidR="00BB05BB" w:rsidRPr="00B23358" w:rsidRDefault="00BB05BB" w:rsidP="00E03878">
            <w:pPr>
              <w:adjustRightInd w:val="0"/>
              <w:jc w:val="both"/>
            </w:pPr>
            <w:r w:rsidRPr="00B23358">
              <w:rPr>
                <w:b/>
                <w:bCs/>
                <w:iCs/>
              </w:rPr>
              <w:t>Наименование  разделов и тем</w:t>
            </w:r>
          </w:p>
        </w:tc>
        <w:tc>
          <w:tcPr>
            <w:tcW w:w="433" w:type="pct"/>
            <w:vMerge w:val="restart"/>
          </w:tcPr>
          <w:p w:rsidR="00BB05BB" w:rsidRPr="00B23358" w:rsidRDefault="00BB05BB" w:rsidP="00E03878">
            <w:pPr>
              <w:adjustRightInd w:val="0"/>
              <w:jc w:val="both"/>
            </w:pPr>
            <w:r w:rsidRPr="00B23358">
              <w:rPr>
                <w:b/>
                <w:bCs/>
                <w:iCs/>
              </w:rPr>
              <w:t>Всего часов</w:t>
            </w:r>
          </w:p>
        </w:tc>
        <w:tc>
          <w:tcPr>
            <w:tcW w:w="1966" w:type="pct"/>
            <w:gridSpan w:val="2"/>
          </w:tcPr>
          <w:p w:rsidR="00BB05BB" w:rsidRPr="00B23358" w:rsidRDefault="00BB05BB" w:rsidP="00E03878">
            <w:pPr>
              <w:adjustRightInd w:val="0"/>
              <w:jc w:val="both"/>
              <w:rPr>
                <w:b/>
              </w:rPr>
            </w:pPr>
            <w:r w:rsidRPr="00B23358">
              <w:rPr>
                <w:b/>
              </w:rPr>
              <w:t>Количество часов</w:t>
            </w:r>
          </w:p>
        </w:tc>
      </w:tr>
      <w:tr w:rsidR="00BB05BB" w:rsidRPr="00B23358" w:rsidTr="00E03878">
        <w:tc>
          <w:tcPr>
            <w:tcW w:w="0" w:type="auto"/>
            <w:vMerge/>
            <w:vAlign w:val="center"/>
          </w:tcPr>
          <w:p w:rsidR="00BB05BB" w:rsidRPr="00B23358" w:rsidRDefault="00BB05BB" w:rsidP="00E03878"/>
        </w:tc>
        <w:tc>
          <w:tcPr>
            <w:tcW w:w="0" w:type="auto"/>
            <w:vMerge/>
            <w:vAlign w:val="center"/>
          </w:tcPr>
          <w:p w:rsidR="00BB05BB" w:rsidRPr="00B23358" w:rsidRDefault="00BB05BB" w:rsidP="00E03878"/>
        </w:tc>
        <w:tc>
          <w:tcPr>
            <w:tcW w:w="0" w:type="auto"/>
            <w:vMerge/>
            <w:vAlign w:val="center"/>
          </w:tcPr>
          <w:p w:rsidR="00BB05BB" w:rsidRPr="00B23358" w:rsidRDefault="00BB05BB" w:rsidP="00E03878"/>
        </w:tc>
        <w:tc>
          <w:tcPr>
            <w:tcW w:w="974" w:type="pct"/>
          </w:tcPr>
          <w:p w:rsidR="00BB05BB" w:rsidRPr="00B23358" w:rsidRDefault="00BB05BB" w:rsidP="00E03878">
            <w:pPr>
              <w:adjustRightInd w:val="0"/>
              <w:jc w:val="both"/>
              <w:rPr>
                <w:b/>
              </w:rPr>
            </w:pPr>
            <w:r w:rsidRPr="00B23358">
              <w:rPr>
                <w:b/>
              </w:rPr>
              <w:t xml:space="preserve">теоретические </w:t>
            </w:r>
          </w:p>
        </w:tc>
        <w:tc>
          <w:tcPr>
            <w:tcW w:w="992" w:type="pct"/>
          </w:tcPr>
          <w:p w:rsidR="00BB05BB" w:rsidRPr="00B23358" w:rsidRDefault="00BB05BB" w:rsidP="00E03878">
            <w:pPr>
              <w:adjustRightInd w:val="0"/>
              <w:jc w:val="both"/>
              <w:rPr>
                <w:b/>
              </w:rPr>
            </w:pPr>
            <w:r w:rsidRPr="00B23358">
              <w:rPr>
                <w:b/>
              </w:rPr>
              <w:t xml:space="preserve">практические </w:t>
            </w:r>
          </w:p>
        </w:tc>
      </w:tr>
      <w:tr w:rsidR="00BB05BB" w:rsidRPr="00B23358" w:rsidTr="00E03878">
        <w:trPr>
          <w:trHeight w:val="70"/>
        </w:trPr>
        <w:tc>
          <w:tcPr>
            <w:tcW w:w="293" w:type="pct"/>
          </w:tcPr>
          <w:p w:rsidR="00BB05BB" w:rsidRPr="00B23358" w:rsidRDefault="00BB05BB" w:rsidP="00E03878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309" w:type="pct"/>
          </w:tcPr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B23358">
              <w:rPr>
                <w:b/>
              </w:rPr>
              <w:t>1четверть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Вводное занятие.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Промышленная швейная машина 22А Кл. ПМЗ</w:t>
            </w:r>
            <w:r w:rsidRPr="00B23358">
              <w:rPr>
                <w:b/>
              </w:rPr>
              <w:t>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Построение чертежа и раскрой женского и детского белья без плечевого шва.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Обработка подкройной обтачкой горловины ночной сорочки.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Практическое повторение.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Пошив однодетального изделия с прямыми срезами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b/>
              </w:rPr>
            </w:pP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b/>
              </w:rPr>
            </w:pP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B23358">
              <w:rPr>
                <w:b/>
              </w:rPr>
              <w:t xml:space="preserve">2 четверть 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Вводное занятие.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Понятие о ткацком производстве.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rPr>
                <w:rFonts w:eastAsia="SimSun"/>
                <w:bCs/>
                <w:lang w:eastAsia="zh-CN"/>
              </w:rPr>
            </w:pPr>
            <w:r w:rsidRPr="00B23358">
              <w:t>Обработка подкройной обтачкой рамки пододеяльника.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rPr>
                <w:rFonts w:eastAsia="SimSun"/>
                <w:bCs/>
                <w:lang w:eastAsia="zh-CN"/>
              </w:rPr>
            </w:pPr>
            <w:r w:rsidRPr="00B23358">
              <w:t>Бригадный метод пошива постельного белья.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</w:pPr>
            <w:r w:rsidRPr="00B23358">
              <w:t>Построение чертежа, изготовление выкройки и раскрой поясного бельевого изделия.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Изготовление выкройки плечевого</w:t>
            </w:r>
            <w:r w:rsidRPr="00B23358">
              <w:rPr>
                <w:b/>
              </w:rPr>
              <w:t xml:space="preserve"> </w:t>
            </w:r>
            <w:r w:rsidRPr="00B23358">
              <w:t>бельевого изделия и раскрой.</w:t>
            </w:r>
          </w:p>
          <w:p w:rsidR="00BB05BB" w:rsidRPr="00B23358" w:rsidRDefault="00BB05BB" w:rsidP="00E03878">
            <w:pPr>
              <w:shd w:val="clear" w:color="auto" w:fill="FFFFFF"/>
              <w:jc w:val="both"/>
            </w:pPr>
            <w:r w:rsidRPr="00B23358">
              <w:t>Соединение основных деталей в изделии  поясного белья.</w:t>
            </w:r>
          </w:p>
          <w:p w:rsidR="00BB05BB" w:rsidRPr="00B23358" w:rsidRDefault="00BB05BB" w:rsidP="00E03878">
            <w:pPr>
              <w:shd w:val="clear" w:color="auto" w:fill="FFFFFF"/>
              <w:jc w:val="both"/>
            </w:pPr>
            <w:r w:rsidRPr="00B23358">
              <w:t>Ремонт одежды.</w:t>
            </w:r>
          </w:p>
          <w:p w:rsidR="00BB05BB" w:rsidRPr="00B23358" w:rsidRDefault="00BB05BB" w:rsidP="00E03878">
            <w:pPr>
              <w:shd w:val="clear" w:color="auto" w:fill="FFFFFF"/>
              <w:jc w:val="both"/>
              <w:rPr>
                <w:b/>
              </w:rPr>
            </w:pPr>
            <w:r w:rsidRPr="00B23358">
              <w:rPr>
                <w:b/>
              </w:rPr>
              <w:t>3 четверть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Вводное занятие.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Построение чертежа, изготовление выкройки и раскрой основы прямой юбки.</w:t>
            </w:r>
          </w:p>
          <w:p w:rsidR="00BB05BB" w:rsidRPr="00B23358" w:rsidRDefault="00BB05BB" w:rsidP="00E03878">
            <w:r w:rsidRPr="00B23358">
              <w:t>Обработка складок в поясном женском и детском платьях.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Обработка застёжек в боковом шве поясного изделия (тесьма «молния» крючки).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B23358">
              <w:t>Обработка нижнего среза прямой юбки</w:t>
            </w:r>
            <w:r w:rsidRPr="00B23358">
              <w:rPr>
                <w:b/>
              </w:rPr>
              <w:t>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</w:pPr>
            <w:r w:rsidRPr="00B23358">
              <w:t>Обработка притачным поясом или корсажной тесьмой верхнего среза прямой юбки.</w:t>
            </w:r>
          </w:p>
          <w:p w:rsidR="00BB05BB" w:rsidRPr="00B23358" w:rsidRDefault="00BB05BB" w:rsidP="00E03878">
            <w:pPr>
              <w:shd w:val="clear" w:color="auto" w:fill="FFFFFF"/>
              <w:jc w:val="both"/>
            </w:pPr>
            <w:r w:rsidRPr="00B23358">
              <w:t>Практическое повторение.</w:t>
            </w:r>
          </w:p>
          <w:p w:rsidR="00BB05BB" w:rsidRPr="00B23358" w:rsidRDefault="00BB05BB" w:rsidP="00E03878">
            <w:pPr>
              <w:shd w:val="clear" w:color="auto" w:fill="FFFFFF"/>
              <w:jc w:val="both"/>
              <w:rPr>
                <w:b/>
              </w:rPr>
            </w:pPr>
            <w:r w:rsidRPr="00B23358">
              <w:rPr>
                <w:b/>
              </w:rPr>
              <w:t>4 четверть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/>
                <w:bCs/>
                <w:lang w:eastAsia="zh-CN"/>
              </w:rPr>
            </w:pPr>
            <w:r w:rsidRPr="00B23358">
              <w:t xml:space="preserve">Вводное 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rPr>
                <w:rFonts w:eastAsia="SimSun"/>
                <w:bCs/>
                <w:lang w:eastAsia="zh-CN"/>
              </w:rPr>
              <w:t>Построение чертежа и раскрой расклешенной юбки.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B23358">
              <w:t>Обработка оборок.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B23358">
              <w:t>Обработка верхнего среза расклешенной юбки швом вподгибку занятие</w:t>
            </w:r>
            <w:r w:rsidRPr="00B23358">
              <w:rPr>
                <w:rFonts w:eastAsia="SimSun"/>
                <w:b/>
                <w:bCs/>
                <w:lang w:eastAsia="zh-CN"/>
              </w:rPr>
              <w:t xml:space="preserve"> </w:t>
            </w:r>
            <w:r w:rsidRPr="00B23358">
              <w:t>с вкладыванием эластичной тесьмы.</w:t>
            </w:r>
          </w:p>
          <w:p w:rsidR="00BB05BB" w:rsidRPr="00B23358" w:rsidRDefault="00BB05BB" w:rsidP="00E03878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B23358">
              <w:rPr>
                <w:rFonts w:eastAsia="SimSun"/>
                <w:lang w:eastAsia="zh-CN"/>
              </w:rPr>
              <w:t>Практическое повторени</w:t>
            </w:r>
          </w:p>
          <w:p w:rsidR="00BB05BB" w:rsidRPr="00B23358" w:rsidRDefault="00BB05BB" w:rsidP="00E03878">
            <w:pPr>
              <w:shd w:val="clear" w:color="auto" w:fill="FFFFFF"/>
              <w:jc w:val="both"/>
            </w:pPr>
          </w:p>
          <w:p w:rsidR="00BB05BB" w:rsidRPr="00B23358" w:rsidRDefault="00BB05BB" w:rsidP="00E03878">
            <w:pPr>
              <w:shd w:val="clear" w:color="auto" w:fill="FFFFFF"/>
              <w:jc w:val="both"/>
              <w:rPr>
                <w:b/>
              </w:rPr>
            </w:pPr>
          </w:p>
          <w:p w:rsidR="00BB05BB" w:rsidRPr="00B23358" w:rsidRDefault="00BB05BB" w:rsidP="00E03878">
            <w:pPr>
              <w:shd w:val="clear" w:color="auto" w:fill="FFFFFF"/>
              <w:jc w:val="both"/>
              <w:rPr>
                <w:b/>
              </w:rPr>
            </w:pPr>
            <w:r w:rsidRPr="00B23358">
              <w:rPr>
                <w:b/>
              </w:rPr>
              <w:t xml:space="preserve">ИТОГО: </w:t>
            </w:r>
          </w:p>
        </w:tc>
        <w:tc>
          <w:tcPr>
            <w:tcW w:w="433" w:type="pct"/>
          </w:tcPr>
          <w:p w:rsidR="00BB05BB" w:rsidRPr="00B23358" w:rsidRDefault="00BB05BB" w:rsidP="00E03878">
            <w:pPr>
              <w:jc w:val="both"/>
              <w:rPr>
                <w:b/>
              </w:rPr>
            </w:pPr>
            <w:r w:rsidRPr="00B23358">
              <w:rPr>
                <w:b/>
              </w:rPr>
              <w:t>90ч.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 xml:space="preserve">11ч.  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 xml:space="preserve">19ч.  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 xml:space="preserve">13ч. 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 xml:space="preserve">18ч.   </w:t>
            </w:r>
          </w:p>
          <w:p w:rsidR="00BB05BB" w:rsidRPr="00B23358" w:rsidRDefault="00BB05BB" w:rsidP="00E03878">
            <w:pPr>
              <w:jc w:val="both"/>
            </w:pPr>
            <w:r w:rsidRPr="00B23358">
              <w:t>25ч.</w:t>
            </w:r>
          </w:p>
          <w:p w:rsidR="00BB05BB" w:rsidRPr="00B23358" w:rsidRDefault="00BB05BB" w:rsidP="00E03878">
            <w:pPr>
              <w:jc w:val="both"/>
              <w:rPr>
                <w:b/>
              </w:rPr>
            </w:pPr>
          </w:p>
          <w:p w:rsidR="00BB05BB" w:rsidRPr="00B23358" w:rsidRDefault="00BB05BB" w:rsidP="00E03878">
            <w:pPr>
              <w:jc w:val="both"/>
            </w:pPr>
            <w:r w:rsidRPr="00B23358">
              <w:rPr>
                <w:b/>
              </w:rPr>
              <w:t>70ч.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 xml:space="preserve"> 2ч.     </w:t>
            </w:r>
          </w:p>
          <w:p w:rsidR="00BB05BB" w:rsidRPr="00B23358" w:rsidRDefault="00BB05BB" w:rsidP="00E03878">
            <w:pPr>
              <w:jc w:val="both"/>
            </w:pPr>
            <w:r w:rsidRPr="00B23358">
              <w:t>5ч.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8ч.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12ч.</w:t>
            </w:r>
          </w:p>
          <w:p w:rsidR="00BB05BB" w:rsidRPr="00B23358" w:rsidRDefault="00BB05BB" w:rsidP="00E03878">
            <w:pPr>
              <w:jc w:val="both"/>
              <w:rPr>
                <w:b/>
              </w:rPr>
            </w:pPr>
          </w:p>
          <w:p w:rsidR="00BB05BB" w:rsidRPr="00B23358" w:rsidRDefault="00BB05BB" w:rsidP="00E03878">
            <w:pPr>
              <w:jc w:val="both"/>
            </w:pPr>
            <w:r w:rsidRPr="00B23358">
              <w:t>8ч.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6ч.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12ч.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15ч.</w:t>
            </w:r>
          </w:p>
          <w:p w:rsidR="00BB05BB" w:rsidRPr="00B23358" w:rsidRDefault="00BB05BB" w:rsidP="00E03878">
            <w:pPr>
              <w:jc w:val="both"/>
              <w:rPr>
                <w:b/>
              </w:rPr>
            </w:pPr>
            <w:r w:rsidRPr="00B23358">
              <w:rPr>
                <w:b/>
              </w:rPr>
              <w:t>100ч.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 xml:space="preserve">23ч.   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6ч.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13ч.</w:t>
            </w:r>
          </w:p>
          <w:p w:rsidR="00BB05BB" w:rsidRPr="00B23358" w:rsidRDefault="00BB05BB" w:rsidP="00E03878">
            <w:pPr>
              <w:jc w:val="both"/>
              <w:rPr>
                <w:b/>
              </w:rPr>
            </w:pPr>
          </w:p>
          <w:p w:rsidR="00BB05BB" w:rsidRPr="00B23358" w:rsidRDefault="00BB05BB" w:rsidP="00E03878">
            <w:pPr>
              <w:jc w:val="both"/>
            </w:pPr>
            <w:r w:rsidRPr="00B23358">
              <w:t>8ч.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26ч.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18ч.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  <w:rPr>
                <w:b/>
              </w:rPr>
            </w:pPr>
          </w:p>
          <w:p w:rsidR="00BB05BB" w:rsidRPr="00B23358" w:rsidRDefault="00BB05BB" w:rsidP="00E03878">
            <w:pPr>
              <w:jc w:val="both"/>
              <w:rPr>
                <w:b/>
              </w:rPr>
            </w:pPr>
            <w:r w:rsidRPr="00B23358">
              <w:rPr>
                <w:b/>
              </w:rPr>
              <w:t>90ч.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1ч.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21ч.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10ч.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10ч.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33ч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340ч.</w:t>
            </w:r>
          </w:p>
        </w:tc>
        <w:tc>
          <w:tcPr>
            <w:tcW w:w="974" w:type="pct"/>
          </w:tcPr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6ч.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8ч.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7ч.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6ч.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11ч.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1ч.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3ч.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5ч.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3ч.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2ч</w:t>
            </w:r>
          </w:p>
          <w:p w:rsidR="00BB05BB" w:rsidRPr="00B23358" w:rsidRDefault="00BB05BB" w:rsidP="00E03878">
            <w:pPr>
              <w:jc w:val="both"/>
            </w:pPr>
            <w:r w:rsidRPr="00B23358">
              <w:t>3ч.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5ч.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6 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8ч.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 xml:space="preserve">   </w:t>
            </w:r>
          </w:p>
          <w:p w:rsidR="00BB05BB" w:rsidRPr="00B23358" w:rsidRDefault="00BB05BB" w:rsidP="00E03878">
            <w:pPr>
              <w:jc w:val="both"/>
            </w:pPr>
            <w:r w:rsidRPr="00B23358">
              <w:t xml:space="preserve">1ч. 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3ч.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1ч.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3ч.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4ч.</w:t>
            </w:r>
          </w:p>
          <w:p w:rsidR="00BB05BB" w:rsidRPr="00B23358" w:rsidRDefault="00BB05BB" w:rsidP="00E03878">
            <w:pPr>
              <w:jc w:val="both"/>
            </w:pPr>
            <w:r w:rsidRPr="00B23358">
              <w:t>2ч.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6ч.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jc w:val="both"/>
            </w:pPr>
            <w:r w:rsidRPr="00B23358">
              <w:t>104ч.</w:t>
            </w:r>
          </w:p>
        </w:tc>
        <w:tc>
          <w:tcPr>
            <w:tcW w:w="992" w:type="pct"/>
          </w:tcPr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 xml:space="preserve">5ч. 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11ч.</w:t>
            </w:r>
          </w:p>
          <w:p w:rsidR="00BB05BB" w:rsidRPr="00B23358" w:rsidRDefault="00BB05BB" w:rsidP="00E03878">
            <w:pPr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6ч.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12ч.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13ч.Л/р – 1ч.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С/р – 2ч.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4ч.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5ч.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6ч.Л/р – 1ч.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5ч.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4ч.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9ч.С/р – 2ч.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10ч.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16ч.ч.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 xml:space="preserve">Лабораторная 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работа – 1ч.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4ч.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4ч.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Л/р  – 1ч.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7ч.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23ч.С/р – 4ч.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16ч.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18ч.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6ч.</w:t>
            </w: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8ч.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27ч.С/р– 5ч.</w:t>
            </w: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</w:p>
          <w:p w:rsidR="00BB05BB" w:rsidRPr="00B23358" w:rsidRDefault="00BB05BB" w:rsidP="00E03878">
            <w:pPr>
              <w:adjustRightInd w:val="0"/>
              <w:jc w:val="both"/>
            </w:pPr>
            <w:r w:rsidRPr="00B23358">
              <w:t>236ч.</w:t>
            </w:r>
          </w:p>
        </w:tc>
      </w:tr>
    </w:tbl>
    <w:p w:rsidR="00BB05BB" w:rsidRPr="00B23358" w:rsidRDefault="00BB05BB" w:rsidP="00EB531E">
      <w:pPr>
        <w:pStyle w:val="NoSpacing"/>
        <w:jc w:val="center"/>
        <w:rPr>
          <w:b/>
        </w:rPr>
      </w:pPr>
    </w:p>
    <w:p w:rsidR="00BB05BB" w:rsidRPr="00B23358" w:rsidRDefault="00BB05BB" w:rsidP="00EB531E">
      <w:pPr>
        <w:pStyle w:val="NoSpacing"/>
        <w:jc w:val="center"/>
        <w:rPr>
          <w:b/>
        </w:rPr>
      </w:pPr>
    </w:p>
    <w:p w:rsidR="00BB05BB" w:rsidRPr="00B23358" w:rsidRDefault="00BB05BB" w:rsidP="00EB531E">
      <w:pPr>
        <w:spacing w:line="276" w:lineRule="auto"/>
        <w:rPr>
          <w:b/>
          <w:bCs/>
          <w:iCs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</w:p>
    <w:p w:rsidR="00BB05BB" w:rsidRPr="00B23358" w:rsidRDefault="00BB05BB" w:rsidP="00EB531E">
      <w:pPr>
        <w:tabs>
          <w:tab w:val="left" w:pos="960"/>
          <w:tab w:val="left" w:pos="1275"/>
        </w:tabs>
        <w:jc w:val="center"/>
        <w:rPr>
          <w:b/>
        </w:rPr>
      </w:pPr>
      <w:r w:rsidRPr="00B23358">
        <w:rPr>
          <w:b/>
        </w:rPr>
        <w:t>Календарно-тематическое планирование</w:t>
      </w:r>
    </w:p>
    <w:p w:rsidR="00BB05BB" w:rsidRPr="00B23358" w:rsidRDefault="00BB05BB" w:rsidP="00EB531E">
      <w:pPr>
        <w:spacing w:line="276" w:lineRule="auto"/>
        <w:rPr>
          <w:b/>
          <w:bCs/>
          <w:iCs/>
        </w:rPr>
      </w:pPr>
    </w:p>
    <w:tbl>
      <w:tblPr>
        <w:tblW w:w="108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134"/>
        <w:gridCol w:w="5812"/>
        <w:gridCol w:w="850"/>
        <w:gridCol w:w="1062"/>
        <w:gridCol w:w="900"/>
      </w:tblGrid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r w:rsidRPr="00B23358">
              <w:t>№ урока по прог-рамме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№ урока по теме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 xml:space="preserve"> </w:t>
            </w:r>
          </w:p>
          <w:p w:rsidR="00BB05BB" w:rsidRPr="00B23358" w:rsidRDefault="00BB05BB" w:rsidP="00E03878"/>
          <w:p w:rsidR="00BB05BB" w:rsidRPr="004710EE" w:rsidRDefault="00BB05BB" w:rsidP="00E03878">
            <w:pPr>
              <w:pStyle w:val="Head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0EE">
              <w:rPr>
                <w:rFonts w:ascii="Times New Roman" w:hAnsi="Times New Roman"/>
                <w:sz w:val="24"/>
                <w:szCs w:val="24"/>
              </w:rPr>
              <w:t>Тематика по четвертям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Кол-во часов по теме</w:t>
            </w:r>
          </w:p>
        </w:tc>
        <w:tc>
          <w:tcPr>
            <w:tcW w:w="1062" w:type="dxa"/>
          </w:tcPr>
          <w:p w:rsidR="00BB05BB" w:rsidRPr="00B23358" w:rsidRDefault="00BB05BB" w:rsidP="00E03878">
            <w:r w:rsidRPr="00B23358">
              <w:t>Дата план</w:t>
            </w:r>
          </w:p>
        </w:tc>
        <w:tc>
          <w:tcPr>
            <w:tcW w:w="900" w:type="dxa"/>
          </w:tcPr>
          <w:p w:rsidR="00BB05BB" w:rsidRPr="00B23358" w:rsidRDefault="00BB05BB" w:rsidP="00E03878">
            <w:r w:rsidRPr="00B23358">
              <w:t>Дата</w:t>
            </w:r>
          </w:p>
          <w:p w:rsidR="00BB05BB" w:rsidRPr="00B23358" w:rsidRDefault="00BB05BB" w:rsidP="00E03878">
            <w:r w:rsidRPr="00B23358">
              <w:t xml:space="preserve">факт </w:t>
            </w: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</w:pP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 xml:space="preserve">       </w:t>
            </w:r>
            <w:r w:rsidRPr="00B23358">
              <w:rPr>
                <w:b/>
                <w:lang w:val="en-US"/>
              </w:rPr>
              <w:t>I</w:t>
            </w:r>
            <w:r w:rsidRPr="00B23358">
              <w:rPr>
                <w:b/>
              </w:rPr>
              <w:t xml:space="preserve"> четверть (90)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062" w:type="dxa"/>
          </w:tcPr>
          <w:p w:rsidR="00BB05BB" w:rsidRPr="00B23358" w:rsidRDefault="00BB05BB" w:rsidP="00E03878"/>
        </w:tc>
        <w:tc>
          <w:tcPr>
            <w:tcW w:w="900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</w:pP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 xml:space="preserve">      Вводное занятие.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2</w:t>
            </w:r>
          </w:p>
        </w:tc>
        <w:tc>
          <w:tcPr>
            <w:tcW w:w="1062" w:type="dxa"/>
          </w:tcPr>
          <w:p w:rsidR="00BB05BB" w:rsidRPr="00B23358" w:rsidRDefault="00BB05BB" w:rsidP="00E03878"/>
        </w:tc>
        <w:tc>
          <w:tcPr>
            <w:tcW w:w="900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Задачи учебного года. Закрепление рабочих мест и инструмента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3.09</w:t>
            </w:r>
          </w:p>
        </w:tc>
        <w:tc>
          <w:tcPr>
            <w:tcW w:w="900" w:type="dxa"/>
            <w:vMerge w:val="restart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Правила безопасной работы в мастерской.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  <w:vMerge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Промышленная швейная машина 22А Кл. ПМЗ.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11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Назначение, скорости, виды выполняемых операций.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4.09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Основные механизмы швейной машины.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Заправка верхней и нижней ниток.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5.09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Регулятор строчки, назначение и действие.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Организация рабочего места.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6.09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Правила безопасной работы.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Подготовка машины к работе.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7.09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Принцип работы автомоталки.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Наматывание ниток на шпульку.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10.09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Выполнение строчек по прямым и закругленным линиям.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Выполнение строчек с ориентиром на лапку.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  <w:r w:rsidRPr="00B23358">
              <w:t>11.09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Построение чертежа и раскрой женского и детского белья без плечевого шва.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19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Изделие: ночная сорочка с прямоугольным, овальным или фигурным вырезом горловины, обработанным подкройной обтачкой.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Получение пряжи из льняного волокна.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  <w:r w:rsidRPr="00B23358">
              <w:t>11.09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Общее представление о прядильном производстве.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12.09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Профессия прядильного производства.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Ткани для пошива ночных сорочек.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13.09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Фасоны выреза горловины.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19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План работы по изготовлению сорочки.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14.09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Мерки для построения чертежа.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Снятие мерок.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17.09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Расход ткани на изделие.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Расчет по своим меркам.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18.09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Построение чертежа в масштабе 1:4.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20.09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Подготовка выкройки.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Название срезов и деталей.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21.09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Особенности складывания ткани при раскрое детского белья без плечевого шва.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29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Производственный способ раскроя (вразворот).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24.09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Раскладка выкройки на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Раскрой изделия с припуском на швы.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25.09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19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Подготовка деталей кроя ночной сорочки к обработке.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подкройной обтачкой горловины ночной сорочки.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13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Изделие: ночная сорочка с прямоугольным или фигурным вырезом горловины, обработанным подкройной обтачкой.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Качество машинных игл.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26.09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Дефекты  строчки при работе искривленной или тупой иглой: виды, устранения.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Неполадки в работе швейной машины.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27.09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Виды: (слабая строчка, петляет сверху, петляет снизу).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Устранение неполадок в работе швейной машины.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28.09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План  по  пошиву  сорочки.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39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Экскурсия в магазин.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40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Правила поведения  в  общественных  местах.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  <w:r w:rsidRPr="00B23358">
              <w:t>41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выреза горловины сорочки подкройной обтачкой.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боковых срезов сорочки.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срезов рукавов сорочки швом вподгибку.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3.10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t>Обработка нижнего среза сорочки.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Окончательная отделка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  <w:r w:rsidRPr="00B23358">
              <w:t>4.10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Практическое повторение.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18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Изготовление ночной сорочки без плечевого шва с горловиной, обработанной подкройной или косой обтачкой.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Ночная сорочка. Выбор фасона.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  <w:r w:rsidRPr="00B23358">
              <w:t>4.10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Составление плана работы.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5.10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Выбор фасона горловины (у-образный).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49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Изготовление выкройки подкройной обтачки.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8.10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выреза горловины сорочки подкройной обтачкой.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Повторение: обработка косой обтачкой.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9.10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Выбор обработки: обработка боковых срезов (запошивочным швом).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боковых срезов (двойным швом).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10.10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нижнего среза швом в подгибку с закрытым срезом.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нижнего среза оборкой, кружевом.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11.10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Окончательная отделка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276"/>
        </w:trPr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t>Анализ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12.10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295"/>
        </w:trPr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Карнавальный костюм.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497"/>
        </w:trPr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59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Использование выкройки ночной сорочки для раскроя карнавального костюма.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15.10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366"/>
        </w:trPr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Раскрой карнавального костюма.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275"/>
        </w:trPr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боковых швов.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16.10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351"/>
        </w:trPr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горловины.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285"/>
        </w:trPr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нижнего среза.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  <w:r w:rsidRPr="00B23358">
              <w:t>17.10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Пошив однодетального изделия с прямыми срезами.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25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u w:val="single"/>
              </w:rPr>
            </w:pPr>
            <w:r w:rsidRPr="00B23358">
              <w:rPr>
                <w:u w:val="single"/>
              </w:rPr>
              <w:t>Пооперационное разделение труда.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  <w:r w:rsidRPr="00B23358">
              <w:t>17.10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Повторение: волокно льняное.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18.10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Льняная ткань: изготовление.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Свойства льняной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19.10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Лабораторная работа. Изучение свойств льняной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69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Правила утюжки льняной ткани. Правила ТБ с утюгом.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22.10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Ткацкое производство (общее представление). Профессии.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2</w:t>
            </w: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горловины подкройной обтачкой по готовому крою.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23.10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Приметывание и обтачивание горловины. Анализ самостоятельной работы.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5812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Пошив однодетального изделия с прямыми срезами. (Продолжение).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062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Швы, используемые при фабричном пошиве бельевого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24.10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Повторение швов (двойной, шов в подгибку с закрытым срезом).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Повторение швов (запошивочный шов).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25.10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Наволочка с клапаном.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Расчёт ткани на изделие.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26.10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Подготовка ткани к раскрою.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79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Выполнение разметки детали наволочки на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29.10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Раскрой наволочки. Правила ТБ с ножницами.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Пооперационное разделение труда.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30.10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82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поперечных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Разметка длины клапана.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31.10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84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19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Складывание кроя для обработки боковых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20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Обработка двойным швом боковых срезов: сметывание и стачивание.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1.11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21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Вывертывание наволочки и выметывание боковых срезов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87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22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Прокладывание второй строчки.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2.11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88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23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Утюжка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89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24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Анализ изготовления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5.11</w:t>
            </w: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1135" w:type="dxa"/>
          </w:tcPr>
          <w:p w:rsidR="00BB05BB" w:rsidRPr="00B23358" w:rsidRDefault="00BB05BB" w:rsidP="00E03878">
            <w:pPr>
              <w:jc w:val="center"/>
            </w:pPr>
            <w:r w:rsidRPr="00B23358">
              <w:t>90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25</w:t>
            </w:r>
          </w:p>
        </w:tc>
        <w:tc>
          <w:tcPr>
            <w:tcW w:w="5812" w:type="dxa"/>
          </w:tcPr>
          <w:p w:rsidR="00BB05BB" w:rsidRPr="00B23358" w:rsidRDefault="00BB05BB" w:rsidP="00E03878">
            <w:r w:rsidRPr="00B23358">
              <w:t>Подведение итогов четверти.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00" w:type="dxa"/>
          </w:tcPr>
          <w:p w:rsidR="00BB05BB" w:rsidRPr="00B23358" w:rsidRDefault="00BB05BB" w:rsidP="00E03878">
            <w:pPr>
              <w:jc w:val="center"/>
            </w:pPr>
          </w:p>
        </w:tc>
      </w:tr>
    </w:tbl>
    <w:p w:rsidR="00BB05BB" w:rsidRPr="00B23358" w:rsidRDefault="00BB05BB" w:rsidP="00EB531E"/>
    <w:tbl>
      <w:tblPr>
        <w:tblW w:w="108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6095"/>
        <w:gridCol w:w="850"/>
        <w:gridCol w:w="1134"/>
        <w:gridCol w:w="828"/>
      </w:tblGrid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</w:pPr>
          </w:p>
        </w:tc>
        <w:tc>
          <w:tcPr>
            <w:tcW w:w="993" w:type="dxa"/>
          </w:tcPr>
          <w:p w:rsidR="00BB05BB" w:rsidRPr="00B23358" w:rsidRDefault="00BB05BB" w:rsidP="00E03878"/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  <w:lang w:val="en-US"/>
              </w:rPr>
              <w:t>II</w:t>
            </w:r>
            <w:r w:rsidRPr="00B23358">
              <w:rPr>
                <w:b/>
              </w:rPr>
              <w:t xml:space="preserve"> четверть (70)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</w:pPr>
          </w:p>
        </w:tc>
        <w:tc>
          <w:tcPr>
            <w:tcW w:w="993" w:type="dxa"/>
          </w:tcPr>
          <w:p w:rsidR="00BB05BB" w:rsidRPr="00B23358" w:rsidRDefault="00BB05BB" w:rsidP="00E03878"/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Вводное занятие.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Правила безопасной работы в мастерской.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12.11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работы на четверть.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Понятие о ткацком производстве.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5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321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Ткацкое производство.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13.11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283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Полотняное переплетение. Выполнение.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Саржевое переплетение. Выполнение.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14.11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Сатиновое переплетение. Выполнение.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Оформление образцов в альбом.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15.11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подкройной обтачкой рамки пододеяльника.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пододеяльник.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Назначение пододеяльника, стандартные размеры, ткани для пошива.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15.11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работы по изготовлению пододеяльников.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16.11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пододеяльника с вырезом в виде ромба. Правила ТБ с ножницами.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деталей кроя пододеяльника к обработке.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19.11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работы по пошиву пододеяльника.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выреза пододеяльника. Правила ТБ на швейной машине..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20.11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долевых  срезов пододеяльника.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поперечных срезов пододеяльника. Окончательная отделка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21.11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Бригадный метод пошива постельного белья.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Изделия: наволочка, простыня, пододеяльник с пооперационным разделением труда.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Л.р. Изучение свойств льняных х/б тканей.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21.11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Простыня. Основные размеры,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22.11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ткани с учетом на усадку и припуски.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простыни.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23.11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Распределение труда по операциям.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Смётывание полотнищ и стачивание полотнищ.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26.11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Замётывание поперечного среза.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поперечных срезов швом вподгибку.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27.11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Контроль качества. Технические требования к готовой продукции.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Пошив изделия по группам.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28.11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355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Работа по образцу и технической карте.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Анализ работ.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29.11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Построение чертежа, изготовление выкройки и раскрой поясного бельевого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брюки пижамные.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Назначение и фасоны пижам.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29.11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Мерки для построения чертежа.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30.11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пижамных брюк.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Название деталей и контурных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3.12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расхода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в натуральную величину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4.12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выкройки к раскрою. Раскладка выкройки на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парных деталей.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5.12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Изготовление выкройки плечевого бельевого изделия и раскрой.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6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пижамная сорочка без плечевого шва с круглым вырезом горловины.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Пижама: фасоны  и виды отделок.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5.12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Анализ изменения линии  низа.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6.12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Изменение выреза горловины (каре).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деталей к раскрою.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7.12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Раскладка лекал на ткани. Раскрой.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деталей к пошиву изделий (прокладывание контрольных линий).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10.12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Соединение основных деталей в изделии  поясного белья.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пижама детская (комплект из короткой сорочки и пижамных брюк).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Швы, применяемые при пошиве детской пижамы.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10.12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Технические требования к выполнению запошивочного шва в бельевом изделии.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11.12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кроя к обработке. План работы по пошиву пижамных брюк.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шаговых срезов пижамных брюк.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12.12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Соединение правой и левой деталей по среднему шву.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 брюк.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13.12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нижних срезов брюк.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Пижамная сорочка. Планирование пошива.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14.12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выреза горловины.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боковых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17.12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401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нижних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342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2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366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t>Пошив по готовому крою  наволочки с клапаном</w:t>
            </w:r>
            <w:r w:rsidRPr="00B23358">
              <w:rPr>
                <w:b/>
              </w:rPr>
              <w:t>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18.12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347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долевых срезов. Утюжка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Окончательная отделка изделия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19.12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Ремонт одежды.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15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Штопка. Заплата.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Эстетика одежды.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19.12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Определение вида ремонта.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20.12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Подбор ниток и тканей. Раскрой заплаты.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места наложения заплаты.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21.12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Настрачивание заплаты накладным швом на швейной машине.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Штопка. Последовательность выполнения штопки.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24.12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Выполнение ВТО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Анализ выполнения работы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25.12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изделия к ремонту.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Cs/>
              </w:rPr>
            </w:pPr>
            <w:r w:rsidRPr="00B23358"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Определение места наложения заплаты.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26.12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Наметывание заплаты на изделие.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Прикрепление подрезанного края внутрь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27.12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Прокладывание зигзагообразной строчки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Мастерская Деда Мороза.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28.12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Подведение итогов четверти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</w:tbl>
    <w:p w:rsidR="00BB05BB" w:rsidRPr="00B23358" w:rsidRDefault="00BB05BB" w:rsidP="00EB531E"/>
    <w:p w:rsidR="00BB05BB" w:rsidRPr="00B23358" w:rsidRDefault="00BB05BB" w:rsidP="00EB531E">
      <w:pPr>
        <w:jc w:val="center"/>
      </w:pPr>
      <w:r w:rsidRPr="00B23358">
        <w:t xml:space="preserve">  </w:t>
      </w:r>
    </w:p>
    <w:tbl>
      <w:tblPr>
        <w:tblW w:w="108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6095"/>
        <w:gridCol w:w="850"/>
        <w:gridCol w:w="1134"/>
        <w:gridCol w:w="828"/>
      </w:tblGrid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</w:pPr>
          </w:p>
        </w:tc>
        <w:tc>
          <w:tcPr>
            <w:tcW w:w="993" w:type="dxa"/>
          </w:tcPr>
          <w:p w:rsidR="00BB05BB" w:rsidRPr="00B23358" w:rsidRDefault="00BB05BB" w:rsidP="00E03878"/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  <w:lang w:val="en-US"/>
              </w:rPr>
              <w:t>III</w:t>
            </w:r>
            <w:r w:rsidRPr="00B23358">
              <w:rPr>
                <w:b/>
              </w:rPr>
              <w:t xml:space="preserve"> четверть (100ч).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</w:pPr>
          </w:p>
        </w:tc>
        <w:tc>
          <w:tcPr>
            <w:tcW w:w="993" w:type="dxa"/>
          </w:tcPr>
          <w:p w:rsidR="00BB05BB" w:rsidRPr="00B23358" w:rsidRDefault="00BB05BB" w:rsidP="00E03878"/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Вводное занятие.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работы на четверть.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14.01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Правила безопасной работы на швейной машине.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Построение чертежа, изготовление выкройки и раскрой основы прямой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23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прямая юбка с шестью выточками.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Шерстяное волокно: вид, свойства, (длина, сравнительная толщина (тонина), извитость, прочность).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15.01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Получение пряжи.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Л.р. Определение волокон шерсти.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16.01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Сведения о юбках.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Прямая юбка: ткани, виды, фасоны.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17.01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Мерки для построения чертежа.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Снятие мерок. Прибавки.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18.01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изделия на 42 размер.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в масштабе 1:4.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21.01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Определение места положения вытачек.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раствора вытачек.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22.01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расхода ткани на юбку.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на свой размер.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23.01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основы в натуральную величину.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базовой сетки.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24.01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заднего полотнища.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переднего полотнища.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25.01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раствора вытачек.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вытачек.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29.01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выкройки к раскрою.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Изменение выкройки в соответствии с фасоном.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29.01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работы по выполнению моделирования.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Изменение выкройки основы прямой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30.01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складок в поясном женском и детском платьях.</w:t>
            </w:r>
          </w:p>
          <w:p w:rsidR="00BB05BB" w:rsidRPr="00B23358" w:rsidRDefault="00BB05BB" w:rsidP="00E03878">
            <w:pPr>
              <w:rPr>
                <w:b/>
              </w:rPr>
            </w:pP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6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складка на платье.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Складка: виды (односторонняя, встречная, бантовая).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30.01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Конструкция складок.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31.01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Выполнение односторонней складки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Выполнение встречной складки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Выполнение бантовой складки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ширины ткани на юбку со складками.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4.02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застёжек в боковом шве поясного изделия (тесьма «молния» крючки).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13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Получение ткани из шерстяной пряжи.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4.02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Пряжа чистошерстяная и полушерстяная.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5.02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Свойства чистошерстяной ткани (прочность, способность к окраске, усадка, воздухопроницаемость, теплозащита).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Полушерстяная ткань (с добавлением волокон лавсана, нитрона).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6.02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Правила утюжки шерстяной ткани. Правила ТБ с утюгом.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Л.р. Определение чистошерстяных и полушерстяных тканей по внешним признакам.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7.02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Застежка в юбке: виды, особенности обработки.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застежки в боковом шве тесьмой-молнией (на образце).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8.02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Оформление образца в альбом.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Приметывание тесьмы «молния» к подогнутым краям застёжки. Правила ТБ с иглой.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11.02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Настрачивание краев застежки на тесьму «молния».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Пришивание крючков, петель.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12.02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Выполнение петель из ниток.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нижнего среза прямой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Виды обработки в зависимости от фасона и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13.02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нижнего среза швом в подгибку с закрытым срезом и прикрепление подгиба строчкой потайных стежков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нижнего среза швом вподгибку с открытым срезом и прикрепление подгиба крестообразными стежками.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14.02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нижнего среза тесьмой.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нижнего среза  швом с открытым срезом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15.02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1046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нижнего среза краевым швом вподгибку с открытым срезом (обработанным зигзагом).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закругленного нижнего среза швом вподгибку с закрытым срезом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18.02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Утюжка изделия. Правила ТБ с утюгом.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притачным поясом или корсажной тесьмой верхнего среза прямой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26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rPr>
                <w:b/>
              </w:rPr>
            </w:pP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Изделие: юбка двухшовная, прямая, слегка расширенная к низу со складками или без складок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Краеобметочная швейная машина 51А Кл. ПМЗ-2.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19.02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Правила безопасной работы.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машины к работе.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20.02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Регулировка длины и ширины стежка.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Регулировка натяжения нити.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21.02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Работа на машине.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Название деталей кроя юбки и контурных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22.02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Прокладывание контрольных линий.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Прокладывание контрольных стежков по контуру выкройки и л.бедер.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25.02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Сметывание основных деталей.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юбки к примерке.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26.02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Примерка юбки. План работы.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Внесение изменений в крой.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27.02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вытачек.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Разутюженная и заутюженная вытачка.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28.02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складок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складок.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1.03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Стачивание боковых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Виды обработки срезов швов.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4.03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срезов. Обработка застёжки.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Виды обработки верхнего среза. Изготовление вешалок.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5.03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Вкладывание и примётывание вешалок.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 корсажной тесьмой.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6.03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Обметывание петли по долевой части.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застежки на крючках на образце.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7.03</w:t>
            </w:r>
          </w:p>
        </w:tc>
        <w:tc>
          <w:tcPr>
            <w:tcW w:w="828" w:type="dxa"/>
          </w:tcPr>
          <w:p w:rsidR="00BB05BB" w:rsidRPr="00B23358" w:rsidRDefault="00BB05BB" w:rsidP="00E03878"/>
          <w:p w:rsidR="00BB05BB" w:rsidRPr="00B23358" w:rsidRDefault="00BB05BB" w:rsidP="00E03878"/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потайными подшивочными стежками низа изделия. Утюжка и складывание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4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Выполнение отдельных операций по изготовлению прямой юбки в масштабе 1:2.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239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 притачным поясом.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8.03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 притачным поясом.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низа швом вподгибку с закрытым срезом.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r w:rsidRPr="00B23358">
              <w:t>11.03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242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Анализ выполнения работы, исправление ошибок.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pStyle w:val="Heading2"/>
              <w:rPr>
                <w:sz w:val="24"/>
              </w:rPr>
            </w:pPr>
            <w:r w:rsidRPr="00B23358">
              <w:rPr>
                <w:sz w:val="24"/>
              </w:rPr>
              <w:t>Практическое повторение.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18</w:t>
            </w:r>
          </w:p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423"/>
        </w:trPr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Пошив юбки расширенной к низу.</w:t>
            </w:r>
          </w:p>
        </w:tc>
        <w:tc>
          <w:tcPr>
            <w:tcW w:w="850" w:type="dxa"/>
          </w:tcPr>
          <w:p w:rsidR="00BB05BB" w:rsidRPr="00B23358" w:rsidRDefault="00BB05BB" w:rsidP="00E03878"/>
        </w:tc>
        <w:tc>
          <w:tcPr>
            <w:tcW w:w="1134" w:type="dxa"/>
          </w:tcPr>
          <w:p w:rsidR="00BB05BB" w:rsidRPr="00B23358" w:rsidRDefault="00BB05BB" w:rsidP="00E03878"/>
        </w:tc>
        <w:tc>
          <w:tcPr>
            <w:tcW w:w="828" w:type="dxa"/>
          </w:tcPr>
          <w:p w:rsidR="00BB05BB" w:rsidRPr="00B23358" w:rsidRDefault="00BB05BB" w:rsidP="00E03878"/>
        </w:tc>
      </w:tr>
      <w:tr w:rsidR="00BB05BB" w:rsidRPr="00B23358" w:rsidTr="00E03878">
        <w:trPr>
          <w:trHeight w:val="90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Выбор модели. Внесение изменений в базовую основу.</w:t>
            </w:r>
          </w:p>
        </w:tc>
        <w:tc>
          <w:tcPr>
            <w:tcW w:w="850" w:type="dxa"/>
          </w:tcPr>
          <w:p w:rsidR="00BB05BB" w:rsidRPr="00B23358" w:rsidRDefault="00BB05BB" w:rsidP="00E03878"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r w:rsidRPr="00B23358">
              <w:t>12.03</w:t>
            </w:r>
          </w:p>
        </w:tc>
        <w:tc>
          <w:tcPr>
            <w:tcW w:w="828" w:type="dxa"/>
          </w:tcPr>
          <w:p w:rsidR="00BB05BB" w:rsidRPr="00B23358" w:rsidRDefault="00BB05BB" w:rsidP="00E03878"/>
        </w:tc>
      </w:tr>
    </w:tbl>
    <w:p w:rsidR="00BB05BB" w:rsidRPr="00B23358" w:rsidRDefault="00BB05BB" w:rsidP="00EB531E"/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6095"/>
        <w:gridCol w:w="850"/>
        <w:gridCol w:w="1134"/>
        <w:gridCol w:w="851"/>
      </w:tblGrid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12.03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деталей кроя к пошиву.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13.03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Сметывание срезов и вытачек.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Примерка. Внесение изменений в крой.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14.03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Стачивание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249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15.03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застежки.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18.03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385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пояса.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385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19.03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349"/>
        </w:trPr>
        <w:tc>
          <w:tcPr>
            <w:tcW w:w="993" w:type="dxa"/>
          </w:tcPr>
          <w:p w:rsidR="00BB05BB" w:rsidRPr="00B23358" w:rsidRDefault="00BB05BB" w:rsidP="00E03878">
            <w:pPr>
              <w:ind w:left="360" w:hanging="360"/>
              <w:jc w:val="center"/>
            </w:pPr>
            <w:r w:rsidRPr="00B23358">
              <w:t>254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Пошив пододеяльника.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изделия с вырезом.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20.03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деталей кроя к обработке.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долевых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21.03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поперечных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259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Окончательная отделка.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22.03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 w:hanging="360"/>
              <w:jc w:val="center"/>
            </w:pPr>
            <w:r w:rsidRPr="00B23358">
              <w:t>260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Подведение итога четверти.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</w:tbl>
    <w:p w:rsidR="00BB05BB" w:rsidRPr="00B23358" w:rsidRDefault="00BB05BB" w:rsidP="00EB531E">
      <w:pPr>
        <w:jc w:val="center"/>
      </w:pPr>
    </w:p>
    <w:p w:rsidR="00BB05BB" w:rsidRPr="00B23358" w:rsidRDefault="00BB05BB" w:rsidP="00EB531E">
      <w:pPr>
        <w:jc w:val="center"/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6095"/>
        <w:gridCol w:w="850"/>
        <w:gridCol w:w="1134"/>
        <w:gridCol w:w="851"/>
      </w:tblGrid>
      <w:tr w:rsidR="00BB05BB" w:rsidRPr="00B23358" w:rsidTr="00E03878">
        <w:trPr>
          <w:trHeight w:val="690"/>
        </w:trPr>
        <w:tc>
          <w:tcPr>
            <w:tcW w:w="993" w:type="dxa"/>
          </w:tcPr>
          <w:p w:rsidR="00BB05BB" w:rsidRPr="00B23358" w:rsidRDefault="00BB05BB" w:rsidP="00E03878">
            <w:pPr>
              <w:ind w:left="72" w:hanging="18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  <w:lang w:val="en-US"/>
              </w:rPr>
              <w:t>IV</w:t>
            </w:r>
            <w:r w:rsidRPr="00B23358">
              <w:rPr>
                <w:b/>
              </w:rPr>
              <w:t xml:space="preserve"> четверть (90)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rPr>
                <w:b/>
              </w:rPr>
              <w:t xml:space="preserve">Вводное занятие. </w:t>
            </w:r>
            <w:r w:rsidRPr="00B23358">
              <w:t>Правила безопасной работы в мастерской.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Построение чертежа и раскрой расклешенной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21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Изделия: «п/солнце», «солнце».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работы на четверть.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Юбка: фасоны, ткани для пошива.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Ткани с рисунком в клетку.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Снятие мерок.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юбки «солнце» в масштабе 1:4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3.04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расхода ткани на юбку.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4.04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выкройки к работе.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269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юбки «полусолнца» в масштабе 1:4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5.04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расхода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8.04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выкройки к работе.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ткани к раскрою.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9.04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Раскладка выкройки на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юбок.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10.04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Юбки из клиньев.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в масштабе 1:4.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11.04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Расчет расхода ткани при пошиве юбки из клиньев.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279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12.04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280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выкройки к раскрою.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281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Раскладка выкройки на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15.04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282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юбки из клиньев с оборкой. Правила ТБ с ножницами.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</w:tbl>
    <w:p w:rsidR="00BB05BB" w:rsidRPr="00B23358" w:rsidRDefault="00BB05BB" w:rsidP="00EB531E">
      <w:pPr>
        <w:jc w:val="center"/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6095"/>
        <w:gridCol w:w="850"/>
        <w:gridCol w:w="1134"/>
        <w:gridCol w:w="851"/>
      </w:tblGrid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360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оборок.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10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283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Назначение оборки.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16.04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284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Правила расчета длины ткани на оборку.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285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Правила раскроя оборок.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17.04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286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Виды обработки отлетного среза оборки.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287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отлетного среза швом вподгибку с закрытым срезом.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18.04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288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отлетного среза строчкой «зигзаг».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289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отлетного среза окантовочным швом.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19.04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290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Соединение оборок с изделием накладным швом.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291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Соединение оборок с изделием стачным швом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22.04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292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Втачивание оборок между деталями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Обработка верхнего среза расклешенной юбки швом вподгибку с вкладыванием эластичной тесьмы.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10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293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Юбка-клеш. Анализ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23.04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294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пошива. Обработка боковых швов.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295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 подкройной обтачкой.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24.04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296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нижнего среза клешевой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297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Выравнивание низа.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25.04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298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Обметывание низа.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299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Заметывание низа.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26.04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низа юбки швом вподгибку.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Прокладывание строчек под тесьму, вкладывание тесьмы.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29.04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Влажно - тепловая обработка юбки. Правила ТБ с утюгом.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Практическое повторение.</w:t>
            </w:r>
          </w:p>
          <w:p w:rsidR="00BB05BB" w:rsidRPr="00B23358" w:rsidRDefault="00BB05BB" w:rsidP="00E03878">
            <w:pPr>
              <w:rPr>
                <w:b/>
              </w:rPr>
            </w:pP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43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Изготовление юбки прямой.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Моделирование на основе. Нанесение фасонных линий на выкройку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30.04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ткани к раскрою.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Раскладка на ткани.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Раскрой. Правила ТБ с ножницами.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Подготовка деталей кроя к пошиву.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План пошива юбки.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309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Сметывание вытачек. Правила ТБ на швейной машине.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3.05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310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Сметывание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311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pPr>
              <w:ind w:right="72"/>
            </w:pPr>
            <w:r w:rsidRPr="00B23358">
              <w:t>Примерка. Внесение изменений.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6.05.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312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вытачек, складок.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313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Стачивание срезов по линии разреза.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7.05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ind w:left="-108"/>
              <w:jc w:val="center"/>
            </w:pPr>
            <w:r w:rsidRPr="00B23358">
              <w:t>314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застежки на пуговицы.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315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Разметка и обработка петель.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8.05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316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среза по линии разреза.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317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Сметывание и стачивание боковых швов.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9.05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418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318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срезов. ВТО.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  <w:p w:rsidR="00BB05BB" w:rsidRPr="00B23358" w:rsidRDefault="00BB05BB" w:rsidP="00E03878">
            <w:pPr>
              <w:jc w:val="center"/>
            </w:pPr>
          </w:p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708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319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низа швом вподгибку с закрытым срезом.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10.05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rPr>
          <w:trHeight w:val="413"/>
        </w:trPr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 поясом.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Пришивание пуговиц. Окончательная утюжка.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13.05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Cs/>
              </w:rPr>
            </w:pPr>
            <w:r w:rsidRPr="00B23358">
              <w:rPr>
                <w:bCs/>
              </w:rPr>
              <w:t>Подготовка к самостоятельной работе.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  <w:rPr>
                <w:b/>
              </w:rPr>
            </w:pPr>
            <w:r w:rsidRPr="00B23358">
              <w:rPr>
                <w:b/>
              </w:rPr>
              <w:t>5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Выполнение отделочных операций по изготовлению образца расклешенной юбки в масштабе 1:2.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верхнего среза швом вподгибку с закрытым срезом.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14.05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Вкладывание тесьмы.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низа оборки окантовочным швом.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15.05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Притачивание оборки.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Анализ работы.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16.05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6095" w:type="dxa"/>
          </w:tcPr>
          <w:p w:rsidR="00BB05BB" w:rsidRPr="00B23358" w:rsidRDefault="00BB05BB" w:rsidP="00E03878">
            <w:pPr>
              <w:pStyle w:val="Heading2"/>
              <w:rPr>
                <w:sz w:val="24"/>
              </w:rPr>
            </w:pPr>
            <w:r w:rsidRPr="00B23358">
              <w:rPr>
                <w:sz w:val="24"/>
              </w:rPr>
              <w:t>Практическое повторение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Изготовление пододеяльника пооперационным разделением труда. Раскрой изделия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BB05BB" w:rsidRPr="00B23358" w:rsidRDefault="00BB05BB" w:rsidP="00E03878">
            <w:pPr>
              <w:jc w:val="center"/>
            </w:pPr>
            <w:r w:rsidRPr="00B23358">
              <w:t>16.05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329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выреза пододеяльника.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17.05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Стачивание долевых 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331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4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поперечных срезов.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20.05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332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5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Проведение влажно-тепловой обработки готового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333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6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Пошив простыни и наволочки пооперационным разделением труда.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21.05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334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7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Раскрой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335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8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поперечных срезов простыни.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22.05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336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9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долевых срезов простони.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337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t>1</w:t>
            </w:r>
            <w:r w:rsidRPr="00B23358">
              <w:rPr>
                <w:lang w:val="en-US"/>
              </w:rPr>
              <w:t>0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боковых срезов наволочки.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23.05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338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t>1</w:t>
            </w:r>
            <w:r w:rsidRPr="00B23358">
              <w:rPr>
                <w:lang w:val="en-US"/>
              </w:rPr>
              <w:t>1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Обработка поперечных срезов швом вподгибку с закрытым срезом.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339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t>1</w:t>
            </w:r>
            <w:r w:rsidRPr="00B23358">
              <w:rPr>
                <w:lang w:val="en-US"/>
              </w:rPr>
              <w:t>2</w:t>
            </w:r>
          </w:p>
        </w:tc>
        <w:tc>
          <w:tcPr>
            <w:tcW w:w="6095" w:type="dxa"/>
          </w:tcPr>
          <w:p w:rsidR="00BB05BB" w:rsidRPr="00B23358" w:rsidRDefault="00BB05BB" w:rsidP="00E03878">
            <w:r w:rsidRPr="00B23358">
              <w:t>Проведение влажно-тепловой обработки готового изделия.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BB05BB" w:rsidRPr="00B23358" w:rsidRDefault="00BB05BB" w:rsidP="00E03878">
            <w:pPr>
              <w:jc w:val="center"/>
            </w:pPr>
            <w:r w:rsidRPr="00B23358">
              <w:t>24.05</w:t>
            </w: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  <w:tr w:rsidR="00BB05BB" w:rsidRPr="00B23358" w:rsidTr="00E03878">
        <w:tc>
          <w:tcPr>
            <w:tcW w:w="993" w:type="dxa"/>
          </w:tcPr>
          <w:p w:rsidR="00BB05BB" w:rsidRPr="00B23358" w:rsidRDefault="00BB05BB" w:rsidP="00E03878">
            <w:pPr>
              <w:jc w:val="center"/>
            </w:pPr>
            <w:r w:rsidRPr="00B23358">
              <w:t>340</w:t>
            </w:r>
          </w:p>
        </w:tc>
        <w:tc>
          <w:tcPr>
            <w:tcW w:w="993" w:type="dxa"/>
          </w:tcPr>
          <w:p w:rsidR="00BB05BB" w:rsidRPr="00B23358" w:rsidRDefault="00BB05BB" w:rsidP="00E03878">
            <w:pPr>
              <w:jc w:val="center"/>
              <w:rPr>
                <w:lang w:val="en-US"/>
              </w:rPr>
            </w:pPr>
            <w:r w:rsidRPr="00B23358">
              <w:t>2</w:t>
            </w:r>
            <w:r w:rsidRPr="00B23358">
              <w:rPr>
                <w:lang w:val="en-US"/>
              </w:rPr>
              <w:t>3</w:t>
            </w:r>
          </w:p>
        </w:tc>
        <w:tc>
          <w:tcPr>
            <w:tcW w:w="6095" w:type="dxa"/>
          </w:tcPr>
          <w:p w:rsidR="00BB05BB" w:rsidRPr="00B23358" w:rsidRDefault="00BB05BB" w:rsidP="00E03878">
            <w:pPr>
              <w:rPr>
                <w:bCs/>
              </w:rPr>
            </w:pPr>
            <w:r w:rsidRPr="00B23358">
              <w:rPr>
                <w:bCs/>
              </w:rPr>
              <w:t>Подведение итогов года.</w:t>
            </w:r>
          </w:p>
        </w:tc>
        <w:tc>
          <w:tcPr>
            <w:tcW w:w="850" w:type="dxa"/>
          </w:tcPr>
          <w:p w:rsidR="00BB05BB" w:rsidRPr="00B23358" w:rsidRDefault="00BB05BB" w:rsidP="00E03878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BB05BB" w:rsidRPr="00B23358" w:rsidRDefault="00BB05BB" w:rsidP="00E03878">
            <w:pPr>
              <w:jc w:val="center"/>
            </w:pPr>
          </w:p>
        </w:tc>
        <w:tc>
          <w:tcPr>
            <w:tcW w:w="851" w:type="dxa"/>
          </w:tcPr>
          <w:p w:rsidR="00BB05BB" w:rsidRPr="00B23358" w:rsidRDefault="00BB05BB" w:rsidP="00E03878">
            <w:pPr>
              <w:jc w:val="center"/>
            </w:pPr>
          </w:p>
        </w:tc>
      </w:tr>
    </w:tbl>
    <w:p w:rsidR="00BB05BB" w:rsidRPr="00B23358" w:rsidRDefault="00BB05BB" w:rsidP="00EB531E">
      <w:pPr>
        <w:tabs>
          <w:tab w:val="left" w:pos="1710"/>
        </w:tabs>
        <w:spacing w:line="276" w:lineRule="auto"/>
        <w:rPr>
          <w:b/>
          <w:bCs/>
          <w:iCs/>
        </w:rPr>
      </w:pPr>
    </w:p>
    <w:p w:rsidR="00BB05BB" w:rsidRPr="001F2BC8" w:rsidRDefault="00BB05BB" w:rsidP="00EB531E">
      <w:pPr>
        <w:rPr>
          <w:b/>
        </w:rPr>
      </w:pPr>
    </w:p>
    <w:p w:rsidR="00BB05BB" w:rsidRDefault="00BB05BB" w:rsidP="00EB531E">
      <w:pPr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BB05BB" w:rsidRDefault="00BB05BB" w:rsidP="00EB531E">
      <w:pPr>
        <w:rPr>
          <w:b/>
          <w:color w:val="000000"/>
        </w:rPr>
      </w:pPr>
      <w:r>
        <w:rPr>
          <w:b/>
          <w:bCs/>
          <w:color w:val="000000"/>
          <w:sz w:val="28"/>
          <w:szCs w:val="28"/>
        </w:rPr>
        <w:t>I четверть (72</w:t>
      </w:r>
      <w:r w:rsidRPr="00B817FB">
        <w:rPr>
          <w:b/>
          <w:bCs/>
          <w:color w:val="000000"/>
          <w:sz w:val="28"/>
          <w:szCs w:val="28"/>
        </w:rPr>
        <w:t>ч)</w:t>
      </w:r>
      <w:r w:rsidRPr="00B817FB">
        <w:rPr>
          <w:b/>
          <w:iCs/>
          <w:color w:val="000000"/>
        </w:rPr>
        <w:t xml:space="preserve"> Вводное</w:t>
      </w:r>
      <w:r>
        <w:rPr>
          <w:b/>
          <w:iCs/>
          <w:color w:val="000000"/>
        </w:rPr>
        <w:t xml:space="preserve"> занятие </w:t>
      </w:r>
      <w:r w:rsidRPr="00017BF6">
        <w:rPr>
          <w:b/>
          <w:color w:val="000000"/>
        </w:rPr>
        <w:br/>
      </w:r>
      <w:r w:rsidRPr="00017BF6">
        <w:rPr>
          <w:color w:val="000000"/>
        </w:rPr>
        <w:t>План работы и задачи на год. Профессия швеи-мотористки. Правила техники безопасности при работе в швейной мастерской.</w:t>
      </w:r>
    </w:p>
    <w:p w:rsidR="00BB05BB" w:rsidRDefault="00BB05BB" w:rsidP="00EB531E">
      <w:pPr>
        <w:rPr>
          <w:b/>
          <w:color w:val="000000"/>
        </w:rPr>
      </w:pPr>
      <w:r w:rsidRPr="00017BF6">
        <w:rPr>
          <w:b/>
          <w:color w:val="000000"/>
        </w:rPr>
        <w:t>Свед</w:t>
      </w:r>
      <w:r>
        <w:rPr>
          <w:b/>
          <w:color w:val="000000"/>
        </w:rPr>
        <w:t xml:space="preserve">ения о работе швейных машин </w:t>
      </w:r>
    </w:p>
    <w:p w:rsidR="00BB05BB" w:rsidRPr="00B84390" w:rsidRDefault="00BB05BB" w:rsidP="00EB531E">
      <w:pPr>
        <w:rPr>
          <w:b/>
          <w:color w:val="000000"/>
        </w:rPr>
      </w:pPr>
      <w:r w:rsidRPr="00017BF6">
        <w:rPr>
          <w:b/>
          <w:color w:val="000000"/>
        </w:rPr>
        <w:t xml:space="preserve">Теоретические сведения. </w:t>
      </w:r>
      <w:r w:rsidRPr="00017BF6">
        <w:rPr>
          <w:color w:val="000000"/>
        </w:rPr>
        <w:t>Челночный стежок: строение, назначение, выполнение. Роль нитепритягивателя, иглы, челнока, двигателя ткани в выполнении стежка. Неполадки в работе промышленной швейной машины: виды (слабая строчка, петляет сверху, петляет снизу), исправление. Уход за швейной машиной.</w:t>
      </w:r>
      <w:r w:rsidRPr="00017BF6">
        <w:rPr>
          <w:b/>
          <w:color w:val="000000"/>
        </w:rPr>
        <w:br/>
      </w:r>
      <w:r w:rsidRPr="00017BF6">
        <w:rPr>
          <w:b/>
          <w:bCs/>
        </w:rPr>
        <w:t>Практические работы.  </w:t>
      </w:r>
      <w:r w:rsidRPr="00017BF6">
        <w:rPr>
          <w:bCs/>
        </w:rPr>
        <w:t>Установка лапки. Чистка и смазка швейной машины. Разборка и сборка челночного комплекта.</w:t>
      </w:r>
      <w:r>
        <w:rPr>
          <w:b/>
          <w:color w:val="000000"/>
        </w:rPr>
        <w:t xml:space="preserve">                                                                                         </w:t>
      </w:r>
      <w:r w:rsidRPr="00017BF6">
        <w:rPr>
          <w:b/>
          <w:bCs/>
          <w:color w:val="000000"/>
        </w:rPr>
        <w:t>Умение.</w:t>
      </w:r>
      <w:r w:rsidRPr="00017BF6">
        <w:rPr>
          <w:color w:val="000000"/>
        </w:rPr>
        <w:t> Чистка и смазка швейной машины. Частичная разборка челночного комплекта</w:t>
      </w:r>
    </w:p>
    <w:p w:rsidR="00BB05BB" w:rsidRPr="00017BF6" w:rsidRDefault="00BB05BB" w:rsidP="00EB531E">
      <w:pPr>
        <w:rPr>
          <w:b/>
          <w:color w:val="000000"/>
        </w:rPr>
      </w:pPr>
      <w:r>
        <w:rPr>
          <w:b/>
          <w:bCs/>
          <w:color w:val="000000"/>
        </w:rPr>
        <w:t xml:space="preserve">Волокна и ткани </w:t>
      </w:r>
    </w:p>
    <w:p w:rsidR="00BB05BB" w:rsidRPr="00017BF6" w:rsidRDefault="00BB05BB" w:rsidP="00EB531E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 xml:space="preserve">Теоретические сведения. </w:t>
      </w:r>
      <w:r w:rsidRPr="00017BF6">
        <w:rPr>
          <w:color w:val="000000"/>
        </w:rPr>
        <w:t>Общее представление о получении волокон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и пряжи натурального и искусственного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шелка. Ткани из натурального и искусственного шелка: свойства (прочность, сминаемость, гигроскопичность, воздухопроницаемость, скольжение, осыпаемость, прорубаемость), отношение к: воде, теплу, щелочам, правила утюжки. Общее представление о получении синтетических волокон и пряжи. Виды синтетического волокна (капрон, лавсан, нитрон). Получение пряжи из синтетических волокон и нитей.</w:t>
      </w:r>
    </w:p>
    <w:p w:rsidR="00BB05BB" w:rsidRPr="00017BF6" w:rsidRDefault="00BB05BB" w:rsidP="00EB531E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Умение. </w:t>
      </w:r>
      <w:r w:rsidRPr="00017BF6">
        <w:rPr>
          <w:color w:val="000000"/>
        </w:rPr>
        <w:t>Распознавание шелковой  и синтетической ткани.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Лабораторная работа.</w:t>
      </w:r>
      <w:r w:rsidRPr="00017BF6">
        <w:rPr>
          <w:color w:val="000000"/>
        </w:rPr>
        <w:t> Определение тканей из натурального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и искусственного шелка по внешнему виду (блеску), на ощупь, по характеру горения нитей.</w:t>
      </w:r>
      <w:r w:rsidRPr="00017BF6">
        <w:rPr>
          <w:color w:val="000000"/>
        </w:rPr>
        <w:br/>
        <w:t>Определение волокон капрона, лавсана, нитрона по внешнему виду, на ощупь, по ха</w:t>
      </w:r>
      <w:r>
        <w:rPr>
          <w:color w:val="000000"/>
        </w:rPr>
        <w:t>рактеру горения.</w:t>
      </w:r>
      <w:r>
        <w:rPr>
          <w:color w:val="000000"/>
        </w:rPr>
        <w:br/>
      </w:r>
      <w:r w:rsidRPr="00017BF6">
        <w:rPr>
          <w:color w:val="000000"/>
        </w:rPr>
        <w:t>Изучение свойств синтетического волокна (прочности, способ</w:t>
      </w:r>
      <w:r w:rsidRPr="00017BF6">
        <w:rPr>
          <w:color w:val="000000"/>
        </w:rPr>
        <w:softHyphen/>
        <w:t>ности смачиваться водой, стойкость при нагревании).</w:t>
      </w:r>
      <w:r w:rsidRPr="00017BF6">
        <w:rPr>
          <w:color w:val="000000"/>
        </w:rPr>
        <w:br/>
        <w:t>Сравнение шелковой ткани </w:t>
      </w:r>
      <w:r w:rsidRPr="00017BF6">
        <w:rPr>
          <w:bCs/>
          <w:color w:val="000000"/>
        </w:rPr>
        <w:t>с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хлопчатобумажной </w:t>
      </w:r>
      <w:r w:rsidRPr="00017BF6">
        <w:rPr>
          <w:bCs/>
          <w:color w:val="000000"/>
        </w:rPr>
        <w:t>и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шерстяной.</w:t>
      </w:r>
    </w:p>
    <w:p w:rsidR="00BB05BB" w:rsidRPr="00017BF6" w:rsidRDefault="00BB05BB" w:rsidP="00EB531E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Допол</w:t>
      </w:r>
      <w:r>
        <w:rPr>
          <w:b/>
          <w:bCs/>
          <w:color w:val="000000"/>
        </w:rPr>
        <w:t xml:space="preserve">нительные сведения о ткани </w:t>
      </w:r>
    </w:p>
    <w:p w:rsidR="00BB05BB" w:rsidRPr="00017BF6" w:rsidRDefault="00BB05BB" w:rsidP="00EB531E">
      <w:pPr>
        <w:rPr>
          <w:b/>
          <w:bCs/>
          <w:color w:val="000000"/>
        </w:rPr>
      </w:pPr>
      <w:r w:rsidRPr="00017BF6">
        <w:rPr>
          <w:b/>
          <w:color w:val="000000"/>
        </w:rPr>
        <w:t>Теоретические сведения.</w:t>
      </w:r>
      <w:r w:rsidRPr="00017BF6">
        <w:rPr>
          <w:color w:val="000000"/>
        </w:rPr>
        <w:t xml:space="preserve"> Ткань: отделка. Дефекты ткацкого производства, крашения и печатания. Подготовка ткани к раскрою. Декатирование ткани и обмеловка выкройки.</w:t>
      </w:r>
      <w:r>
        <w:rPr>
          <w:b/>
          <w:bCs/>
          <w:color w:val="000000"/>
        </w:rPr>
        <w:t xml:space="preserve">       </w:t>
      </w:r>
      <w:r w:rsidRPr="00017BF6">
        <w:rPr>
          <w:b/>
          <w:bCs/>
          <w:color w:val="000000"/>
        </w:rPr>
        <w:t xml:space="preserve">Практическая работа. </w:t>
      </w:r>
      <w:r w:rsidRPr="00017BF6">
        <w:rPr>
          <w:bCs/>
          <w:color w:val="000000"/>
        </w:rPr>
        <w:t>Составление коллекции образцов тканей с дефектами ткачества, с крупным тематическим и растительным рисунком.</w:t>
      </w:r>
    </w:p>
    <w:p w:rsidR="00BB05BB" w:rsidRPr="00017BF6" w:rsidRDefault="00BB05BB" w:rsidP="00EB531E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Сведения об одежде </w:t>
      </w:r>
    </w:p>
    <w:p w:rsidR="00BB05BB" w:rsidRPr="00017BF6" w:rsidRDefault="00BB05BB" w:rsidP="00EB531E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Теоретические сведения.</w:t>
      </w:r>
      <w:r w:rsidRPr="00017BF6">
        <w:rPr>
          <w:color w:val="000000"/>
        </w:rPr>
        <w:t> Понятие </w:t>
      </w:r>
      <w:r w:rsidRPr="00017BF6">
        <w:rPr>
          <w:i/>
          <w:iCs/>
          <w:color w:val="000000"/>
        </w:rPr>
        <w:t>силуэт </w:t>
      </w:r>
      <w:r w:rsidRPr="00017BF6">
        <w:rPr>
          <w:color w:val="000000"/>
        </w:rPr>
        <w:t>(в одежде). Фасоны цельнокроеного платья, описание фасонов. Виды выреза горловины в платье без воротника (круглый, каре, углом).</w:t>
      </w:r>
    </w:p>
    <w:p w:rsidR="00BB05BB" w:rsidRPr="00017BF6" w:rsidRDefault="00BB05BB" w:rsidP="00EB531E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 xml:space="preserve">Практическая работа. </w:t>
      </w:r>
      <w:r w:rsidRPr="00017BF6">
        <w:rPr>
          <w:bCs/>
          <w:color w:val="000000"/>
        </w:rPr>
        <w:t>Определение по журналу мод стиля, силуэта и фасона изделий</w:t>
      </w:r>
      <w:r w:rsidRPr="00017BF6">
        <w:rPr>
          <w:b/>
          <w:bCs/>
          <w:color w:val="000000"/>
        </w:rPr>
        <w:t xml:space="preserve">. Умение. </w:t>
      </w:r>
      <w:r w:rsidRPr="00017BF6">
        <w:rPr>
          <w:bCs/>
          <w:color w:val="000000"/>
        </w:rPr>
        <w:t>Распознавание фасонов рукавов и воротников.</w:t>
      </w:r>
    </w:p>
    <w:p w:rsidR="00BB05BB" w:rsidRPr="004950D2" w:rsidRDefault="00BB05BB" w:rsidP="00EB531E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Изготовление блузок                                                                                                          </w:t>
      </w:r>
      <w:r w:rsidRPr="00017BF6">
        <w:rPr>
          <w:b/>
          <w:bCs/>
          <w:color w:val="000000"/>
        </w:rPr>
        <w:t>Изделие. </w:t>
      </w:r>
      <w:r w:rsidRPr="00017BF6">
        <w:rPr>
          <w:color w:val="000000"/>
        </w:rPr>
        <w:t>Блузка без воротника и рукавов или с цельнокроеными короткими рукавами (линия бока начинается от середины проймы).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 </w:t>
      </w:r>
      <w:r w:rsidRPr="00017BF6">
        <w:rPr>
          <w:color w:val="000000"/>
        </w:rPr>
        <w:t xml:space="preserve"> Ткани для блузок. Фасоны блузок без рукавов и с короткими цельнокроеными рукавами. Мерки для построения чертежа основы блузки. Название деталей и контурных срезов. Припуски на обработку срезов. Простейшее моделирование (перенос нагрудной вытачки). Правила раскладки выкройки на ткани. Расчет расхода ткани на блузку.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Умение. </w:t>
      </w:r>
      <w:r w:rsidRPr="00017BF6">
        <w:rPr>
          <w:color w:val="000000"/>
        </w:rPr>
        <w:t>Приглаживание копировальных оттисков.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 </w:t>
      </w:r>
      <w:r w:rsidRPr="00017BF6">
        <w:rPr>
          <w:color w:val="000000"/>
        </w:rPr>
        <w:t>Проверка чертежа и изготовленной выкройки. Перенесение нагрудной вытачки. Раскладка выкройки на ткань и раскрой с припуском на швы. Прокладывание копировальных стежков но контуру выкройки, по линии талии.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Соединение основ</w:t>
      </w:r>
      <w:r>
        <w:rPr>
          <w:b/>
          <w:bCs/>
          <w:color w:val="000000"/>
        </w:rPr>
        <w:t xml:space="preserve">ных деталей плечевого изделия 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 </w:t>
      </w:r>
      <w:r w:rsidRPr="00017BF6">
        <w:rPr>
          <w:color w:val="000000"/>
        </w:rPr>
        <w:t>Блузка без воротника и рукавов или с короткими цельнокроеными рукавами (горловина и проймы обрабатываются окантовочным швом или косой обтачкой).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 </w:t>
      </w:r>
      <w:r w:rsidRPr="00017BF6">
        <w:rPr>
          <w:color w:val="000000"/>
        </w:rPr>
        <w:t xml:space="preserve"> Способы обработки горловины, пройм и низа цельнокроеного рукава. Виды обработки низа блузки в зависимости от ее назначения (двойной строчкой, швом вподгибку с закрытым срезом, притачным поясом).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 </w:t>
      </w:r>
      <w:r w:rsidRPr="00017BF6">
        <w:rPr>
          <w:color w:val="000000"/>
        </w:rPr>
        <w:t>Сметывание вытачек, плечевых и боковых срезов. Примерка. Устранение дефектов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после примерки. Внесение изменений в выкройку. Раскрой и обработка косой обтачки. Обработка горловины, пройм или низа рукавов косой обтачкой. Обработка швом вподгибку с закрытым срезом нижнего среза</w:t>
      </w:r>
      <w:r w:rsidRPr="00017BF6">
        <w:rPr>
          <w:b/>
          <w:bCs/>
          <w:color w:val="000000"/>
        </w:rPr>
        <w:t>. </w:t>
      </w:r>
      <w:r w:rsidRPr="00017BF6">
        <w:rPr>
          <w:color w:val="000000"/>
        </w:rPr>
        <w:t>Утюжка и складывание блузки по стандарту.</w:t>
      </w:r>
      <w:r w:rsidRPr="00017BF6">
        <w:rPr>
          <w:color w:val="000000"/>
        </w:rPr>
        <w:br/>
      </w:r>
      <w:r>
        <w:rPr>
          <w:b/>
          <w:bCs/>
          <w:color w:val="000000"/>
        </w:rPr>
        <w:t xml:space="preserve"> Практическое повторение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Виды работы. </w:t>
      </w:r>
      <w:r w:rsidRPr="00017BF6">
        <w:rPr>
          <w:color w:val="000000"/>
        </w:rPr>
        <w:t>По выбору. Пошив блузки, жилеты, юбки или постельного белья. Выполнение заказов </w:t>
      </w:r>
      <w:r w:rsidRPr="00017BF6">
        <w:rPr>
          <w:b/>
          <w:bCs/>
          <w:color w:val="000000"/>
        </w:rPr>
        <w:t>базового </w:t>
      </w:r>
      <w:r w:rsidRPr="00017BF6">
        <w:rPr>
          <w:color w:val="000000"/>
        </w:rPr>
        <w:t>предприятия с пооперационным разделением труда.</w:t>
      </w:r>
      <w:r w:rsidRPr="00017BF6">
        <w:rPr>
          <w:color w:val="000000"/>
        </w:rPr>
        <w:br/>
      </w:r>
      <w:r>
        <w:rPr>
          <w:b/>
          <w:bCs/>
          <w:color w:val="000000"/>
        </w:rPr>
        <w:t xml:space="preserve">Самостоятельная работа </w:t>
      </w:r>
      <w:r w:rsidRPr="00017BF6">
        <w:rPr>
          <w:b/>
          <w:bCs/>
          <w:color w:val="000000"/>
        </w:rPr>
        <w:t xml:space="preserve"> </w:t>
      </w:r>
      <w:r>
        <w:rPr>
          <w:color w:val="000000"/>
        </w:rPr>
        <w:br/>
      </w:r>
      <w:r w:rsidRPr="00017BF6">
        <w:rPr>
          <w:color w:val="000000"/>
        </w:rPr>
        <w:t>Обработка среза окантовочным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швом и косой обтачкой.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Обработка среза двойной строчкой. (Выполняется по готовому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крою на образце.)</w:t>
      </w:r>
      <w:r w:rsidRPr="00017BF6">
        <w:rPr>
          <w:color w:val="000000"/>
        </w:rPr>
        <w:br/>
      </w:r>
    </w:p>
    <w:p w:rsidR="00BB05BB" w:rsidRPr="00017BF6" w:rsidRDefault="00BB05BB" w:rsidP="00EB531E">
      <w:pPr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t>II четверть 56</w:t>
      </w:r>
      <w:r w:rsidRPr="00B817FB">
        <w:rPr>
          <w:b/>
          <w:bCs/>
          <w:color w:val="000000"/>
          <w:sz w:val="28"/>
          <w:szCs w:val="28"/>
        </w:rPr>
        <w:t xml:space="preserve"> часа</w:t>
      </w:r>
      <w:r w:rsidRPr="00B817FB">
        <w:rPr>
          <w:color w:val="000000"/>
          <w:sz w:val="28"/>
          <w:szCs w:val="28"/>
        </w:rPr>
        <w:br/>
      </w:r>
      <w:r w:rsidRPr="00017BF6">
        <w:rPr>
          <w:color w:val="000000"/>
        </w:rPr>
        <w:br/>
      </w:r>
      <w:r>
        <w:rPr>
          <w:b/>
          <w:bCs/>
          <w:iCs/>
          <w:color w:val="000000"/>
        </w:rPr>
        <w:t xml:space="preserve">Вводное занятие </w:t>
      </w:r>
      <w:r w:rsidRPr="00017BF6">
        <w:rPr>
          <w:color w:val="000000"/>
        </w:rPr>
        <w:br/>
        <w:t>План работы на четверть. Бережное отношение к инструментам и оборудованию в школьной швейной мастерской.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Изготовление выкройки цельнокроеного платья 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на основе выкройки блузки и раскрой</w:t>
      </w:r>
      <w:r>
        <w:rPr>
          <w:b/>
          <w:bCs/>
          <w:color w:val="000000"/>
        </w:rPr>
        <w:t xml:space="preserve">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Платье цельнокроеное прямого, приталенного или свободного силуэта без воротника и рукавов или с короткими цельнокроеными рукавами.</w:t>
      </w:r>
      <w:r w:rsidRPr="00017BF6">
        <w:rPr>
          <w:color w:val="000000"/>
        </w:rPr>
        <w:br/>
      </w:r>
      <w:r>
        <w:rPr>
          <w:b/>
          <w:color w:val="000000"/>
        </w:rPr>
        <w:t>Т</w:t>
      </w:r>
      <w:r w:rsidRPr="00017BF6">
        <w:rPr>
          <w:b/>
          <w:color w:val="000000"/>
        </w:rPr>
        <w:t>еоретические сведения</w:t>
      </w:r>
      <w:r>
        <w:rPr>
          <w:b/>
          <w:color w:val="000000"/>
        </w:rPr>
        <w:t xml:space="preserve">. </w:t>
      </w:r>
      <w:r w:rsidRPr="00017BF6">
        <w:rPr>
          <w:color w:val="000000"/>
        </w:rPr>
        <w:t>Использование выкройки блузки для изготовления выкройки платья. Название деталей и контурных срезов выкройки. Детали платья. Расчет и расположение вытачек по линии талии.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Упражнение.</w:t>
      </w:r>
      <w:r w:rsidRPr="00017BF6">
        <w:rPr>
          <w:color w:val="000000"/>
        </w:rPr>
        <w:t> Моделирование выреза горловины в платье без воротника (выполняется в альбоме в масштабе 1 : 4).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</w:t>
      </w:r>
      <w:r w:rsidRPr="00017BF6">
        <w:rPr>
          <w:color w:val="000000"/>
        </w:rPr>
        <w:t> Снятие мерки длины изделия. Изм</w:t>
      </w:r>
      <w:r>
        <w:rPr>
          <w:color w:val="000000"/>
        </w:rPr>
        <w:t>енение выкройки основы блузки.</w:t>
      </w:r>
      <w:r>
        <w:rPr>
          <w:color w:val="000000"/>
        </w:rPr>
        <w:br/>
      </w:r>
      <w:r w:rsidRPr="00017BF6">
        <w:rPr>
          <w:color w:val="000000"/>
        </w:rPr>
        <w:t>Подготовка выкройки платья к раскрою. Раскладка выкройки на ткани и раскрой.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</w:t>
      </w:r>
      <w:r>
        <w:rPr>
          <w:b/>
          <w:bCs/>
          <w:color w:val="000000"/>
        </w:rPr>
        <w:t xml:space="preserve">Отделка швейных изделий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Платье цельнокроеное прямого, приталенного или свободного силуэта без воротника и рукавов или с цельнокроеными рукавами.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 </w:t>
      </w:r>
      <w:r w:rsidRPr="00017BF6">
        <w:rPr>
          <w:color w:val="000000"/>
        </w:rPr>
        <w:t xml:space="preserve"> Виды обтачек (долевая, поперечная, косая и подкройная). Способы раскроя подкройной обтачки. Правила обработки и соединения с горловиной подкройной обтачки.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Практические работы.</w:t>
      </w:r>
      <w:r w:rsidRPr="00017BF6">
        <w:rPr>
          <w:color w:val="000000"/>
        </w:rPr>
        <w:t> Сметывание деталей. Примерка платья. Устранение дефектов после примерки. Обработка вытачек. Стачивание плечевых срезов. Изготовление выкройки и раскрой подкройной обтачки. Соединение обтачки по плечевым срезам. Приметывание и обтачивание горловины платья. Обработка отлетного среза обтачки. Стачивание и обработка на краеобметочной машине боковых срезов. Обработка оборкой или швом вподгибку с закрытым срезом пройм (или низа цельнокроеного рукава) и нижнего среза. (Оборкой можно обрабатывать и горловину путем втачивания ее одновременно с обтачкой.) Утюжка и складывание изделия.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Упражнения.</w:t>
      </w:r>
      <w:r w:rsidRPr="00017BF6">
        <w:rPr>
          <w:color w:val="000000"/>
        </w:rPr>
        <w:t> Изготовление образцов горловины разной формы (каре, круглый вырез, вырез углом, с застежкой посередине переда или на спинке). Обработанных подкройной обтачкой горловины.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Самостоятельная работа</w:t>
      </w:r>
      <w:r>
        <w:rPr>
          <w:b/>
          <w:bCs/>
          <w:color w:val="000000"/>
        </w:rPr>
        <w:t xml:space="preserve">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 xml:space="preserve">Раскрой изделия </w:t>
      </w:r>
      <w:r>
        <w:rPr>
          <w:color w:val="000000"/>
        </w:rPr>
        <w:t>с использованием готовых лекал.</w:t>
      </w:r>
      <w:r w:rsidRPr="00017BF6">
        <w:rPr>
          <w:color w:val="000000"/>
        </w:rPr>
        <w:br/>
      </w:r>
    </w:p>
    <w:p w:rsidR="00BB05BB" w:rsidRPr="00B817FB" w:rsidRDefault="00BB05BB" w:rsidP="00EB531E">
      <w:pPr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t>III четверть 80часов</w:t>
      </w:r>
      <w:r w:rsidRPr="00B817FB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iCs/>
          <w:color w:val="000000"/>
        </w:rPr>
        <w:t xml:space="preserve">Вводное занятие </w:t>
      </w:r>
      <w:r>
        <w:rPr>
          <w:color w:val="000000"/>
        </w:rPr>
        <w:br/>
      </w:r>
      <w:r w:rsidRPr="00017BF6">
        <w:rPr>
          <w:color w:val="000000"/>
        </w:rPr>
        <w:t>План работы па четверть. Добросовестное отношение к труду.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Построение чертежа основы платья</w:t>
      </w:r>
      <w:r>
        <w:rPr>
          <w:b/>
          <w:bCs/>
          <w:color w:val="000000"/>
        </w:rPr>
        <w:t xml:space="preserve">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Выкройка основы платья.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Теоретические сведения.</w:t>
      </w:r>
      <w:r w:rsidRPr="00017BF6">
        <w:rPr>
          <w:color w:val="000000"/>
        </w:rPr>
        <w:t>  Мерки для платья, правила их снятия. Основные условные линии и ориентирные точки фигуры. Детали платья. Названия контурных срезов выкройки.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Практические работы.</w:t>
      </w:r>
      <w:r w:rsidRPr="00017BF6">
        <w:rPr>
          <w:color w:val="000000"/>
        </w:rPr>
        <w:t> Изготовление чертежа основы платья.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Отделка легкой одежды</w:t>
      </w:r>
      <w:r>
        <w:rPr>
          <w:b/>
          <w:bCs/>
          <w:color w:val="000000"/>
        </w:rPr>
        <w:t xml:space="preserve"> 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Изделия. </w:t>
      </w:r>
      <w:r w:rsidRPr="00017BF6">
        <w:rPr>
          <w:color w:val="000000"/>
        </w:rPr>
        <w:t>Отделка на изделии (гладь).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Теоретические сведения. </w:t>
      </w:r>
      <w:r w:rsidRPr="00017BF6">
        <w:rPr>
          <w:color w:val="000000"/>
        </w:rPr>
        <w:t>Применение вышивки для украшения швейного изделия. Виды вышивки (гладь). Инструменты и приспособления для вышивки. Способы перевода рисунка на ткань.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Умение. </w:t>
      </w:r>
      <w:r w:rsidRPr="00017BF6">
        <w:rPr>
          <w:color w:val="000000"/>
        </w:rPr>
        <w:t>Вышивание гладью. Перевод рисунка на ткань.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 </w:t>
      </w:r>
      <w:r w:rsidRPr="00017BF6">
        <w:rPr>
          <w:color w:val="000000"/>
        </w:rPr>
        <w:t>Выбор рисунка и подбор ниток. Перевод рисунка на ткань. Выполнение гладьевых стежков.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Изделия.</w:t>
      </w:r>
      <w:r w:rsidRPr="00017BF6">
        <w:rPr>
          <w:color w:val="000000"/>
        </w:rPr>
        <w:t> Отделка на изделии (рюш, волан, мелкая складка и защип, мережка).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Теоретические сведения.</w:t>
      </w:r>
      <w:r w:rsidRPr="00017BF6">
        <w:rPr>
          <w:color w:val="000000"/>
        </w:rPr>
        <w:t> Виды отделки легкой одежды. Различия между оборками, рюшами и воланами. Правила раскроя отделочных деталей. Мережка столбиком, пучками.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Умение. </w:t>
      </w:r>
      <w:r>
        <w:rPr>
          <w:color w:val="000000"/>
        </w:rPr>
        <w:t>Выполнение мережки.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</w:t>
      </w:r>
      <w:r w:rsidRPr="00017BF6">
        <w:rPr>
          <w:color w:val="000000"/>
        </w:rPr>
        <w:t> Раскрой рюшей, воланов. Обработка швом вподгибку вручную и на машине зигзагообразной строчкой обрезных срезов отделочных деталей. Соединение отделочных деталей с изделием: притачивание, втачивание. Настрачивание рюшей. Раскрой и застрачивание деталей изделия со складочками. Выполнение мережки.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Построение чертежей основы втачного длинного рукава и воротника на стойке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Изделия.</w:t>
      </w:r>
      <w:r w:rsidRPr="00017BF6">
        <w:rPr>
          <w:color w:val="000000"/>
        </w:rPr>
        <w:t> Выкройка короткого рукава. Выкройка воротника на стойке.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Теоретические сведения.</w:t>
      </w:r>
      <w:r w:rsidRPr="00017BF6">
        <w:rPr>
          <w:color w:val="000000"/>
        </w:rPr>
        <w:t>  Мерки и расчеты для построения чертежей прямого длинного рукава и воротника на стойке. Фасоны воротников. Нанесение линии низа короткого рукава. Название срезов выкройки и кроя. Высшая точка оката рукава. Виды обработки низа короткого) рукава. Обработка воротника.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Упражнение. </w:t>
      </w:r>
      <w:r w:rsidRPr="00017BF6">
        <w:rPr>
          <w:color w:val="000000"/>
        </w:rPr>
        <w:t>Изготовление образцов короткого рукава и воротника на стойке. Обработка на образце низа короткого рукава (имитация манжетов).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</w:t>
      </w:r>
      <w:r w:rsidRPr="00017BF6">
        <w:rPr>
          <w:color w:val="000000"/>
        </w:rPr>
        <w:t>. Снятие мерок и расчеты для построения чертежа втачного длинного прямого рукава. Построение чертежей рукава и воротника на стойке. Раскрой рукава с учетом направления долевой нити в надставках к рукаву. Нанесение контрольной линии высшей точки оката рукава. Раскрой и обработка воротника.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Обработка деталей с кокетками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 </w:t>
      </w:r>
      <w:r w:rsidRPr="00017BF6">
        <w:rPr>
          <w:color w:val="000000"/>
        </w:rPr>
        <w:t>Кокетка.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Теоретические сведения.</w:t>
      </w:r>
      <w:r w:rsidRPr="00017BF6">
        <w:rPr>
          <w:color w:val="000000"/>
        </w:rPr>
        <w:t> Кокетка: виды, соединение с деталью притачным и накладным способами, обработка нижнего) среза. Отделка.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Упражнение.</w:t>
      </w:r>
      <w:r w:rsidRPr="00017BF6">
        <w:rPr>
          <w:color w:val="000000"/>
        </w:rPr>
        <w:t> Изготовление образцов кокеток прямой, овальной и фигурной формы.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</w:t>
      </w:r>
      <w:r w:rsidRPr="00017BF6">
        <w:rPr>
          <w:color w:val="000000"/>
        </w:rPr>
        <w:t> Элементарное моделирование кокеток. Раскрой. Обработка притачных кокеток с прямым и овальным нижним срезом. Обработка накладных кокеток с прямым и овальным срезом. Обработка уголков кокетки при настрачивании отделочной строчкой. Утюжка деталей с кокетками.</w:t>
      </w:r>
      <w:r w:rsidRPr="00017BF6">
        <w:rPr>
          <w:color w:val="000000"/>
        </w:rPr>
        <w:br/>
      </w:r>
      <w:r w:rsidRPr="004950D2">
        <w:rPr>
          <w:b/>
          <w:color w:val="000000"/>
        </w:rPr>
        <w:t>Практическое повторение</w:t>
      </w:r>
      <w:r>
        <w:rPr>
          <w:color w:val="000000"/>
        </w:rPr>
        <w:t xml:space="preserve">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Виды работы. </w:t>
      </w:r>
      <w:r w:rsidRPr="00017BF6">
        <w:rPr>
          <w:color w:val="000000"/>
        </w:rPr>
        <w:t>Пошив постельного белья, детского и женского белья по готовому крою с пооперационным разделением труда.</w:t>
      </w:r>
      <w:r w:rsidRPr="004950D2">
        <w:rPr>
          <w:color w:val="000000"/>
        </w:rPr>
        <w:t xml:space="preserve"> </w:t>
      </w:r>
      <w:r w:rsidRPr="00017BF6">
        <w:rPr>
          <w:color w:val="000000"/>
        </w:rPr>
        <w:t>Выполнение заказ</w:t>
      </w:r>
      <w:r>
        <w:rPr>
          <w:color w:val="000000"/>
        </w:rPr>
        <w:t>ов школы.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Самостоятельная работа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br/>
      </w:r>
      <w:r w:rsidRPr="00017BF6">
        <w:rPr>
          <w:color w:val="000000"/>
        </w:rPr>
        <w:t>Обработка воротника на образце. Обработка низа короткого рукава окантовочным швом и имитирующей манжетой. (Выполняется по готовому крою).</w:t>
      </w:r>
      <w:r w:rsidRPr="00017BF6">
        <w:rPr>
          <w:color w:val="000000"/>
        </w:rPr>
        <w:br/>
      </w:r>
    </w:p>
    <w:p w:rsidR="00BB05BB" w:rsidRDefault="00BB05BB" w:rsidP="00EB531E">
      <w:pPr>
        <w:rPr>
          <w:b/>
          <w:bCs/>
          <w:color w:val="000000"/>
        </w:rPr>
      </w:pPr>
    </w:p>
    <w:p w:rsidR="00BB05BB" w:rsidRPr="00017BF6" w:rsidRDefault="00BB05BB" w:rsidP="00EB531E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 xml:space="preserve">IV четверть 64 </w:t>
      </w:r>
      <w:r w:rsidRPr="004950D2">
        <w:rPr>
          <w:b/>
          <w:bCs/>
          <w:color w:val="000000"/>
          <w:sz w:val="28"/>
          <w:szCs w:val="28"/>
        </w:rPr>
        <w:t>ч</w:t>
      </w:r>
      <w:r>
        <w:rPr>
          <w:b/>
          <w:bCs/>
          <w:color w:val="000000"/>
          <w:sz w:val="28"/>
          <w:szCs w:val="28"/>
        </w:rPr>
        <w:t>аса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>
        <w:rPr>
          <w:b/>
          <w:bCs/>
          <w:iCs/>
          <w:color w:val="000000"/>
        </w:rPr>
        <w:t xml:space="preserve">Вводное занятие </w:t>
      </w:r>
      <w:r>
        <w:rPr>
          <w:color w:val="000000"/>
        </w:rPr>
        <w:br/>
      </w:r>
      <w:r w:rsidRPr="00017BF6">
        <w:rPr>
          <w:color w:val="000000"/>
        </w:rPr>
        <w:t>План работы на четверть.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Изготовление выкройки по основе платья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 раскрой блузки с застежкой доверху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Блузка с воротником на стойке, застежкой доверху и коротким рукавом.</w:t>
      </w:r>
      <w:r>
        <w:rPr>
          <w:color w:val="000000"/>
        </w:rPr>
        <w:t xml:space="preserve">   </w:t>
      </w:r>
      <w:r w:rsidRPr="00017BF6">
        <w:rPr>
          <w:b/>
          <w:bCs/>
          <w:color w:val="000000"/>
        </w:rPr>
        <w:t> Теоретические сведения.</w:t>
      </w:r>
      <w:r w:rsidRPr="00017BF6">
        <w:rPr>
          <w:color w:val="000000"/>
        </w:rPr>
        <w:t> Особенности конструкции блузки с рукавом и воротником. Фасоны блузок: выбор и описание. Изменение выкройки основы платья. Нанесение линии низа блузки. Припуск на обработку застежки в середине полочки платья.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</w:t>
      </w:r>
      <w:r w:rsidRPr="00017BF6">
        <w:rPr>
          <w:color w:val="000000"/>
        </w:rPr>
        <w:t> Раскладка выкройки на ткани. Припуск на обработку застежки. Раскрой блузки с воротником и коротким рукавом. Прокладывание копировальных строчек по контурным срезам и контрольным линиям.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Соединение воротника на стойке с горловиной и рукава с проймой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 </w:t>
      </w:r>
      <w:r w:rsidRPr="00017BF6">
        <w:rPr>
          <w:color w:val="000000"/>
        </w:rPr>
        <w:t>Блузка с воротником на стойке, застежкой доверху и коротким рукавом.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</w:t>
      </w:r>
      <w:r w:rsidRPr="00017BF6">
        <w:rPr>
          <w:color w:val="000000"/>
        </w:rPr>
        <w:t> Приспособления к бытовым швейным машинам: линейка для стачивания деталей и прокладывания отделочных строчек; лапки с направляющим бортиком для выполнения накладного и настрочного шва и для отделочных строчек на разные расстояния от края деталей. Связь и соответствие линий проймы и оката рукава, горловины и воротника.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Упражнения.</w:t>
      </w:r>
      <w:r w:rsidRPr="00017BF6">
        <w:rPr>
          <w:color w:val="000000"/>
        </w:rPr>
        <w:t> Пробные строчки с применением приспособлений.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</w:t>
      </w:r>
      <w:r w:rsidRPr="00017BF6">
        <w:rPr>
          <w:color w:val="000000"/>
        </w:rPr>
        <w:t> Установка линеек и ланок на швейной машине. Сметывание, примерка, возможные исправления, стачивание деталей. Обработка низа застежки блузки. Обработка воротника. Соединение воротника с горловиной. Разметка и обработка петель. Обработка рукавов. Обработка нижнего среза рукава. Совмещение высших точек оката рукава и проймы. Распределение посадки. Прикрепление, вметывание, втачивание рукава. Утюжка, складывание по стандарту изделия.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Изготовление выкройки по о</w:t>
      </w:r>
      <w:r>
        <w:rPr>
          <w:b/>
          <w:bCs/>
          <w:color w:val="000000"/>
        </w:rPr>
        <w:t xml:space="preserve">снове платья и раскрой халата 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Выкройка </w:t>
      </w:r>
      <w:r w:rsidRPr="00017BF6">
        <w:rPr>
          <w:b/>
          <w:bCs/>
          <w:color w:val="000000"/>
        </w:rPr>
        <w:t>халата </w:t>
      </w:r>
      <w:r w:rsidRPr="00017BF6">
        <w:rPr>
          <w:color w:val="000000"/>
        </w:rPr>
        <w:t>с отложным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воротником, притачным подбортом и длинным рукавом на манжете. Выкройка подборта. Выкройка манжеты. Выкройка отложного воротника.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 </w:t>
      </w:r>
      <w:r w:rsidRPr="00017BF6">
        <w:rPr>
          <w:color w:val="000000"/>
        </w:rPr>
        <w:t>Общее представление о получении нетканых материалов. Фасоны халатов: назначение, ткани для пошива. Нетканые материалы. Особенности изготовления выкройки халата на основе платья. Виды манжет. Ворот и подборт. Подборт: виды и назначение.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Практические работы. </w:t>
      </w:r>
      <w:r w:rsidRPr="00017BF6">
        <w:rPr>
          <w:color w:val="000000"/>
        </w:rPr>
        <w:t>Выбор и описание фасона. Изготовление выкройки халата, отложного воротника, подборта и манжеты. Раскладка выкройки на ткани с учетом рисунка и припусков на швы. Раскрой деталей изделия. Прокладывание копировальных стежков.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Обработка бортов подбор</w:t>
      </w:r>
      <w:r>
        <w:rPr>
          <w:b/>
          <w:bCs/>
          <w:color w:val="000000"/>
        </w:rPr>
        <w:t xml:space="preserve">тами в легком женском платье 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Халат домашний из хлопчатобумажной ткани с отложным воротником, с кокеткой или без нее, с рукавом или без них.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 </w:t>
      </w:r>
      <w:r w:rsidRPr="00017BF6">
        <w:rPr>
          <w:color w:val="000000"/>
        </w:rPr>
        <w:t>Челночный стежок: строение, назначение, выполнение. Роль нитепритягивателя, иглы, челнока, двигателя ткани в выполнении стежка. Неполадки в работе промышленной швейной машины: виды (слабая строчка, петляет сверху, петляет снизу), исправление. Сравнение хлопчатобумажных, льняных, шерстяных и шелковых тканей по технологическим свойствам. Способы соединения манжеты с длинным рукавом.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Умение. </w:t>
      </w:r>
      <w:r w:rsidRPr="00017BF6">
        <w:rPr>
          <w:color w:val="000000"/>
        </w:rPr>
        <w:t>Регулировка швейной машины.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Упражнения. </w:t>
      </w:r>
      <w:r w:rsidRPr="00017BF6">
        <w:rPr>
          <w:color w:val="000000"/>
        </w:rPr>
        <w:t>Соединение манжеты с длинным рукавом на образце.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Практические работы. </w:t>
      </w:r>
      <w:r w:rsidRPr="00017BF6">
        <w:rPr>
          <w:color w:val="000000"/>
        </w:rPr>
        <w:t>Сметывание и примерка халата.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Исправление обнаруженных дефектов. Обработка вытачек. Стачивание боковых и плечевых срезов. Обработка полборта. Обработка и соединение воротника с горловиной путем вкладывания его между полочкой и подбортом. Обработка борта подбортом: накладывание и приметывание подборта на борт полочки лицевой стороной внутрь, обтачивание по полочке от надсечки по длине борта, внизу - по линии подгиба. Подрезание ткани в углах халата. Отгибание подборта наизнанку, выметывание на участке отворотов до первой петли со стороны полочки и от первой петли до подборта. Обработка рукава и соединение его с проймой.</w:t>
      </w:r>
      <w:r w:rsidRPr="00017BF6">
        <w:rPr>
          <w:color w:val="000000"/>
        </w:rPr>
        <w:br/>
      </w:r>
    </w:p>
    <w:p w:rsidR="00BB05BB" w:rsidRPr="00017BF6" w:rsidRDefault="00BB05BB" w:rsidP="00EB531E">
      <w:pPr>
        <w:rPr>
          <w:color w:val="000000"/>
        </w:rPr>
      </w:pPr>
      <w:r>
        <w:rPr>
          <w:b/>
          <w:bCs/>
          <w:color w:val="000000"/>
        </w:rPr>
        <w:t xml:space="preserve">Ремонт одежды 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Заплата.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Теоретические сведения.</w:t>
      </w:r>
      <w:r w:rsidRPr="00017BF6">
        <w:rPr>
          <w:color w:val="000000"/>
        </w:rPr>
        <w:t> Виды ремонта в зависимости от характера изделия ткани, формы, виды повреждения, степени износа). Наложение заплаты на легкое верхнее платье.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Практические работы.</w:t>
      </w:r>
      <w:r w:rsidRPr="00017BF6">
        <w:rPr>
          <w:color w:val="000000"/>
        </w:rPr>
        <w:t> Определение способа ремонта. Подбор ткани, ниток для заплаты. Подготовка заплаты. Соединение заплаты с изделием на машине стачным или накладным швом при соблюдении одинакового направления нитей и совпадения рисунка. Использование зигзагообразной строчки и нетельных стежков для наложения заплаты в виде аппликации.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Массовое производство швейных изделий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Теоретические сведения. </w:t>
      </w:r>
      <w:r w:rsidRPr="00017BF6">
        <w:rPr>
          <w:color w:val="000000"/>
        </w:rPr>
        <w:t>Пооперационное разделение труда при массовом изготовлении швейных изделий. Содержание работы на отдельных рабочих местах при операционном разделении труда. Машинные и ручные работы на швейной фабрике.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Экскурсия. </w:t>
      </w:r>
      <w:r w:rsidRPr="00017BF6">
        <w:rPr>
          <w:color w:val="000000"/>
        </w:rPr>
        <w:t>Швейная фабрика. Ознакомление с технологией массового пошива швейных изделий.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>
        <w:rPr>
          <w:b/>
          <w:bCs/>
          <w:color w:val="000000"/>
        </w:rPr>
        <w:t xml:space="preserve">Практическое повторение 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Виды работы. </w:t>
      </w:r>
      <w:r w:rsidRPr="00017BF6">
        <w:rPr>
          <w:color w:val="000000"/>
        </w:rPr>
        <w:t>Пошив постельного белья, детского и женского белья по готовому крою с пооперационным разделением труда.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Контрольная</w:t>
      </w:r>
      <w:r>
        <w:rPr>
          <w:b/>
          <w:bCs/>
          <w:color w:val="000000"/>
        </w:rPr>
        <w:t xml:space="preserve"> работа и анализ ее качества </w:t>
      </w:r>
      <w:r>
        <w:rPr>
          <w:color w:val="000000"/>
        </w:rPr>
        <w:t xml:space="preserve">                                                                 </w:t>
      </w:r>
      <w:r w:rsidRPr="00017BF6">
        <w:rPr>
          <w:color w:val="000000"/>
        </w:rPr>
        <w:t>Отдельные операции по изготовлению образца блузки с отложным воротником, притачным подбортом и коротким рукавом в масштабе </w:t>
      </w:r>
      <w:r w:rsidRPr="00017BF6">
        <w:rPr>
          <w:b/>
          <w:bCs/>
          <w:color w:val="000000"/>
        </w:rPr>
        <w:t>1:2.</w:t>
      </w: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/>
          <w:bCs/>
          <w:color w:val="000000"/>
          <w:sz w:val="27"/>
          <w:szCs w:val="27"/>
        </w:rPr>
      </w:pPr>
    </w:p>
    <w:p w:rsidR="00BB05BB" w:rsidRDefault="00BB05BB" w:rsidP="00EB531E">
      <w:pPr>
        <w:rPr>
          <w:bCs/>
          <w:color w:val="000000"/>
        </w:rPr>
      </w:pPr>
      <w:r>
        <w:rPr>
          <w:bCs/>
          <w:color w:val="000000"/>
        </w:rPr>
        <w:t xml:space="preserve">                         </w:t>
      </w:r>
    </w:p>
    <w:p w:rsidR="00BB05BB" w:rsidRDefault="00BB05BB" w:rsidP="00EB531E">
      <w:pPr>
        <w:rPr>
          <w:bCs/>
          <w:color w:val="000000"/>
        </w:rPr>
      </w:pPr>
    </w:p>
    <w:p w:rsidR="00BB05BB" w:rsidRDefault="00BB05BB" w:rsidP="00EB531E">
      <w:pPr>
        <w:rPr>
          <w:bCs/>
          <w:color w:val="000000"/>
        </w:rPr>
      </w:pPr>
    </w:p>
    <w:p w:rsidR="00BB05BB" w:rsidRDefault="00BB05BB" w:rsidP="00EB531E">
      <w:pPr>
        <w:rPr>
          <w:bCs/>
          <w:color w:val="000000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Default="00BB05BB" w:rsidP="00EB531E">
      <w:pPr>
        <w:jc w:val="center"/>
        <w:rPr>
          <w:b/>
          <w:sz w:val="32"/>
          <w:szCs w:val="32"/>
        </w:rPr>
      </w:pPr>
    </w:p>
    <w:p w:rsidR="00BB05BB" w:rsidRPr="00017BF6" w:rsidRDefault="00BB05BB" w:rsidP="00EB531E">
      <w:pPr>
        <w:jc w:val="center"/>
        <w:rPr>
          <w:i/>
          <w:color w:val="000000"/>
          <w:sz w:val="32"/>
          <w:szCs w:val="32"/>
        </w:rPr>
      </w:pPr>
      <w:r w:rsidRPr="00017BF6">
        <w:rPr>
          <w:b/>
          <w:sz w:val="32"/>
          <w:szCs w:val="32"/>
        </w:rPr>
        <w:t>Календарно-тематическое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"/>
        <w:gridCol w:w="3641"/>
        <w:gridCol w:w="25"/>
        <w:gridCol w:w="1186"/>
        <w:gridCol w:w="65"/>
        <w:gridCol w:w="1559"/>
        <w:gridCol w:w="33"/>
        <w:gridCol w:w="2342"/>
      </w:tblGrid>
      <w:tr w:rsidR="00BB05BB" w:rsidRPr="00CD5A56" w:rsidTr="00E03878">
        <w:tc>
          <w:tcPr>
            <w:tcW w:w="720" w:type="dxa"/>
            <w:gridSpan w:val="2"/>
          </w:tcPr>
          <w:p w:rsidR="00BB05BB" w:rsidRPr="00CD5A56" w:rsidRDefault="00BB05BB" w:rsidP="00E03878">
            <w:pPr>
              <w:autoSpaceDE w:val="0"/>
              <w:autoSpaceDN w:val="0"/>
              <w:adjustRightInd w:val="0"/>
            </w:pPr>
            <w:r w:rsidRPr="00CD5A56">
              <w:t>№</w:t>
            </w:r>
          </w:p>
          <w:p w:rsidR="00BB05BB" w:rsidRPr="00CD5A56" w:rsidRDefault="00BB05BB" w:rsidP="00E03878">
            <w:pPr>
              <w:autoSpaceDE w:val="0"/>
              <w:autoSpaceDN w:val="0"/>
              <w:adjustRightInd w:val="0"/>
            </w:pPr>
            <w:r w:rsidRPr="00CD5A56">
              <w:t>п/п</w:t>
            </w:r>
          </w:p>
        </w:tc>
        <w:tc>
          <w:tcPr>
            <w:tcW w:w="3666" w:type="dxa"/>
            <w:gridSpan w:val="2"/>
          </w:tcPr>
          <w:p w:rsidR="00BB05BB" w:rsidRPr="0024255F" w:rsidRDefault="00BB05BB" w:rsidP="00E03878">
            <w:pPr>
              <w:autoSpaceDE w:val="0"/>
              <w:autoSpaceDN w:val="0"/>
              <w:adjustRightInd w:val="0"/>
              <w:rPr>
                <w:b/>
              </w:rPr>
            </w:pPr>
            <w:r w:rsidRPr="0024255F">
              <w:rPr>
                <w:b/>
              </w:rPr>
              <w:t>Наименование раздела и тем</w:t>
            </w:r>
          </w:p>
        </w:tc>
        <w:tc>
          <w:tcPr>
            <w:tcW w:w="1186" w:type="dxa"/>
          </w:tcPr>
          <w:p w:rsidR="00BB05BB" w:rsidRPr="0024255F" w:rsidRDefault="00BB05BB" w:rsidP="00E03878">
            <w:pPr>
              <w:autoSpaceDE w:val="0"/>
              <w:autoSpaceDN w:val="0"/>
              <w:adjustRightInd w:val="0"/>
              <w:rPr>
                <w:b/>
              </w:rPr>
            </w:pPr>
            <w:r w:rsidRPr="0024255F">
              <w:rPr>
                <w:b/>
              </w:rPr>
              <w:t>Часы учебного времени</w:t>
            </w:r>
          </w:p>
        </w:tc>
        <w:tc>
          <w:tcPr>
            <w:tcW w:w="1657" w:type="dxa"/>
            <w:gridSpan w:val="3"/>
          </w:tcPr>
          <w:p w:rsidR="00BB05BB" w:rsidRPr="0024255F" w:rsidRDefault="00BB05BB" w:rsidP="00E03878">
            <w:pPr>
              <w:autoSpaceDE w:val="0"/>
              <w:autoSpaceDN w:val="0"/>
              <w:adjustRightInd w:val="0"/>
              <w:rPr>
                <w:b/>
              </w:rPr>
            </w:pPr>
            <w:r w:rsidRPr="0024255F">
              <w:rPr>
                <w:b/>
              </w:rPr>
              <w:t>Плановые сроки прохождения</w:t>
            </w:r>
          </w:p>
        </w:tc>
        <w:tc>
          <w:tcPr>
            <w:tcW w:w="2342" w:type="dxa"/>
          </w:tcPr>
          <w:p w:rsidR="00BB05BB" w:rsidRPr="0024255F" w:rsidRDefault="00BB05BB" w:rsidP="00E03878">
            <w:pPr>
              <w:autoSpaceDE w:val="0"/>
              <w:autoSpaceDN w:val="0"/>
              <w:adjustRightInd w:val="0"/>
              <w:rPr>
                <w:b/>
              </w:rPr>
            </w:pPr>
            <w:r w:rsidRPr="0024255F">
              <w:rPr>
                <w:b/>
              </w:rPr>
              <w:t>Примечание</w:t>
            </w: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/>
          <w:p w:rsidR="00BB05BB" w:rsidRPr="0024255F" w:rsidRDefault="00BB05BB" w:rsidP="00E03878">
            <w:pPr>
              <w:jc w:val="center"/>
              <w:rPr>
                <w:b/>
                <w:sz w:val="28"/>
                <w:szCs w:val="28"/>
              </w:rPr>
            </w:pPr>
            <w:r w:rsidRPr="0024255F">
              <w:rPr>
                <w:b/>
                <w:sz w:val="28"/>
                <w:szCs w:val="28"/>
                <w:lang w:val="en-US"/>
              </w:rPr>
              <w:t xml:space="preserve">I четверть </w:t>
            </w:r>
            <w:r w:rsidRPr="0024255F">
              <w:rPr>
                <w:b/>
                <w:sz w:val="28"/>
                <w:szCs w:val="28"/>
              </w:rPr>
              <w:t>72 часа</w:t>
            </w:r>
          </w:p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 w:rsidRPr="00535827">
              <w:t>1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 xml:space="preserve">Вводное занятие 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5.09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Сведения о работе швейных машин  (8ч)</w:t>
            </w:r>
          </w:p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 w:rsidRPr="00535827">
              <w:t>2</w:t>
            </w:r>
            <w:r>
              <w:t>-3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Машинные стежки и строчки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5.09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4-5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Рабочие механизмы швейной машины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6.09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6-7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Неполадки в работе швейной машины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8-9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Чистка и смазка швейной машины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8.09/12.09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Волокна и ткани  (6ч)</w:t>
            </w:r>
          </w:p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10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Особенности и свойства натурального шелка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12.09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11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 xml:space="preserve">Волокна искусственного шелка и их свойства 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12.09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12-13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Определение тканей из натурального и искусственного шелка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13.09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14-15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Синтетические волокна и их свойства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14.09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Дополнительные сведения о ткани  (3ч)</w:t>
            </w:r>
          </w:p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16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Отделка ткани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14.09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17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Возможные дефекты ткани в процессе ее производства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15.09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18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Выбор, подготовка и раскрой ткани для пошива верхней одежды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19.09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Сведения об одежде  (6ч)</w:t>
            </w:r>
          </w:p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19-20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 xml:space="preserve">Стиль и силуэт в одежде 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19.09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21-22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Фасоны плечевых изделий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20.09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535827" w:rsidRDefault="00BB05BB" w:rsidP="00E03878">
            <w:r>
              <w:t>23-24</w:t>
            </w:r>
          </w:p>
        </w:tc>
        <w:tc>
          <w:tcPr>
            <w:tcW w:w="3686" w:type="dxa"/>
            <w:gridSpan w:val="2"/>
          </w:tcPr>
          <w:p w:rsidR="00BB05BB" w:rsidRPr="00535827" w:rsidRDefault="00BB05BB" w:rsidP="00E03878">
            <w:r w:rsidRPr="00535827">
              <w:t>Описание фасона изделия</w:t>
            </w:r>
          </w:p>
        </w:tc>
        <w:tc>
          <w:tcPr>
            <w:tcW w:w="1276" w:type="dxa"/>
            <w:gridSpan w:val="3"/>
          </w:tcPr>
          <w:p w:rsidR="00BB05BB" w:rsidRPr="00535827" w:rsidRDefault="00BB05BB" w:rsidP="00E03878">
            <w:r w:rsidRPr="00535827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Изготовление блузок (40ч)</w:t>
            </w:r>
          </w:p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25-26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Сведения о блузках.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22.09/26.09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27-28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Прямая блузка без воротника и рукавов.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29-30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Снятие мерок для построения чертежа основы прямой блузки.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27.09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31-32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Построение чертежа в масштабе 1:4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28.09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33-34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Построение чертежа в натуральную величину.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29.09/3.10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35-36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Подготовка деталей выкройки к раскрою.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3.10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37-38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Моделирование блузок на основе прямой блузки.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4.10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39-40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 xml:space="preserve">Изменение выкройки основы прямой блузки. 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5.10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41-42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Раскрой и пошив прямой блузки без рукавов и воротника.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6.10/10.10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43-44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Подготовка деталей к обработке.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45-46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Подготовка проведение  примерки.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47-48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Обработка нагрудных вытачек.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12.10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49-50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Обработка плечевых срезов.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13.10/17.10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51-52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Обработка среза горловины косой обтачкой.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17.10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53-54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18.10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55-56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Обработка срезов пройм косой обтачкой.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19.10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57-58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 xml:space="preserve">Обработка нижнего среза. 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20.10/24.10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59-60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 w:rsidRPr="00FA770F"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FA770F" w:rsidRDefault="00BB05BB" w:rsidP="00E03878">
            <w:r>
              <w:t>61-62</w:t>
            </w:r>
          </w:p>
        </w:tc>
        <w:tc>
          <w:tcPr>
            <w:tcW w:w="3686" w:type="dxa"/>
            <w:gridSpan w:val="2"/>
          </w:tcPr>
          <w:p w:rsidR="00BB05BB" w:rsidRPr="00FA770F" w:rsidRDefault="00BB05BB" w:rsidP="00E03878">
            <w:r>
              <w:t>Блузка с коротким цельнокроеным рукавом, без воротника.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3C5" w:rsidRDefault="00BB05BB" w:rsidP="00E03878">
            <w:r>
              <w:t>63-64</w:t>
            </w:r>
          </w:p>
        </w:tc>
        <w:tc>
          <w:tcPr>
            <w:tcW w:w="3686" w:type="dxa"/>
            <w:gridSpan w:val="2"/>
          </w:tcPr>
          <w:p w:rsidR="00BB05BB" w:rsidRPr="002423C5" w:rsidRDefault="00BB05BB" w:rsidP="00E03878">
            <w:r w:rsidRPr="002423C5">
              <w:t>Изменение выкройки основы прямой блузки в масштабе 1:4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26.10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Практическое повторение (6ч)</w:t>
            </w:r>
          </w:p>
        </w:tc>
      </w:tr>
      <w:tr w:rsidR="00BB05BB" w:rsidTr="00E03878">
        <w:tc>
          <w:tcPr>
            <w:tcW w:w="675" w:type="dxa"/>
          </w:tcPr>
          <w:p w:rsidR="00BB05BB" w:rsidRPr="002423C5" w:rsidRDefault="00BB05BB" w:rsidP="00E03878">
            <w:r>
              <w:t>65-70</w:t>
            </w:r>
          </w:p>
        </w:tc>
        <w:tc>
          <w:tcPr>
            <w:tcW w:w="3686" w:type="dxa"/>
            <w:gridSpan w:val="2"/>
          </w:tcPr>
          <w:p w:rsidR="00BB05BB" w:rsidRPr="002423C5" w:rsidRDefault="00BB05BB" w:rsidP="00E03878">
            <w:r w:rsidRPr="002423C5">
              <w:t>Выполнение заказов школы</w:t>
            </w:r>
            <w:r>
              <w:t xml:space="preserve"> с пооперационным разделение труда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27.10-1.11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Самостоятельная работа (2ч)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71-72</w:t>
            </w:r>
          </w:p>
        </w:tc>
        <w:tc>
          <w:tcPr>
            <w:tcW w:w="3686" w:type="dxa"/>
            <w:gridSpan w:val="2"/>
          </w:tcPr>
          <w:p w:rsidR="00BB05BB" w:rsidRPr="002423C5" w:rsidRDefault="00BB05BB" w:rsidP="00E03878">
            <w:r w:rsidRPr="0024255F">
              <w:rPr>
                <w:color w:val="000000"/>
              </w:rPr>
              <w:t>Обработка среза окантовочным</w:t>
            </w:r>
            <w:r w:rsidRPr="0024255F">
              <w:rPr>
                <w:b/>
                <w:bCs/>
                <w:color w:val="000000"/>
              </w:rPr>
              <w:t> </w:t>
            </w:r>
            <w:r w:rsidRPr="0024255F">
              <w:rPr>
                <w:color w:val="000000"/>
              </w:rPr>
              <w:t>швом и косой обтачкой.</w:t>
            </w:r>
            <w:r w:rsidRPr="0024255F">
              <w:rPr>
                <w:b/>
                <w:bCs/>
                <w:color w:val="000000"/>
              </w:rPr>
              <w:t> </w:t>
            </w:r>
            <w:r w:rsidRPr="0024255F">
              <w:rPr>
                <w:color w:val="000000"/>
              </w:rPr>
              <w:t xml:space="preserve"> (Выполняется по готовому</w:t>
            </w:r>
            <w:r w:rsidRPr="0024255F">
              <w:rPr>
                <w:b/>
                <w:bCs/>
                <w:color w:val="000000"/>
              </w:rPr>
              <w:t> </w:t>
            </w:r>
            <w:r w:rsidRPr="0024255F">
              <w:rPr>
                <w:color w:val="000000"/>
              </w:rPr>
              <w:t>крою на образце.)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  <w:sz w:val="28"/>
                <w:szCs w:val="28"/>
              </w:rPr>
            </w:pPr>
            <w:r w:rsidRPr="0024255F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24255F">
              <w:rPr>
                <w:b/>
                <w:sz w:val="28"/>
                <w:szCs w:val="28"/>
              </w:rPr>
              <w:t>четверть 56 часов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73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Вводное занятие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14.11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Изготовление цельнокроеного платья на основе выкройки прямой блузки  (35ч)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74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Сведения о платье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14.11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75-76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Изготовление выкройки цельнокроеного платья прямого силуэта в масштабе 1:4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14.11/15.11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77-78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Изготовление выкройки цельнокроеного платья свободного силуэта в масштабе 1:4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15.11/16.11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79-80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Моделирование выреза горловины в платье без воротника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16.11/17.11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81-82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среза горловины подкройной обтачкой на образце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83-84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застежки, не доходящей до низа изделия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21.11/22.11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85-86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разреза для застежки обтачкой на образце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22.11/23.11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87-88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Моделирование  и разработка фасонов цельнокроеного платья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23.11/24.11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89-90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Раскрой и пошив цельнокроеного платья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28.11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91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Подготовка платья к примерке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28.11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92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подкройных обтачек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29.11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93-94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нагрудных вытачек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29.11/30.11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95-96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плечевых срезов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30.11/1.12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97-98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среза горловины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5.12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99-100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5.12/6.12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101-102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срезов пройм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6.12/7.12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103-104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пояса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7.12/8.12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105-106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Обработка нижнего среза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12.12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107-108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Окончательная отделка изделия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12.12/13.12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Отделка швейных изделий  (18ч)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109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Вышивка гладью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13.12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110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Приемы вышивки гладью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14.12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111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Использование цветных ниток в вышивках гладью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14.12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112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Мережка.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15.12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113-114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 xml:space="preserve"> Выполнение мережки «кисточка», «столбик» на образце.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19.12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115-116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Выполнение мережки «снопик», «раскол» на образце.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19.12/20.12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CB080E" w:rsidRDefault="00BB05BB" w:rsidP="00E03878">
            <w:r>
              <w:t>117-118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Рюши. Соединение рюша с основной деталью на образце.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20.12/21.12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CB080E" w:rsidRDefault="00BB05BB" w:rsidP="00E03878">
            <w:r>
              <w:t>119-120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Воланы.  Изготовление выкройки волана к круглому вырезу горловины.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21.12/22.12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CB080E" w:rsidRDefault="00BB05BB" w:rsidP="00E03878">
            <w:r>
              <w:t>121-122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Изготовление выкройки волана к вырезу горловины углом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CB080E" w:rsidRDefault="00BB05BB" w:rsidP="00E03878">
            <w:r>
              <w:t>123-124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Изготовление выкройки волана в виде оборки.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26.12/27.12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CB080E" w:rsidRDefault="00BB05BB" w:rsidP="00E03878">
            <w:r>
              <w:t>125-126</w:t>
            </w:r>
          </w:p>
        </w:tc>
        <w:tc>
          <w:tcPr>
            <w:tcW w:w="3686" w:type="dxa"/>
            <w:gridSpan w:val="2"/>
          </w:tcPr>
          <w:p w:rsidR="00BB05BB" w:rsidRPr="00CB080E" w:rsidRDefault="00BB05BB" w:rsidP="00E03878">
            <w:r w:rsidRPr="00CB080E">
              <w:t>Мелкие складочки и защипы.</w:t>
            </w:r>
          </w:p>
        </w:tc>
        <w:tc>
          <w:tcPr>
            <w:tcW w:w="1276" w:type="dxa"/>
            <w:gridSpan w:val="3"/>
          </w:tcPr>
          <w:p w:rsidR="00BB05BB" w:rsidRPr="00CB080E" w:rsidRDefault="00BB05BB" w:rsidP="00E03878">
            <w:r w:rsidRPr="00CB080E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27.12/28.12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Самостоятельная работа(2ч)</w:t>
            </w:r>
          </w:p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127-128</w:t>
            </w:r>
          </w:p>
        </w:tc>
        <w:tc>
          <w:tcPr>
            <w:tcW w:w="3686" w:type="dxa"/>
            <w:gridSpan w:val="2"/>
          </w:tcPr>
          <w:p w:rsidR="00BB05BB" w:rsidRPr="0024255F" w:rsidRDefault="00BB05BB" w:rsidP="00E03878">
            <w:pPr>
              <w:rPr>
                <w:b/>
                <w:bCs/>
                <w:color w:val="000000"/>
              </w:rPr>
            </w:pPr>
            <w:r w:rsidRPr="0024255F">
              <w:rPr>
                <w:b/>
                <w:bCs/>
                <w:color w:val="000000"/>
              </w:rPr>
              <w:t> </w:t>
            </w:r>
            <w:r w:rsidRPr="0024255F">
              <w:rPr>
                <w:color w:val="000000"/>
              </w:rPr>
              <w:t>Раскрой изделия с использованием готовых лекал.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28.12/29.12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  <w:sz w:val="28"/>
                <w:szCs w:val="28"/>
              </w:rPr>
            </w:pPr>
            <w:r w:rsidRPr="0024255F">
              <w:rPr>
                <w:b/>
                <w:sz w:val="28"/>
                <w:szCs w:val="28"/>
                <w:lang w:val="en-US"/>
              </w:rPr>
              <w:t xml:space="preserve">III </w:t>
            </w:r>
            <w:r w:rsidRPr="0024255F">
              <w:rPr>
                <w:b/>
                <w:sz w:val="28"/>
                <w:szCs w:val="28"/>
              </w:rPr>
              <w:t>четверть 80 часа</w:t>
            </w:r>
          </w:p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129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Вводное занятие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10.01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Построение основы цельнокроеного платья (5ч)</w:t>
            </w:r>
          </w:p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130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Снятие мерок.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10.01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131-132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Построение чертежа основы цельнокроеного платья 1:4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11.01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133-134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Подготовка деталей выкройки платья.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12.01/16.01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Обработка отдельных деталей и узлов плечевых швейных изделий  (65ч)</w:t>
            </w:r>
          </w:p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135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24255F">
              <w:rPr>
                <w:b/>
              </w:rPr>
              <w:t>Рукава.</w:t>
            </w:r>
            <w:r w:rsidRPr="00F831C1">
              <w:t xml:space="preserve"> Снятие мерок.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16.01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136-137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Построение чертежа основы длинного прямого рукава и манжеты 1:4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16.01/17.01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138-139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Виды обработки нижнего среза длинного прямого рукава.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17.01/18.01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140-141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прямой манжеты.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18.12/19.01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142-144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нижнего среза рукава замкнутой манжетой на образце (первый способ)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23.01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145-147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нижнего среза рукава замкнутой манжетой на образце (второй способ)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24.01/25.01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148-150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нижнего среза рукава замкнутой манжетой на застежке на образце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25.01/26.01/30.01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151-152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нижнего среза рукава резиновой тесьмой на образце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30.01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153-154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Виды обработки нижнего среза короткого прямого рукава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31.01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155-156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нижнего среза короткого прямого рукава имитирующей манжетой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157-158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Соединение рукавов с проймами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2.02/6.02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159-160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24255F">
              <w:rPr>
                <w:b/>
              </w:rPr>
              <w:t>Подборта</w:t>
            </w:r>
            <w:r w:rsidRPr="00F831C1">
              <w:t>. Изготовление выкройки подборта, цельнокроеного с бортом.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6.02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161-162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Изготовление выкройки отрезного подборта для изделий с отворотами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7.02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163-165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внутреннего среза подборта швом вподгибку с открытым срезом.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8.02/9.02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166-167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нижнего среза подборта.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13.02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168-169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24255F">
              <w:rPr>
                <w:b/>
              </w:rPr>
              <w:t>Воротники.</w:t>
            </w:r>
            <w:r w:rsidRPr="00F831C1">
              <w:t xml:space="preserve"> Построение чертежа воротника – стойки 1:4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13.02/14.02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170-171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Построение чертежа воротника на стойке.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14.02/15.02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172-173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Построение чертежа отложного воротника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15.02/16.02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174-175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отложного воротника на образце.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20.02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176-177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воротника на стойке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20.02/21.02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178-179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Соединение воротника на стойке  с горловиной.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21.02/22.02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180-182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Соединение воротника с горловиной с помощью подкройной обтачки.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22.02/27.02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183-185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Соединение отложного воротника с горловиной в изделиях с застежкой до верха.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27.02/28.02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186-188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Соединение отложного воротника в изделиях с отворотами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1.03/2.03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189</w:t>
            </w:r>
          </w:p>
        </w:tc>
        <w:tc>
          <w:tcPr>
            <w:tcW w:w="3686" w:type="dxa"/>
            <w:gridSpan w:val="2"/>
          </w:tcPr>
          <w:p w:rsidR="00BB05BB" w:rsidRPr="00EB5BD9" w:rsidRDefault="00BB05BB" w:rsidP="00E03878">
            <w:r w:rsidRPr="00EB5BD9">
              <w:t>Разметка петель в изделиях с застежкой до верха.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6.03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190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Разметка петель в изделиях с отворотами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6.03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191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Разметка мест пришивания пуговиц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6.03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192-193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EB5BD9">
              <w:t xml:space="preserve">Кокетки </w:t>
            </w:r>
            <w:r w:rsidRPr="00F831C1">
              <w:t>и их моделирование.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7.03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194-195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Соединение кокетки с прямым нижним срезом с основной деталью стачным, накладным и настрочным швами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9.03/13.03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196-197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Соединение кокетки с фигурным или овальным нижним срезом накладным швом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13.03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675" w:type="dxa"/>
          </w:tcPr>
          <w:p w:rsidR="00BB05BB" w:rsidRPr="00F831C1" w:rsidRDefault="00BB05BB" w:rsidP="00E03878">
            <w:r>
              <w:t>198-199</w:t>
            </w:r>
          </w:p>
        </w:tc>
        <w:tc>
          <w:tcPr>
            <w:tcW w:w="3686" w:type="dxa"/>
            <w:gridSpan w:val="2"/>
          </w:tcPr>
          <w:p w:rsidR="00BB05BB" w:rsidRPr="00F831C1" w:rsidRDefault="00BB05BB" w:rsidP="00E03878">
            <w:r w:rsidRPr="00F831C1">
              <w:t>Обработка нижнего среза кокетки оборкой на образце</w:t>
            </w:r>
          </w:p>
        </w:tc>
        <w:tc>
          <w:tcPr>
            <w:tcW w:w="1276" w:type="dxa"/>
            <w:gridSpan w:val="3"/>
          </w:tcPr>
          <w:p w:rsidR="00BB05BB" w:rsidRPr="00F831C1" w:rsidRDefault="00BB05BB" w:rsidP="00E03878">
            <w:r w:rsidRPr="00F831C1">
              <w:t>2</w:t>
            </w:r>
          </w:p>
        </w:tc>
        <w:tc>
          <w:tcPr>
            <w:tcW w:w="1559" w:type="dxa"/>
          </w:tcPr>
          <w:p w:rsidR="00BB05BB" w:rsidRPr="00F831C1" w:rsidRDefault="00BB05BB" w:rsidP="00E03878">
            <w:r>
              <w:t>14.03</w:t>
            </w:r>
          </w:p>
        </w:tc>
        <w:tc>
          <w:tcPr>
            <w:tcW w:w="2375" w:type="dxa"/>
            <w:gridSpan w:val="2"/>
          </w:tcPr>
          <w:p w:rsidR="00BB05BB" w:rsidRPr="00F831C1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Практическое повторение (4ч)</w:t>
            </w:r>
          </w:p>
        </w:tc>
      </w:tr>
      <w:tr w:rsidR="00BB05BB" w:rsidTr="00E03878">
        <w:tc>
          <w:tcPr>
            <w:tcW w:w="675" w:type="dxa"/>
          </w:tcPr>
          <w:p w:rsidR="00BB05BB" w:rsidRPr="00E6606D" w:rsidRDefault="00BB05BB" w:rsidP="00E03878">
            <w:r>
              <w:t>200-203</w:t>
            </w:r>
          </w:p>
        </w:tc>
        <w:tc>
          <w:tcPr>
            <w:tcW w:w="3686" w:type="dxa"/>
            <w:gridSpan w:val="2"/>
          </w:tcPr>
          <w:p w:rsidR="00BB05BB" w:rsidRPr="00E6606D" w:rsidRDefault="00BB05BB" w:rsidP="00E03878">
            <w:r w:rsidRPr="00E6606D">
              <w:t xml:space="preserve">Выполнение заказов школы. </w:t>
            </w:r>
          </w:p>
        </w:tc>
        <w:tc>
          <w:tcPr>
            <w:tcW w:w="1276" w:type="dxa"/>
            <w:gridSpan w:val="3"/>
          </w:tcPr>
          <w:p w:rsidR="00BB05BB" w:rsidRPr="00E6606D" w:rsidRDefault="00BB05BB" w:rsidP="00E03878">
            <w:r>
              <w:t>4</w:t>
            </w:r>
          </w:p>
        </w:tc>
        <w:tc>
          <w:tcPr>
            <w:tcW w:w="1559" w:type="dxa"/>
          </w:tcPr>
          <w:p w:rsidR="00BB05BB" w:rsidRPr="00E6606D" w:rsidRDefault="00BB05BB" w:rsidP="00E03878">
            <w:r>
              <w:t>15.03/16.03/20.03</w:t>
            </w:r>
          </w:p>
        </w:tc>
        <w:tc>
          <w:tcPr>
            <w:tcW w:w="2375" w:type="dxa"/>
            <w:gridSpan w:val="2"/>
          </w:tcPr>
          <w:p w:rsidR="00BB05BB" w:rsidRPr="00E6606D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Самостоятельная работа (5ч)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204-208</w:t>
            </w:r>
          </w:p>
        </w:tc>
        <w:tc>
          <w:tcPr>
            <w:tcW w:w="3686" w:type="dxa"/>
            <w:gridSpan w:val="2"/>
          </w:tcPr>
          <w:p w:rsidR="00BB05BB" w:rsidRPr="00E6606D" w:rsidRDefault="00BB05BB" w:rsidP="00E03878">
            <w:r w:rsidRPr="0024255F">
              <w:rPr>
                <w:color w:val="000000"/>
              </w:rPr>
              <w:t>Обработка воротника на образце. Обработка низа короткого рукава окантовочным швом и имитирующей манжетой. (Выполняется по готовому крою).</w:t>
            </w:r>
          </w:p>
        </w:tc>
        <w:tc>
          <w:tcPr>
            <w:tcW w:w="1276" w:type="dxa"/>
            <w:gridSpan w:val="3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20.03-22.03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  <w:lang w:val="en-US"/>
              </w:rPr>
              <w:t xml:space="preserve">IV </w:t>
            </w:r>
            <w:r w:rsidRPr="0024255F">
              <w:rPr>
                <w:b/>
              </w:rPr>
              <w:t>четверть 64часа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209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 xml:space="preserve">Вводное занятие 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3.04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jc w:val="center"/>
              <w:rPr>
                <w:b/>
              </w:rPr>
            </w:pPr>
            <w:r w:rsidRPr="0024255F">
              <w:rPr>
                <w:b/>
              </w:rPr>
              <w:t>Изготовление плечевых изделий на основе выкройки цельнокроеного платья (59ч)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210</w:t>
            </w:r>
          </w:p>
        </w:tc>
        <w:tc>
          <w:tcPr>
            <w:tcW w:w="3686" w:type="dxa"/>
            <w:gridSpan w:val="2"/>
          </w:tcPr>
          <w:p w:rsidR="00BB05BB" w:rsidRPr="0024255F" w:rsidRDefault="00BB05BB" w:rsidP="00E03878">
            <w:pPr>
              <w:rPr>
                <w:b/>
              </w:rPr>
            </w:pPr>
            <w:r w:rsidRPr="0024255F">
              <w:rPr>
                <w:b/>
              </w:rPr>
              <w:t>Блузка с застежкой до верха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3.04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211-212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Изготовление выкройки блузки с застежкой до верха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3.04/4.04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213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Подготовка деталей выкройки к раскрою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4.04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214-215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Подготовка ткани к раскрою, раскладка деталей и раскрой.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5.04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216-217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Подготовка деталей блузки к обработке.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6.04/10.04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218-219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Подготовка и проведение  примерки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220-221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вытачек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222-223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подбортов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12.04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224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плечевых срезов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13.04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225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17.04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226-227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воротника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17.04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228-229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Соединение воротника с горловиной изделия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18.04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230-231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рукавов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19.04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232-233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Соединение рукавов с проймами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20.04/24.04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234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нижнего среза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235-236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Разметка  и обработка петель, пришивание пуговиц.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24.04/25.04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237-238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Окончательная отделка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25.04/26.04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239</w:t>
            </w:r>
          </w:p>
        </w:tc>
        <w:tc>
          <w:tcPr>
            <w:tcW w:w="3686" w:type="dxa"/>
            <w:gridSpan w:val="2"/>
          </w:tcPr>
          <w:p w:rsidR="00BB05BB" w:rsidRPr="00EB5BD9" w:rsidRDefault="00BB05BB" w:rsidP="00E03878">
            <w:r w:rsidRPr="00EB5BD9">
              <w:t>Сведения о халатах.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240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Халат с отложным воротником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27.04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241-242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Изготовление выкройки халата в масштабе 1:4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243-244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 xml:space="preserve">Изготовление выкройки детского халата 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3.05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245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подготовка к обработке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4.05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246-247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и соединение  кокетки с основными деталями полочек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248-249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и соединение кокетки с основной деталью спинки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8.05/10.05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250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плечевых срезов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10.05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251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11.05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252-253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воротника и подбортов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15.05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254-255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Соединение воротника с горловиной.  Обтачка подборта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15.05/16.05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256-257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нижнего среза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16.05/17.05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258-259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рукавов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17.05/18.05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260-261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Соединение рукава с проймами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262-263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Обработка карманов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22.05/23/05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264-265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Соединение карманов  с основными деталями полочек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23.05/24.05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266-267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Разметка, обработка петель и пришивание пуговиц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 w:rsidRPr="00017BF6">
              <w:t>2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24.05/25/05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268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29.05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9571" w:type="dxa"/>
            <w:gridSpan w:val="9"/>
          </w:tcPr>
          <w:p w:rsidR="00BB05BB" w:rsidRPr="0024255F" w:rsidRDefault="00BB05BB" w:rsidP="00E03878">
            <w:pPr>
              <w:rPr>
                <w:b/>
              </w:rPr>
            </w:pPr>
            <w:r w:rsidRPr="0024255F">
              <w:rPr>
                <w:b/>
              </w:rPr>
              <w:t>Контрольная работа (4ч)</w:t>
            </w:r>
          </w:p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269-271</w:t>
            </w:r>
          </w:p>
        </w:tc>
        <w:tc>
          <w:tcPr>
            <w:tcW w:w="3686" w:type="dxa"/>
            <w:gridSpan w:val="2"/>
          </w:tcPr>
          <w:p w:rsidR="00BB05BB" w:rsidRPr="0024255F" w:rsidRDefault="00BB05BB" w:rsidP="00E03878">
            <w:pPr>
              <w:rPr>
                <w:b/>
                <w:bCs/>
                <w:color w:val="000000"/>
              </w:rPr>
            </w:pPr>
            <w:r w:rsidRPr="0024255F">
              <w:rPr>
                <w:color w:val="000000"/>
              </w:rPr>
              <w:t>Отдельные операции по изготовлению образца блузки с отложным воротником, притачным подбортом и коротким рукавом в масштабе </w:t>
            </w:r>
            <w:r w:rsidRPr="0024255F">
              <w:rPr>
                <w:b/>
                <w:bCs/>
                <w:color w:val="000000"/>
              </w:rPr>
              <w:t>1:2.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3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29.05/30.05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  <w:tr w:rsidR="00BB05BB" w:rsidTr="00E03878">
        <w:tc>
          <w:tcPr>
            <w:tcW w:w="675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272</w:t>
            </w:r>
          </w:p>
        </w:tc>
        <w:tc>
          <w:tcPr>
            <w:tcW w:w="3686" w:type="dxa"/>
            <w:gridSpan w:val="2"/>
          </w:tcPr>
          <w:p w:rsidR="00BB05BB" w:rsidRPr="00017BF6" w:rsidRDefault="00BB05BB" w:rsidP="00E03878">
            <w:r w:rsidRPr="00017BF6">
              <w:t>Анализ контрольной работы</w:t>
            </w:r>
          </w:p>
        </w:tc>
        <w:tc>
          <w:tcPr>
            <w:tcW w:w="1276" w:type="dxa"/>
            <w:gridSpan w:val="3"/>
          </w:tcPr>
          <w:p w:rsidR="00BB05BB" w:rsidRPr="00017BF6" w:rsidRDefault="00BB05BB" w:rsidP="00E03878">
            <w:r>
              <w:t>1</w:t>
            </w:r>
          </w:p>
        </w:tc>
        <w:tc>
          <w:tcPr>
            <w:tcW w:w="1559" w:type="dxa"/>
          </w:tcPr>
          <w:p w:rsidR="00BB05BB" w:rsidRPr="0024255F" w:rsidRDefault="00BB05BB" w:rsidP="00E03878">
            <w:r w:rsidRPr="0024255F">
              <w:rPr>
                <w:sz w:val="22"/>
                <w:szCs w:val="22"/>
              </w:rPr>
              <w:t>30.05</w:t>
            </w:r>
          </w:p>
        </w:tc>
        <w:tc>
          <w:tcPr>
            <w:tcW w:w="2375" w:type="dxa"/>
            <w:gridSpan w:val="2"/>
          </w:tcPr>
          <w:p w:rsidR="00BB05BB" w:rsidRPr="0024255F" w:rsidRDefault="00BB05BB" w:rsidP="00E03878"/>
        </w:tc>
      </w:tr>
    </w:tbl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Pr="00131062" w:rsidRDefault="00BB05BB" w:rsidP="00EB531E">
      <w:pPr>
        <w:ind w:left="-567"/>
      </w:pPr>
      <w:r w:rsidRPr="00CA57B2">
        <w:rPr>
          <w:b/>
          <w:bCs/>
          <w:w w:val="102"/>
          <w:sz w:val="28"/>
          <w:szCs w:val="28"/>
          <w:lang w:val="en-US"/>
        </w:rPr>
        <w:t>I</w:t>
      </w:r>
      <w:r>
        <w:rPr>
          <w:b/>
          <w:bCs/>
          <w:w w:val="102"/>
          <w:sz w:val="28"/>
          <w:szCs w:val="28"/>
        </w:rPr>
        <w:t xml:space="preserve"> четверть 90 </w:t>
      </w:r>
      <w:r w:rsidRPr="00CA57B2">
        <w:rPr>
          <w:b/>
          <w:bCs/>
          <w:w w:val="102"/>
          <w:sz w:val="28"/>
          <w:szCs w:val="28"/>
        </w:rPr>
        <w:t>часов</w:t>
      </w:r>
      <w:r>
        <w:rPr>
          <w:b/>
          <w:bCs/>
          <w:w w:val="102"/>
          <w:sz w:val="28"/>
          <w:szCs w:val="28"/>
        </w:rPr>
        <w:t xml:space="preserve"> 9 кл</w:t>
      </w:r>
    </w:p>
    <w:p w:rsidR="00BB05BB" w:rsidRPr="00B62D90" w:rsidRDefault="00BB05BB" w:rsidP="00EB531E">
      <w:pPr>
        <w:shd w:val="clear" w:color="auto" w:fill="FFFFFF"/>
        <w:ind w:left="43"/>
        <w:rPr>
          <w:b/>
          <w:sz w:val="28"/>
          <w:szCs w:val="28"/>
        </w:rPr>
      </w:pPr>
      <w:r w:rsidRPr="00B62D90">
        <w:rPr>
          <w:b/>
          <w:iCs/>
          <w:spacing w:val="-10"/>
          <w:sz w:val="28"/>
          <w:szCs w:val="28"/>
        </w:rPr>
        <w:t>Вводное занятие</w:t>
      </w:r>
    </w:p>
    <w:p w:rsidR="00BB05BB" w:rsidRPr="00A0206C" w:rsidRDefault="00BB05BB" w:rsidP="00EB531E">
      <w:pPr>
        <w:shd w:val="clear" w:color="auto" w:fill="FFFFFF"/>
        <w:ind w:left="29" w:right="19" w:firstLine="350"/>
        <w:rPr>
          <w:spacing w:val="-13"/>
        </w:rPr>
      </w:pPr>
      <w:r w:rsidRPr="00A0206C">
        <w:rPr>
          <w:spacing w:val="-10"/>
        </w:rPr>
        <w:t>Итоги обучения за прошлый год и задачи предстоящего. Ответ</w:t>
      </w:r>
      <w:r w:rsidRPr="00A0206C">
        <w:rPr>
          <w:spacing w:val="-10"/>
        </w:rPr>
        <w:softHyphen/>
      </w:r>
      <w:r w:rsidRPr="00A0206C">
        <w:rPr>
          <w:spacing w:val="-8"/>
        </w:rPr>
        <w:t>ственность обучения в швейном классе. Техника безопасности при пользовании инструментами и оборудованием. Распределение ра</w:t>
      </w:r>
      <w:r w:rsidRPr="00A0206C">
        <w:rPr>
          <w:spacing w:val="-8"/>
        </w:rPr>
        <w:softHyphen/>
      </w:r>
      <w:r w:rsidRPr="00A0206C">
        <w:rPr>
          <w:spacing w:val="-13"/>
        </w:rPr>
        <w:t>бочих мест.</w:t>
      </w:r>
    </w:p>
    <w:p w:rsidR="00BB05BB" w:rsidRPr="00B62D90" w:rsidRDefault="00BB05BB" w:rsidP="00EB531E">
      <w:pPr>
        <w:shd w:val="clear" w:color="auto" w:fill="FFFFFF"/>
        <w:ind w:right="19"/>
        <w:jc w:val="both"/>
        <w:rPr>
          <w:b/>
          <w:spacing w:val="-13"/>
          <w:sz w:val="28"/>
          <w:szCs w:val="28"/>
        </w:rPr>
      </w:pPr>
      <w:r w:rsidRPr="00B62D90">
        <w:rPr>
          <w:b/>
          <w:spacing w:val="-13"/>
          <w:sz w:val="28"/>
          <w:szCs w:val="28"/>
        </w:rPr>
        <w:t>Промышленные швейные машины</w:t>
      </w:r>
    </w:p>
    <w:p w:rsidR="00BB05BB" w:rsidRPr="00070DBE" w:rsidRDefault="00BB05BB" w:rsidP="00EB531E">
      <w:pPr>
        <w:shd w:val="clear" w:color="auto" w:fill="FFFFFF"/>
        <w:ind w:left="5" w:right="10"/>
      </w:pPr>
      <w:r w:rsidRPr="00685288">
        <w:rPr>
          <w:b/>
          <w:spacing w:val="-13"/>
        </w:rPr>
        <w:t>Теоретические сведения.</w:t>
      </w:r>
      <w:r w:rsidRPr="00685288">
        <w:rPr>
          <w:spacing w:val="-13"/>
        </w:rPr>
        <w:t xml:space="preserve"> </w:t>
      </w:r>
      <w:r w:rsidRPr="00685288">
        <w:rPr>
          <w:spacing w:val="-11"/>
        </w:rPr>
        <w:t>Универсальная швейная машина: мо</w:t>
      </w:r>
      <w:r w:rsidRPr="00685288">
        <w:rPr>
          <w:spacing w:val="-11"/>
        </w:rPr>
        <w:softHyphen/>
      </w:r>
      <w:r w:rsidRPr="00685288">
        <w:rPr>
          <w:spacing w:val="-8"/>
        </w:rPr>
        <w:t xml:space="preserve">дели (97-го класса, 1022-го класса «Текстима» и другие), скорость, </w:t>
      </w:r>
      <w:r w:rsidRPr="00685288">
        <w:rPr>
          <w:spacing w:val="-7"/>
        </w:rPr>
        <w:t xml:space="preserve">виды выполняемых работ, основные механизмы. Приспособления </w:t>
      </w:r>
      <w:r w:rsidRPr="00685288">
        <w:rPr>
          <w:spacing w:val="-3"/>
        </w:rPr>
        <w:t xml:space="preserve">к универсальной швейной машине (направляющие линейки для </w:t>
      </w:r>
      <w:r w:rsidRPr="00685288">
        <w:rPr>
          <w:spacing w:val="-8"/>
        </w:rPr>
        <w:t>подшивки низа и выполнения окантовочного шва).</w:t>
      </w:r>
      <w:r w:rsidRPr="00685288">
        <w:t xml:space="preserve"> </w:t>
      </w:r>
      <w:r w:rsidRPr="00685288">
        <w:rPr>
          <w:spacing w:val="-13"/>
        </w:rPr>
        <w:t>Заправка нитей в машину. Перевод регулятора строчки. Простей</w:t>
      </w:r>
      <w:r w:rsidRPr="00685288">
        <w:rPr>
          <w:spacing w:val="-13"/>
        </w:rPr>
        <w:softHyphen/>
      </w:r>
      <w:r w:rsidRPr="00685288">
        <w:rPr>
          <w:spacing w:val="-10"/>
        </w:rPr>
        <w:t>шие приемы регулировки натяжения верхней и нижней нитей. Спе</w:t>
      </w:r>
      <w:r w:rsidRPr="00685288">
        <w:rPr>
          <w:spacing w:val="-10"/>
        </w:rPr>
        <w:softHyphen/>
        <w:t xml:space="preserve">циальная швейная машина: виды (цепного стежка, краеобметочная, </w:t>
      </w:r>
      <w:r w:rsidRPr="00685288">
        <w:rPr>
          <w:spacing w:val="-8"/>
        </w:rPr>
        <w:t>стачивающе-обметочная), характеристика и назначение видов. За</w:t>
      </w:r>
      <w:r w:rsidRPr="00685288">
        <w:rPr>
          <w:spacing w:val="-8"/>
        </w:rPr>
        <w:softHyphen/>
      </w:r>
      <w:r w:rsidRPr="00685288">
        <w:rPr>
          <w:spacing w:val="-10"/>
        </w:rPr>
        <w:t>правка верхней и нижней нитей. Швейные машины-автоматы и по</w:t>
      </w:r>
      <w:r w:rsidRPr="00685288">
        <w:rPr>
          <w:spacing w:val="-10"/>
        </w:rPr>
        <w:softHyphen/>
      </w:r>
      <w:r w:rsidRPr="00685288">
        <w:rPr>
          <w:spacing w:val="-9"/>
        </w:rPr>
        <w:t>луавтоматы: характеристика и назначение.</w:t>
      </w:r>
      <w:r>
        <w:t xml:space="preserve">                                                                                  </w:t>
      </w:r>
      <w:r w:rsidRPr="00685288">
        <w:rPr>
          <w:b/>
          <w:spacing w:val="-9"/>
        </w:rPr>
        <w:t>Умение.</w:t>
      </w:r>
      <w:r w:rsidRPr="00685288">
        <w:rPr>
          <w:spacing w:val="-9"/>
        </w:rPr>
        <w:t xml:space="preserve"> Работа на универсальной швейной машине.</w:t>
      </w:r>
      <w:r>
        <w:rPr>
          <w:spacing w:val="-9"/>
        </w:rPr>
        <w:t xml:space="preserve">                                                                      </w:t>
      </w:r>
      <w:r w:rsidRPr="00685288">
        <w:rPr>
          <w:b/>
          <w:bCs/>
          <w:spacing w:val="-11"/>
        </w:rPr>
        <w:t xml:space="preserve">Упражнения. </w:t>
      </w:r>
      <w:r w:rsidRPr="00685288">
        <w:rPr>
          <w:spacing w:val="-11"/>
        </w:rPr>
        <w:t>Заправка верхней и нижней нитей на универсаль</w:t>
      </w:r>
      <w:r w:rsidRPr="00685288">
        <w:rPr>
          <w:spacing w:val="-11"/>
        </w:rPr>
        <w:softHyphen/>
      </w:r>
      <w:r w:rsidRPr="00685288">
        <w:rPr>
          <w:spacing w:val="-12"/>
        </w:rPr>
        <w:t>ной и специальной швейных машинах. Регулировка натяжения верх</w:t>
      </w:r>
      <w:r w:rsidRPr="00685288">
        <w:rPr>
          <w:spacing w:val="-12"/>
        </w:rPr>
        <w:softHyphen/>
      </w:r>
      <w:r w:rsidRPr="00685288">
        <w:rPr>
          <w:spacing w:val="-10"/>
        </w:rPr>
        <w:t>них и нижних нитей на универсальной и специальной швейных ма</w:t>
      </w:r>
      <w:r w:rsidRPr="00685288">
        <w:rPr>
          <w:spacing w:val="-10"/>
        </w:rPr>
        <w:softHyphen/>
      </w:r>
      <w:r w:rsidRPr="00685288">
        <w:rPr>
          <w:spacing w:val="-15"/>
        </w:rPr>
        <w:t>шинах.</w:t>
      </w:r>
      <w:r w:rsidRPr="00A0206C">
        <w:rPr>
          <w:b/>
          <w:bCs/>
          <w:spacing w:val="-11"/>
        </w:rPr>
        <w:t xml:space="preserve"> </w:t>
      </w:r>
    </w:p>
    <w:p w:rsidR="00BB05BB" w:rsidRPr="00B62D90" w:rsidRDefault="00BB05BB" w:rsidP="00EB531E">
      <w:pPr>
        <w:shd w:val="clear" w:color="auto" w:fill="FFFFFF"/>
        <w:ind w:right="19"/>
        <w:jc w:val="both"/>
        <w:rPr>
          <w:b/>
          <w:sz w:val="28"/>
          <w:szCs w:val="28"/>
        </w:rPr>
      </w:pPr>
      <w:r w:rsidRPr="00B62D90">
        <w:rPr>
          <w:b/>
          <w:sz w:val="28"/>
          <w:szCs w:val="28"/>
        </w:rPr>
        <w:t>Волокна, ткани и нетканые материалы</w:t>
      </w:r>
      <w:r>
        <w:rPr>
          <w:b/>
          <w:sz w:val="28"/>
          <w:szCs w:val="28"/>
        </w:rPr>
        <w:t>.</w:t>
      </w:r>
    </w:p>
    <w:p w:rsidR="00BB05BB" w:rsidRPr="00070DBE" w:rsidRDefault="00BB05BB" w:rsidP="00EB531E">
      <w:pPr>
        <w:shd w:val="clear" w:color="auto" w:fill="FFFFFF"/>
        <w:ind w:left="5" w:right="10"/>
      </w:pPr>
      <w:r w:rsidRPr="00A0206C">
        <w:rPr>
          <w:b/>
          <w:bCs/>
          <w:spacing w:val="-3"/>
        </w:rPr>
        <w:t xml:space="preserve">Теоретические сведения. </w:t>
      </w:r>
      <w:r w:rsidRPr="00A0206C">
        <w:rPr>
          <w:spacing w:val="-3"/>
        </w:rPr>
        <w:t>Ассортимент тканей из синтетичес</w:t>
      </w:r>
      <w:r w:rsidRPr="00A0206C">
        <w:rPr>
          <w:spacing w:val="-3"/>
        </w:rPr>
        <w:softHyphen/>
      </w:r>
      <w:r w:rsidRPr="00A0206C">
        <w:rPr>
          <w:spacing w:val="-2"/>
        </w:rPr>
        <w:t>ких волокон и нитей. Блузочная, плательная и плащевая синтети</w:t>
      </w:r>
      <w:r w:rsidRPr="00A0206C">
        <w:rPr>
          <w:spacing w:val="-2"/>
        </w:rPr>
        <w:softHyphen/>
      </w:r>
      <w:r w:rsidRPr="00A0206C">
        <w:rPr>
          <w:spacing w:val="-5"/>
        </w:rPr>
        <w:t xml:space="preserve">ческие ткани: свойства и их учет при пошиве изделий. Особенности </w:t>
      </w:r>
      <w:r w:rsidRPr="00A0206C">
        <w:rPr>
          <w:spacing w:val="-2"/>
        </w:rPr>
        <w:t xml:space="preserve">влажно-тепловой обработки синтетической ткани. Чистка, стирка </w:t>
      </w:r>
      <w:r w:rsidRPr="00A0206C">
        <w:rPr>
          <w:spacing w:val="-4"/>
        </w:rPr>
        <w:t>и хранение изделий из синтетических тканей</w:t>
      </w:r>
      <w:r>
        <w:rPr>
          <w:spacing w:val="-4"/>
        </w:rPr>
        <w:t>.</w:t>
      </w:r>
      <w:r w:rsidRPr="00A0206C">
        <w:rPr>
          <w:spacing w:val="-11"/>
        </w:rPr>
        <w:t xml:space="preserve"> Новые ткани из натуральных волокон </w:t>
      </w:r>
      <w:r w:rsidRPr="00A0206C">
        <w:rPr>
          <w:spacing w:val="-7"/>
        </w:rPr>
        <w:t xml:space="preserve">с добавкой искусственных и синтетических. Ткани с пропиткой, с </w:t>
      </w:r>
      <w:r w:rsidRPr="00A0206C">
        <w:rPr>
          <w:spacing w:val="-11"/>
        </w:rPr>
        <w:t>блестящим покрытием, с применением металлических и металлизи</w:t>
      </w:r>
      <w:r w:rsidRPr="00A0206C">
        <w:rPr>
          <w:spacing w:val="-11"/>
        </w:rPr>
        <w:softHyphen/>
      </w:r>
      <w:r w:rsidRPr="00A0206C">
        <w:rPr>
          <w:spacing w:val="-7"/>
        </w:rPr>
        <w:t xml:space="preserve">рованных нитей. Нетканые материалы. Окраска, технологические </w:t>
      </w:r>
      <w:r w:rsidRPr="00A0206C">
        <w:rPr>
          <w:spacing w:val="-10"/>
        </w:rPr>
        <w:t>свойства и использование новых тканей для изготовления одежды</w:t>
      </w:r>
      <w:r w:rsidRPr="00070DBE">
        <w:rPr>
          <w:spacing w:val="-10"/>
        </w:rPr>
        <w:t>.</w:t>
      </w:r>
      <w:r>
        <w:t xml:space="preserve">                                                                       </w:t>
      </w:r>
      <w:r w:rsidRPr="00A0206C">
        <w:rPr>
          <w:b/>
          <w:bCs/>
          <w:spacing w:val="-2"/>
        </w:rPr>
        <w:t xml:space="preserve">Лабораторная работа. </w:t>
      </w:r>
      <w:r w:rsidRPr="00A0206C">
        <w:rPr>
          <w:spacing w:val="-2"/>
        </w:rPr>
        <w:t xml:space="preserve">Определение синтетических тканей по </w:t>
      </w:r>
      <w:r w:rsidRPr="00A0206C">
        <w:rPr>
          <w:spacing w:val="-4"/>
        </w:rPr>
        <w:t>внешнему виду, на ощупь и по характеру горения нитей.</w:t>
      </w:r>
      <w:r w:rsidRPr="00A0206C">
        <w:rPr>
          <w:b/>
          <w:bCs/>
          <w:spacing w:val="-11"/>
        </w:rPr>
        <w:t xml:space="preserve"> </w:t>
      </w:r>
      <w:r>
        <w:rPr>
          <w:b/>
          <w:bCs/>
          <w:spacing w:val="-11"/>
        </w:rPr>
        <w:t xml:space="preserve"> </w:t>
      </w:r>
      <w:r w:rsidRPr="00A0206C">
        <w:rPr>
          <w:spacing w:val="-9"/>
        </w:rPr>
        <w:t xml:space="preserve">Изучение </w:t>
      </w:r>
      <w:r>
        <w:rPr>
          <w:spacing w:val="-9"/>
        </w:rPr>
        <w:t>прорубаемости</w:t>
      </w:r>
      <w:r w:rsidRPr="00A0206C">
        <w:rPr>
          <w:spacing w:val="-9"/>
        </w:rPr>
        <w:t xml:space="preserve"> новых тканей (строчка на машине иглами и ни</w:t>
      </w:r>
      <w:r>
        <w:rPr>
          <w:spacing w:val="-9"/>
        </w:rPr>
        <w:t>тками разным номеров), влагопро</w:t>
      </w:r>
      <w:r w:rsidRPr="00A0206C">
        <w:rPr>
          <w:spacing w:val="-9"/>
        </w:rPr>
        <w:t>ницаемости (намачивание водой, сушка, наблюдение за изменени</w:t>
      </w:r>
      <w:r w:rsidRPr="00A0206C">
        <w:rPr>
          <w:spacing w:val="-9"/>
        </w:rPr>
        <w:softHyphen/>
      </w:r>
      <w:r w:rsidRPr="00A0206C">
        <w:rPr>
          <w:spacing w:val="-5"/>
        </w:rPr>
        <w:t xml:space="preserve">ем внешнего вида), сминаемости, изменений вида и качества при </w:t>
      </w:r>
      <w:r w:rsidRPr="00A0206C">
        <w:rPr>
          <w:spacing w:val="-10"/>
        </w:rPr>
        <w:t>утюжке, с разным температурным режимом.</w:t>
      </w:r>
      <w:r w:rsidRPr="00070DBE">
        <w:rPr>
          <w:b/>
          <w:bCs/>
          <w:spacing w:val="-9"/>
        </w:rPr>
        <w:t xml:space="preserve"> </w:t>
      </w:r>
    </w:p>
    <w:p w:rsidR="00BB05BB" w:rsidRPr="00B62D90" w:rsidRDefault="00BB05BB" w:rsidP="00EB531E">
      <w:pPr>
        <w:shd w:val="clear" w:color="auto" w:fill="FFFFFF"/>
        <w:spacing w:line="235" w:lineRule="exact"/>
        <w:ind w:left="19" w:right="24"/>
        <w:rPr>
          <w:b/>
          <w:sz w:val="28"/>
          <w:szCs w:val="28"/>
        </w:rPr>
      </w:pPr>
      <w:r w:rsidRPr="00B62D90">
        <w:rPr>
          <w:b/>
          <w:sz w:val="28"/>
          <w:szCs w:val="28"/>
        </w:rPr>
        <w:t>Обработка отдельных деталей и узлов плечевых швейных изделий.</w:t>
      </w:r>
    </w:p>
    <w:p w:rsidR="00BB05BB" w:rsidRDefault="00BB05BB" w:rsidP="00EB531E">
      <w:pPr>
        <w:shd w:val="clear" w:color="auto" w:fill="FFFFFF"/>
        <w:ind w:left="19" w:right="24"/>
      </w:pPr>
      <w:r w:rsidRPr="00C72095">
        <w:rPr>
          <w:b/>
        </w:rPr>
        <w:t>Изделие.</w:t>
      </w:r>
      <w:r>
        <w:t xml:space="preserve">  Короткий рукав «Фонарик»                                                                            </w:t>
      </w:r>
      <w:r>
        <w:rPr>
          <w:b/>
        </w:rPr>
        <w:t>Т</w:t>
      </w:r>
      <w:r w:rsidRPr="00C72095">
        <w:rPr>
          <w:b/>
        </w:rPr>
        <w:t>еоретические сведения</w:t>
      </w:r>
      <w:r>
        <w:rPr>
          <w:b/>
        </w:rPr>
        <w:t xml:space="preserve">. </w:t>
      </w:r>
      <w:r w:rsidRPr="00C72095">
        <w:t xml:space="preserve">Моделирование рукавов. </w:t>
      </w:r>
      <w:r>
        <w:t xml:space="preserve">                                                           </w:t>
      </w:r>
      <w:r>
        <w:rPr>
          <w:b/>
        </w:rPr>
        <w:t>Практические работа.</w:t>
      </w:r>
      <w:r w:rsidRPr="00C72095">
        <w:t xml:space="preserve"> Обработка короткого рукава</w:t>
      </w:r>
      <w:r>
        <w:t xml:space="preserve"> «фонарик»</w:t>
      </w:r>
      <w:r w:rsidRPr="00C72095">
        <w:t xml:space="preserve"> </w:t>
      </w:r>
      <w:r>
        <w:t xml:space="preserve">с образованием одинарной и двойной оборки на образцах.    </w:t>
      </w:r>
    </w:p>
    <w:p w:rsidR="00BB05BB" w:rsidRDefault="00BB05BB" w:rsidP="00EB531E">
      <w:pPr>
        <w:shd w:val="clear" w:color="auto" w:fill="FFFFFF"/>
        <w:ind w:left="19" w:right="24"/>
        <w:rPr>
          <w:b/>
        </w:rPr>
      </w:pPr>
      <w:r w:rsidRPr="00C72095">
        <w:rPr>
          <w:b/>
        </w:rPr>
        <w:t>Изделие</w:t>
      </w:r>
      <w:r>
        <w:t xml:space="preserve">. Плоско лежащий воротник.                                                                                </w:t>
      </w:r>
      <w:r w:rsidRPr="00C72095">
        <w:rPr>
          <w:b/>
        </w:rPr>
        <w:t>Теоретические сведения.</w:t>
      </w:r>
      <w:r>
        <w:t xml:space="preserve"> Построение чертежа и подготовка выкройки плосколежащего воротника.                                                                                                                            </w:t>
      </w:r>
      <w:r w:rsidRPr="00C72095">
        <w:rPr>
          <w:b/>
        </w:rPr>
        <w:t>Практическая работа.</w:t>
      </w:r>
      <w:r>
        <w:t xml:space="preserve"> Обработка плосколежащего воротника  и соединение воротника с горловиной с помощью двойной косой обтачкой.              </w:t>
      </w:r>
      <w:r>
        <w:rPr>
          <w:b/>
        </w:rPr>
        <w:t xml:space="preserve"> </w:t>
      </w:r>
    </w:p>
    <w:p w:rsidR="00BB05BB" w:rsidRPr="00A0206C" w:rsidRDefault="00BB05BB" w:rsidP="00EB531E">
      <w:pPr>
        <w:shd w:val="clear" w:color="auto" w:fill="FFFFFF"/>
        <w:ind w:left="19" w:right="24"/>
      </w:pPr>
      <w:r w:rsidRPr="00C72095">
        <w:rPr>
          <w:b/>
        </w:rPr>
        <w:t xml:space="preserve">                                                                                                                      </w:t>
      </w:r>
    </w:p>
    <w:p w:rsidR="00BB05BB" w:rsidRDefault="00BB05BB" w:rsidP="00EB531E">
      <w:pPr>
        <w:shd w:val="clear" w:color="auto" w:fill="FFFFFF"/>
        <w:spacing w:line="230" w:lineRule="exact"/>
        <w:ind w:left="14"/>
        <w:rPr>
          <w:rFonts w:ascii="Arial" w:hAnsi="Arial"/>
          <w:spacing w:val="-1"/>
          <w:w w:val="98"/>
        </w:rPr>
      </w:pPr>
    </w:p>
    <w:p w:rsidR="00BB05BB" w:rsidRPr="00D8551F" w:rsidRDefault="00BB05BB" w:rsidP="00EB531E">
      <w:pPr>
        <w:shd w:val="clear" w:color="auto" w:fill="FFFFFF"/>
        <w:spacing w:line="230" w:lineRule="exact"/>
        <w:ind w:left="14"/>
        <w:rPr>
          <w:b/>
          <w:color w:val="000000"/>
          <w:sz w:val="28"/>
          <w:szCs w:val="28"/>
        </w:rPr>
      </w:pPr>
      <w:r w:rsidRPr="00D8551F">
        <w:rPr>
          <w:b/>
          <w:color w:val="000000"/>
          <w:sz w:val="28"/>
          <w:szCs w:val="28"/>
        </w:rPr>
        <w:t>Изготовление выкройки и образцов платья, отрезного по линии талии или по линии бедер</w:t>
      </w:r>
      <w:r>
        <w:rPr>
          <w:b/>
          <w:color w:val="000000"/>
          <w:sz w:val="28"/>
          <w:szCs w:val="28"/>
        </w:rPr>
        <w:t>.</w:t>
      </w:r>
      <w:r w:rsidRPr="00D8551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BB05BB" w:rsidRPr="00EF49F9" w:rsidRDefault="00BB05BB" w:rsidP="00EB531E">
      <w:pPr>
        <w:shd w:val="clear" w:color="auto" w:fill="FFFFFF"/>
        <w:ind w:left="14"/>
        <w:rPr>
          <w:b/>
          <w:color w:val="000000"/>
        </w:rPr>
      </w:pPr>
      <w:r>
        <w:rPr>
          <w:b/>
          <w:color w:val="000000"/>
        </w:rPr>
        <w:t xml:space="preserve">Изделие. </w:t>
      </w:r>
      <w:r w:rsidRPr="00EF49F9">
        <w:rPr>
          <w:color w:val="000000"/>
        </w:rPr>
        <w:t>Образцы соединения лифа и юбки различными способами.</w:t>
      </w:r>
      <w:r>
        <w:rPr>
          <w:b/>
          <w:color w:val="000000"/>
        </w:rPr>
        <w:t xml:space="preserve">                            Теоретические сведения. </w:t>
      </w:r>
      <w:r w:rsidRPr="00EF49F9">
        <w:rPr>
          <w:color w:val="000000"/>
        </w:rPr>
        <w:t>Изготовление выкроек платья в масштабе 1:4 и натуральную величину.</w:t>
      </w:r>
      <w:r w:rsidRPr="00EF49F9">
        <w:rPr>
          <w:spacing w:val="-8"/>
        </w:rPr>
        <w:t xml:space="preserve"> Правила</w:t>
      </w:r>
      <w:r w:rsidRPr="00B62D90">
        <w:rPr>
          <w:spacing w:val="-8"/>
        </w:rPr>
        <w:t xml:space="preserve"> </w:t>
      </w:r>
      <w:r w:rsidRPr="00B62D90">
        <w:rPr>
          <w:spacing w:val="-9"/>
        </w:rPr>
        <w:t>соединения лифа с юбкой.</w:t>
      </w:r>
      <w:r>
        <w:rPr>
          <w:spacing w:val="-9"/>
        </w:rPr>
        <w:t xml:space="preserve"> </w:t>
      </w:r>
      <w:r>
        <w:rPr>
          <w:b/>
          <w:color w:val="000000"/>
        </w:rPr>
        <w:t xml:space="preserve">                                                                            Практические работы.</w:t>
      </w:r>
      <w:r>
        <w:rPr>
          <w:spacing w:val="-9"/>
        </w:rPr>
        <w:t xml:space="preserve"> Соединение лифа с юбкой стачным и накладным швами.                                                      </w:t>
      </w:r>
      <w:r>
        <w:rPr>
          <w:spacing w:val="-8"/>
        </w:rPr>
        <w:t xml:space="preserve">                                                                                                            </w:t>
      </w:r>
    </w:p>
    <w:p w:rsidR="00BB05BB" w:rsidRPr="007931EF" w:rsidRDefault="00BB05BB" w:rsidP="00EB531E">
      <w:pPr>
        <w:shd w:val="clear" w:color="auto" w:fill="FFFFFF"/>
      </w:pPr>
      <w:r w:rsidRPr="00D8551F">
        <w:rPr>
          <w:b/>
          <w:bCs/>
          <w:spacing w:val="-12"/>
          <w:sz w:val="28"/>
          <w:szCs w:val="28"/>
        </w:rPr>
        <w:t>Практическое повторение</w:t>
      </w:r>
      <w:r w:rsidRPr="00D8551F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7931EF">
        <w:rPr>
          <w:b/>
          <w:bCs/>
          <w:spacing w:val="-8"/>
        </w:rPr>
        <w:t xml:space="preserve">Виды работы. </w:t>
      </w:r>
      <w:r w:rsidRPr="007931EF">
        <w:rPr>
          <w:spacing w:val="-8"/>
        </w:rPr>
        <w:t>Выполне</w:t>
      </w:r>
      <w:r>
        <w:rPr>
          <w:spacing w:val="-8"/>
        </w:rPr>
        <w:t xml:space="preserve">ние заказов школы. </w:t>
      </w:r>
      <w:r w:rsidRPr="007931EF">
        <w:rPr>
          <w:spacing w:val="-8"/>
        </w:rPr>
        <w:t>Пош</w:t>
      </w:r>
      <w:r>
        <w:rPr>
          <w:spacing w:val="-8"/>
        </w:rPr>
        <w:t>ив комплектов постельного белья.</w:t>
      </w:r>
      <w:r w:rsidRPr="007931EF">
        <w:rPr>
          <w:spacing w:val="-8"/>
        </w:rPr>
        <w:t xml:space="preserve"> </w:t>
      </w:r>
    </w:p>
    <w:p w:rsidR="00BB05BB" w:rsidRPr="007931EF" w:rsidRDefault="00BB05BB" w:rsidP="00EB531E">
      <w:pPr>
        <w:shd w:val="clear" w:color="auto" w:fill="FFFFFF"/>
      </w:pPr>
      <w:r w:rsidRPr="007931EF">
        <w:rPr>
          <w:b/>
          <w:bCs/>
          <w:spacing w:val="-14"/>
        </w:rPr>
        <w:t>Самостоятельная работа</w:t>
      </w:r>
    </w:p>
    <w:p w:rsidR="00BB05BB" w:rsidRPr="007931EF" w:rsidRDefault="00BB05BB" w:rsidP="00EB531E">
      <w:pPr>
        <w:shd w:val="clear" w:color="auto" w:fill="FFFFFF"/>
      </w:pPr>
      <w:r w:rsidRPr="007931EF">
        <w:rPr>
          <w:spacing w:val="-9"/>
        </w:rPr>
        <w:t>Отдельные операции по пошиву изделия в масштабе 1: 2. (Вы</w:t>
      </w:r>
      <w:r w:rsidRPr="007931EF">
        <w:rPr>
          <w:spacing w:val="-9"/>
        </w:rPr>
        <w:softHyphen/>
      </w:r>
      <w:r w:rsidRPr="007931EF">
        <w:rPr>
          <w:spacing w:val="-8"/>
        </w:rPr>
        <w:t>полняется по готовому крою.)</w:t>
      </w:r>
    </w:p>
    <w:p w:rsidR="00BB05BB" w:rsidRDefault="00BB05BB" w:rsidP="00EB531E">
      <w:pPr>
        <w:shd w:val="clear" w:color="auto" w:fill="FFFFFF"/>
        <w:ind w:left="115"/>
        <w:rPr>
          <w:b/>
          <w:bCs/>
          <w:spacing w:val="-13"/>
        </w:rPr>
      </w:pPr>
    </w:p>
    <w:p w:rsidR="00BB05BB" w:rsidRPr="00D8551F" w:rsidRDefault="00BB05BB" w:rsidP="00EB531E">
      <w:pPr>
        <w:shd w:val="clear" w:color="auto" w:fill="FFFFFF"/>
        <w:rPr>
          <w:b/>
          <w:sz w:val="32"/>
          <w:szCs w:val="32"/>
        </w:rPr>
      </w:pPr>
      <w:r w:rsidRPr="00D8551F">
        <w:rPr>
          <w:b/>
          <w:bCs/>
          <w:spacing w:val="-13"/>
          <w:sz w:val="32"/>
          <w:szCs w:val="32"/>
          <w:lang w:val="en-US"/>
        </w:rPr>
        <w:t>II</w:t>
      </w:r>
      <w:r w:rsidRPr="00D8551F">
        <w:rPr>
          <w:b/>
          <w:bCs/>
          <w:spacing w:val="-13"/>
          <w:sz w:val="32"/>
          <w:szCs w:val="32"/>
        </w:rPr>
        <w:t xml:space="preserve"> четверть</w:t>
      </w:r>
      <w:r>
        <w:rPr>
          <w:b/>
          <w:bCs/>
          <w:spacing w:val="-13"/>
          <w:sz w:val="32"/>
          <w:szCs w:val="32"/>
        </w:rPr>
        <w:t xml:space="preserve"> 70 часов</w:t>
      </w:r>
    </w:p>
    <w:p w:rsidR="00BB05BB" w:rsidRPr="00D8551F" w:rsidRDefault="00BB05BB" w:rsidP="00EB531E">
      <w:pPr>
        <w:shd w:val="clear" w:color="auto" w:fill="FFFFFF"/>
        <w:rPr>
          <w:b/>
          <w:spacing w:val="-10"/>
          <w:sz w:val="28"/>
          <w:szCs w:val="28"/>
        </w:rPr>
      </w:pPr>
      <w:r w:rsidRPr="00181F4E">
        <w:rPr>
          <w:b/>
          <w:spacing w:val="-10"/>
        </w:rPr>
        <w:t xml:space="preserve"> </w:t>
      </w:r>
      <w:r w:rsidRPr="00D8551F">
        <w:rPr>
          <w:b/>
          <w:spacing w:val="-10"/>
          <w:sz w:val="28"/>
          <w:szCs w:val="28"/>
        </w:rPr>
        <w:t>Вводное занятие.</w:t>
      </w:r>
    </w:p>
    <w:p w:rsidR="00BB05BB" w:rsidRPr="00181F4E" w:rsidRDefault="00BB05BB" w:rsidP="00EB531E">
      <w:pPr>
        <w:shd w:val="clear" w:color="auto" w:fill="FFFFFF"/>
      </w:pPr>
      <w:r>
        <w:rPr>
          <w:spacing w:val="-10"/>
        </w:rPr>
        <w:t xml:space="preserve">  </w:t>
      </w:r>
      <w:r w:rsidRPr="00181F4E">
        <w:rPr>
          <w:spacing w:val="-10"/>
        </w:rPr>
        <w:t>План работы на четверть.</w:t>
      </w:r>
    </w:p>
    <w:p w:rsidR="00BB05BB" w:rsidRPr="00C72095" w:rsidRDefault="00BB05BB" w:rsidP="00EB531E">
      <w:pPr>
        <w:shd w:val="clear" w:color="auto" w:fill="FFFFFF"/>
        <w:spacing w:line="235" w:lineRule="exact"/>
        <w:ind w:right="34"/>
        <w:jc w:val="both"/>
        <w:rPr>
          <w:b/>
          <w:bCs/>
          <w:spacing w:val="-2"/>
          <w:sz w:val="28"/>
          <w:szCs w:val="28"/>
        </w:rPr>
      </w:pPr>
      <w:r w:rsidRPr="00C72095">
        <w:rPr>
          <w:b/>
          <w:bCs/>
          <w:spacing w:val="-2"/>
          <w:sz w:val="28"/>
          <w:szCs w:val="28"/>
        </w:rPr>
        <w:t>Изготовление платья, отрезного по линии талии или по линии бедер</w:t>
      </w:r>
    </w:p>
    <w:p w:rsidR="00BB05BB" w:rsidRPr="00C72095" w:rsidRDefault="00BB05BB" w:rsidP="00EB531E">
      <w:pPr>
        <w:shd w:val="clear" w:color="auto" w:fill="FFFFFF"/>
        <w:spacing w:line="235" w:lineRule="exact"/>
        <w:ind w:left="14" w:right="34"/>
        <w:jc w:val="both"/>
      </w:pPr>
      <w:r w:rsidRPr="00C72095">
        <w:rPr>
          <w:b/>
          <w:bCs/>
          <w:spacing w:val="-2"/>
        </w:rPr>
        <w:t xml:space="preserve">Изделие. </w:t>
      </w:r>
      <w:r w:rsidRPr="00C72095">
        <w:rPr>
          <w:spacing w:val="-2"/>
        </w:rPr>
        <w:t xml:space="preserve">Платье отрезное по линии талии или по линии бедер </w:t>
      </w:r>
      <w:r w:rsidRPr="00C72095">
        <w:rPr>
          <w:spacing w:val="-4"/>
        </w:rPr>
        <w:t>со съемным поясом, с рукавами или без рукавов.</w:t>
      </w:r>
    </w:p>
    <w:p w:rsidR="00BB05BB" w:rsidRPr="00C72095" w:rsidRDefault="00BB05BB" w:rsidP="00EB531E">
      <w:pPr>
        <w:shd w:val="clear" w:color="auto" w:fill="FFFFFF"/>
        <w:ind w:left="5" w:right="77"/>
      </w:pPr>
      <w:r w:rsidRPr="00C72095">
        <w:rPr>
          <w:b/>
          <w:bCs/>
        </w:rPr>
        <w:t xml:space="preserve">Теоретические сведения. </w:t>
      </w:r>
      <w:r w:rsidRPr="00C72095">
        <w:t xml:space="preserve">Платья отрезное и цельнокроеное. </w:t>
      </w:r>
      <w:r w:rsidRPr="00C72095">
        <w:rPr>
          <w:spacing w:val="-2"/>
        </w:rPr>
        <w:t>Фасоны отрезного платья. Детали платья, отрезного по линии та</w:t>
      </w:r>
      <w:r w:rsidRPr="00C72095">
        <w:rPr>
          <w:spacing w:val="-2"/>
        </w:rPr>
        <w:softHyphen/>
      </w:r>
      <w:r w:rsidRPr="00C72095">
        <w:rPr>
          <w:spacing w:val="-1"/>
        </w:rPr>
        <w:t>лии и по линии бедер. Использование выкроек основ платья, блу</w:t>
      </w:r>
      <w:r w:rsidRPr="00C72095">
        <w:rPr>
          <w:spacing w:val="-8"/>
        </w:rPr>
        <w:t>зок</w:t>
      </w:r>
      <w:r>
        <w:rPr>
          <w:spacing w:val="-8"/>
        </w:rPr>
        <w:t xml:space="preserve"> </w:t>
      </w:r>
      <w:r w:rsidRPr="00C72095">
        <w:rPr>
          <w:spacing w:val="-8"/>
        </w:rPr>
        <w:t xml:space="preserve"> и юбок для изготовления выкройки отрезного платья</w:t>
      </w:r>
      <w:r>
        <w:rPr>
          <w:spacing w:val="-8"/>
        </w:rPr>
        <w:t>.</w:t>
      </w:r>
      <w:r w:rsidRPr="00B62D90">
        <w:rPr>
          <w:spacing w:val="-11"/>
        </w:rPr>
        <w:t xml:space="preserve"> Ткани, используемые для пошива от</w:t>
      </w:r>
      <w:r w:rsidRPr="00B62D90">
        <w:rPr>
          <w:spacing w:val="-11"/>
        </w:rPr>
        <w:softHyphen/>
      </w:r>
      <w:r w:rsidRPr="00B62D90">
        <w:rPr>
          <w:spacing w:val="-8"/>
        </w:rPr>
        <w:t xml:space="preserve">резного платья. Детали платья, отрезного по линии талии. </w:t>
      </w:r>
      <w:r>
        <w:rPr>
          <w:spacing w:val="-8"/>
        </w:rPr>
        <w:t xml:space="preserve">                                                 </w:t>
      </w:r>
      <w:r w:rsidRPr="00C72095">
        <w:rPr>
          <w:b/>
          <w:spacing w:val="-8"/>
        </w:rPr>
        <w:t>Умение.</w:t>
      </w:r>
      <w:r w:rsidRPr="00C72095">
        <w:rPr>
          <w:spacing w:val="-8"/>
        </w:rPr>
        <w:t xml:space="preserve"> Выбор и описание фасона платья.</w:t>
      </w:r>
      <w:r>
        <w:rPr>
          <w:spacing w:val="-8"/>
        </w:rPr>
        <w:t xml:space="preserve">                                                                                       </w:t>
      </w:r>
      <w:r w:rsidRPr="00C72095">
        <w:rPr>
          <w:b/>
          <w:bCs/>
          <w:spacing w:val="-10"/>
        </w:rPr>
        <w:t xml:space="preserve">Практические работы. </w:t>
      </w:r>
      <w:r w:rsidRPr="00C72095">
        <w:rPr>
          <w:spacing w:val="-10"/>
        </w:rPr>
        <w:t xml:space="preserve">Разрезание выкройки основы платья по </w:t>
      </w:r>
      <w:r w:rsidRPr="00C72095">
        <w:rPr>
          <w:spacing w:val="-7"/>
        </w:rPr>
        <w:t>линии талии и по линии бедер. Раскладка выкройки на ткани. Из</w:t>
      </w:r>
      <w:r w:rsidRPr="00C72095">
        <w:rPr>
          <w:spacing w:val="-7"/>
        </w:rPr>
        <w:softHyphen/>
      </w:r>
      <w:r w:rsidRPr="00C72095">
        <w:rPr>
          <w:spacing w:val="-8"/>
        </w:rPr>
        <w:t>менение фасона юбки при раскрое. Раскрой с учетом припусков на швы. Прокладывайте копировальных стежков.</w:t>
      </w:r>
      <w:r w:rsidRPr="00B62D90">
        <w:rPr>
          <w:spacing w:val="-12"/>
        </w:rPr>
        <w:t xml:space="preserve"> Подготовка к примерке платья. Пример</w:t>
      </w:r>
      <w:r w:rsidRPr="00B62D90">
        <w:rPr>
          <w:spacing w:val="-12"/>
        </w:rPr>
        <w:softHyphen/>
      </w:r>
      <w:r w:rsidRPr="00B62D90">
        <w:rPr>
          <w:spacing w:val="-13"/>
        </w:rPr>
        <w:t>ка. Внесение исправлений после примерки. Обработка вытачек, боко</w:t>
      </w:r>
      <w:r w:rsidRPr="00B62D90">
        <w:rPr>
          <w:spacing w:val="-13"/>
        </w:rPr>
        <w:softHyphen/>
      </w:r>
      <w:r w:rsidRPr="00B62D90">
        <w:rPr>
          <w:spacing w:val="-10"/>
        </w:rPr>
        <w:t xml:space="preserve">вых и плечевых срезов. Обработка пояса. Соединение лифа с юбкой </w:t>
      </w:r>
      <w:r w:rsidRPr="00B62D90">
        <w:rPr>
          <w:spacing w:val="-12"/>
        </w:rPr>
        <w:t>притачным швом.</w:t>
      </w:r>
    </w:p>
    <w:p w:rsidR="00BB05BB" w:rsidRPr="00181F4E" w:rsidRDefault="00BB05BB" w:rsidP="00EB531E">
      <w:pPr>
        <w:shd w:val="clear" w:color="auto" w:fill="FFFFFF"/>
        <w:ind w:left="106" w:right="2304"/>
        <w:rPr>
          <w:sz w:val="28"/>
          <w:szCs w:val="28"/>
        </w:rPr>
      </w:pPr>
      <w:r w:rsidRPr="00181F4E">
        <w:rPr>
          <w:b/>
          <w:bCs/>
          <w:spacing w:val="-12"/>
          <w:sz w:val="28"/>
          <w:szCs w:val="28"/>
        </w:rPr>
        <w:t xml:space="preserve">Готовые выкройки и чертежи изделий </w:t>
      </w:r>
      <w:r w:rsidRPr="00181F4E">
        <w:rPr>
          <w:b/>
          <w:bCs/>
          <w:spacing w:val="-13"/>
          <w:sz w:val="28"/>
          <w:szCs w:val="28"/>
        </w:rPr>
        <w:t>в масштабе и в натуральную величину</w:t>
      </w:r>
    </w:p>
    <w:p w:rsidR="00BB05BB" w:rsidRPr="00181F4E" w:rsidRDefault="00BB05BB" w:rsidP="00EB531E">
      <w:pPr>
        <w:shd w:val="clear" w:color="auto" w:fill="FFFFFF"/>
        <w:ind w:left="96"/>
      </w:pPr>
      <w:r w:rsidRPr="00181F4E">
        <w:rPr>
          <w:b/>
          <w:bCs/>
          <w:spacing w:val="-9"/>
        </w:rPr>
        <w:t xml:space="preserve">Теоретические сведения. </w:t>
      </w:r>
      <w:r w:rsidRPr="00181F4E">
        <w:rPr>
          <w:spacing w:val="-9"/>
        </w:rPr>
        <w:t>Готовая выкройка: особенности, на</w:t>
      </w:r>
      <w:r w:rsidRPr="00181F4E">
        <w:rPr>
          <w:spacing w:val="-9"/>
        </w:rPr>
        <w:softHyphen/>
      </w:r>
      <w:r w:rsidRPr="00181F4E">
        <w:rPr>
          <w:spacing w:val="-7"/>
        </w:rPr>
        <w:t xml:space="preserve">звание деталей и контурных срезов, условные обозначения линий, </w:t>
      </w:r>
      <w:r w:rsidRPr="00181F4E">
        <w:rPr>
          <w:spacing w:val="-9"/>
        </w:rPr>
        <w:t>контрольных точек и размеров на чертежах в натуральную величи</w:t>
      </w:r>
      <w:r w:rsidRPr="00181F4E">
        <w:rPr>
          <w:spacing w:val="-9"/>
        </w:rPr>
        <w:softHyphen/>
        <w:t>ну, цифровые обозначения на чертежах в уменьшенном масштабе.</w:t>
      </w:r>
      <w:r>
        <w:t xml:space="preserve">                                           </w:t>
      </w:r>
      <w:r w:rsidRPr="00181F4E">
        <w:rPr>
          <w:b/>
          <w:spacing w:val="-9"/>
        </w:rPr>
        <w:t>Умение</w:t>
      </w:r>
      <w:r w:rsidRPr="00181F4E">
        <w:rPr>
          <w:spacing w:val="-9"/>
        </w:rPr>
        <w:t>. Использование миллиметровой бумаги для изготовле</w:t>
      </w:r>
      <w:r w:rsidRPr="00181F4E">
        <w:rPr>
          <w:spacing w:val="-9"/>
        </w:rPr>
        <w:softHyphen/>
      </w:r>
      <w:r w:rsidRPr="00181F4E">
        <w:rPr>
          <w:spacing w:val="-5"/>
        </w:rPr>
        <w:t xml:space="preserve">ния выкройки в натуральную величину на основе уменьшенного </w:t>
      </w:r>
      <w:r w:rsidRPr="00181F4E">
        <w:rPr>
          <w:spacing w:val="-10"/>
        </w:rPr>
        <w:t>чертежа. Использование резца и кальки для перевода выкроек в на</w:t>
      </w:r>
      <w:r w:rsidRPr="00181F4E">
        <w:rPr>
          <w:spacing w:val="-10"/>
        </w:rPr>
        <w:softHyphen/>
      </w:r>
      <w:r w:rsidRPr="00181F4E">
        <w:rPr>
          <w:spacing w:val="-9"/>
        </w:rPr>
        <w:t>туральную величину из приложения к журналу мод. Подгонка вы</w:t>
      </w:r>
      <w:r w:rsidRPr="00181F4E">
        <w:rPr>
          <w:spacing w:val="-9"/>
        </w:rPr>
        <w:softHyphen/>
      </w:r>
      <w:r w:rsidRPr="00181F4E">
        <w:rPr>
          <w:spacing w:val="-11"/>
        </w:rPr>
        <w:t>кройки на свой размер. Описание фасона изделия по рисунку в жур</w:t>
      </w:r>
      <w:r w:rsidRPr="00181F4E">
        <w:rPr>
          <w:spacing w:val="-11"/>
        </w:rPr>
        <w:softHyphen/>
      </w:r>
      <w:r w:rsidRPr="00181F4E">
        <w:rPr>
          <w:spacing w:val="-9"/>
        </w:rPr>
        <w:t>нале мод с использованием инструкции к выкройке.</w:t>
      </w:r>
      <w:r>
        <w:t xml:space="preserve">                                                                                                                                   </w:t>
      </w:r>
      <w:r w:rsidRPr="00181F4E">
        <w:rPr>
          <w:b/>
          <w:bCs/>
          <w:spacing w:val="-15"/>
        </w:rPr>
        <w:t xml:space="preserve">Практические работы. </w:t>
      </w:r>
      <w:r w:rsidRPr="00181F4E">
        <w:rPr>
          <w:spacing w:val="-15"/>
        </w:rPr>
        <w:t>Выбор фасона изделия с учетом его слож</w:t>
      </w:r>
      <w:r w:rsidRPr="00181F4E">
        <w:rPr>
          <w:spacing w:val="-15"/>
        </w:rPr>
        <w:softHyphen/>
      </w:r>
      <w:r w:rsidRPr="00181F4E">
        <w:rPr>
          <w:spacing w:val="-9"/>
        </w:rPr>
        <w:t>ности. Анализ выкройки и чертежа.</w:t>
      </w:r>
    </w:p>
    <w:p w:rsidR="00BB05BB" w:rsidRDefault="00BB05BB" w:rsidP="00EB531E">
      <w:pPr>
        <w:shd w:val="clear" w:color="auto" w:fill="FFFFFF"/>
        <w:ind w:left="24"/>
        <w:rPr>
          <w:b/>
          <w:bCs/>
          <w:spacing w:val="-11"/>
          <w:sz w:val="28"/>
          <w:szCs w:val="28"/>
        </w:rPr>
      </w:pPr>
    </w:p>
    <w:p w:rsidR="00BB05BB" w:rsidRPr="00181F4E" w:rsidRDefault="00BB05BB" w:rsidP="00EB531E">
      <w:pPr>
        <w:shd w:val="clear" w:color="auto" w:fill="FFFFFF"/>
        <w:rPr>
          <w:sz w:val="28"/>
          <w:szCs w:val="28"/>
        </w:rPr>
      </w:pPr>
      <w:r w:rsidRPr="00181F4E">
        <w:rPr>
          <w:b/>
          <w:bCs/>
          <w:spacing w:val="-11"/>
          <w:sz w:val="28"/>
          <w:szCs w:val="28"/>
        </w:rPr>
        <w:t>Организация труда и производства на швейной фабрике</w:t>
      </w:r>
    </w:p>
    <w:p w:rsidR="00BB05BB" w:rsidRPr="00181F4E" w:rsidRDefault="00BB05BB" w:rsidP="00EB531E">
      <w:pPr>
        <w:shd w:val="clear" w:color="auto" w:fill="FFFFFF"/>
        <w:ind w:left="19" w:right="34"/>
      </w:pPr>
      <w:r w:rsidRPr="00181F4E">
        <w:rPr>
          <w:b/>
          <w:bCs/>
          <w:spacing w:val="-10"/>
        </w:rPr>
        <w:t xml:space="preserve">Теоретические сведения. </w:t>
      </w:r>
      <w:r w:rsidRPr="00181F4E">
        <w:rPr>
          <w:spacing w:val="-10"/>
        </w:rPr>
        <w:t>Основные этапы изготовления одеж</w:t>
      </w:r>
      <w:r w:rsidRPr="00181F4E">
        <w:rPr>
          <w:spacing w:val="-10"/>
        </w:rPr>
        <w:softHyphen/>
        <w:t>ды в швейной промышленности. Общее представление о разработ</w:t>
      </w:r>
      <w:r w:rsidRPr="00181F4E">
        <w:rPr>
          <w:spacing w:val="-10"/>
        </w:rPr>
        <w:softHyphen/>
      </w:r>
      <w:r w:rsidRPr="00181F4E">
        <w:rPr>
          <w:spacing w:val="-11"/>
        </w:rPr>
        <w:t xml:space="preserve">ке моделей и конструировании изделий для массового производства. </w:t>
      </w:r>
      <w:r w:rsidRPr="00181F4E">
        <w:rPr>
          <w:spacing w:val="-12"/>
        </w:rPr>
        <w:t xml:space="preserve">Оборудование отделочного цеха: виды </w:t>
      </w:r>
      <w:r w:rsidRPr="00181F4E">
        <w:rPr>
          <w:spacing w:val="-3"/>
        </w:rPr>
        <w:t xml:space="preserve">(утюги, прессы, паровоздушные манекены), назначение. Общее </w:t>
      </w:r>
      <w:r w:rsidRPr="00181F4E">
        <w:rPr>
          <w:spacing w:val="-11"/>
        </w:rPr>
        <w:t xml:space="preserve">представление о работе прессов. </w:t>
      </w:r>
      <w:r w:rsidRPr="00181F4E">
        <w:rPr>
          <w:spacing w:val="-8"/>
        </w:rPr>
        <w:t xml:space="preserve">Бригадная </w:t>
      </w:r>
      <w:r w:rsidRPr="00181F4E">
        <w:rPr>
          <w:spacing w:val="-7"/>
        </w:rPr>
        <w:t>форма организации труда. Оплата труда швеи-мотористки. Разря</w:t>
      </w:r>
      <w:r w:rsidRPr="00181F4E">
        <w:rPr>
          <w:spacing w:val="-7"/>
        </w:rPr>
        <w:softHyphen/>
      </w:r>
      <w:r w:rsidRPr="00181F4E">
        <w:rPr>
          <w:spacing w:val="-10"/>
        </w:rPr>
        <w:t>ды по существующей тарифной сетке.</w:t>
      </w:r>
      <w:r w:rsidRPr="000F5A6F">
        <w:rPr>
          <w:spacing w:val="-6"/>
        </w:rPr>
        <w:t xml:space="preserve"> </w:t>
      </w:r>
      <w:r w:rsidRPr="00181F4E">
        <w:rPr>
          <w:spacing w:val="-6"/>
        </w:rPr>
        <w:t xml:space="preserve">Законодательство по охране труда. </w:t>
      </w:r>
      <w:r w:rsidRPr="00181F4E">
        <w:rPr>
          <w:spacing w:val="-8"/>
        </w:rPr>
        <w:t>Трудовая дисциплина. Охрана труда. Труд молодежи.</w:t>
      </w:r>
      <w:r>
        <w:rPr>
          <w:spacing w:val="-8"/>
        </w:rPr>
        <w:t xml:space="preserve"> </w:t>
      </w:r>
      <w:r w:rsidRPr="00181F4E">
        <w:rPr>
          <w:spacing w:val="-9"/>
        </w:rPr>
        <w:t>Безопасность труда на швейной фабрике</w:t>
      </w:r>
      <w:r>
        <w:rPr>
          <w:spacing w:val="-9"/>
        </w:rPr>
        <w:t xml:space="preserve">.                                                                                                                                                                </w:t>
      </w:r>
      <w:r w:rsidRPr="00181F4E">
        <w:rPr>
          <w:b/>
          <w:bCs/>
          <w:spacing w:val="-9"/>
        </w:rPr>
        <w:t xml:space="preserve">Экскурсия. </w:t>
      </w:r>
      <w:r>
        <w:rPr>
          <w:spacing w:val="-9"/>
        </w:rPr>
        <w:t xml:space="preserve">Швейная фабрика или ателье. </w:t>
      </w:r>
      <w:r w:rsidRPr="00181F4E">
        <w:rPr>
          <w:spacing w:val="-9"/>
        </w:rPr>
        <w:t xml:space="preserve">Ознакомление </w:t>
      </w:r>
      <w:r w:rsidRPr="00181F4E">
        <w:rPr>
          <w:spacing w:val="-11"/>
        </w:rPr>
        <w:t>с оборудованием.</w:t>
      </w:r>
    </w:p>
    <w:p w:rsidR="00BB05BB" w:rsidRPr="00181F4E" w:rsidRDefault="00BB05BB" w:rsidP="00EB531E">
      <w:pPr>
        <w:shd w:val="clear" w:color="auto" w:fill="FFFFFF"/>
        <w:ind w:right="461"/>
        <w:rPr>
          <w:sz w:val="28"/>
          <w:szCs w:val="28"/>
        </w:rPr>
      </w:pPr>
      <w:r w:rsidRPr="00181F4E">
        <w:rPr>
          <w:b/>
          <w:bCs/>
          <w:spacing w:val="-12"/>
          <w:sz w:val="28"/>
          <w:szCs w:val="28"/>
        </w:rPr>
        <w:t xml:space="preserve">Технология пошива прямого цельнокроеного платья, </w:t>
      </w:r>
      <w:r w:rsidRPr="00181F4E">
        <w:rPr>
          <w:b/>
          <w:bCs/>
          <w:spacing w:val="-14"/>
          <w:sz w:val="28"/>
          <w:szCs w:val="28"/>
        </w:rPr>
        <w:t>применяемая в массовом производстве</w:t>
      </w:r>
    </w:p>
    <w:p w:rsidR="00BB05BB" w:rsidRPr="00181F4E" w:rsidRDefault="00BB05BB" w:rsidP="00EB531E">
      <w:pPr>
        <w:shd w:val="clear" w:color="auto" w:fill="FFFFFF"/>
      </w:pPr>
      <w:r w:rsidRPr="00181F4E">
        <w:rPr>
          <w:b/>
          <w:bCs/>
          <w:spacing w:val="-9"/>
        </w:rPr>
        <w:t xml:space="preserve">Изделие. </w:t>
      </w:r>
      <w:r w:rsidRPr="00181F4E">
        <w:rPr>
          <w:spacing w:val="-9"/>
        </w:rPr>
        <w:t>Прямое цельнокроеное платье с несложной отделкой.</w:t>
      </w:r>
      <w:r>
        <w:t xml:space="preserve">                                                </w:t>
      </w:r>
      <w:r w:rsidRPr="00181F4E">
        <w:rPr>
          <w:b/>
          <w:bCs/>
          <w:spacing w:val="-11"/>
        </w:rPr>
        <w:t xml:space="preserve">Теоретические сведения. </w:t>
      </w:r>
      <w:r w:rsidRPr="00181F4E">
        <w:rPr>
          <w:spacing w:val="-11"/>
        </w:rPr>
        <w:t>Работа подготовительного и раскрой</w:t>
      </w:r>
      <w:r w:rsidRPr="00181F4E">
        <w:rPr>
          <w:spacing w:val="-11"/>
        </w:rPr>
        <w:softHyphen/>
        <w:t>ного цехов: настил тканей, раскладка лекал, экономные приемы рас</w:t>
      </w:r>
      <w:r w:rsidRPr="00181F4E">
        <w:rPr>
          <w:spacing w:val="-11"/>
        </w:rPr>
        <w:softHyphen/>
        <w:t xml:space="preserve">кроя, оборудование для раскроя, проверка качества кроя, маркировка </w:t>
      </w:r>
      <w:r w:rsidRPr="00181F4E">
        <w:rPr>
          <w:spacing w:val="-8"/>
        </w:rPr>
        <w:t>кроя. Лекало: направление долевых нитей, контрольные точки для соединения деталей, хранение, материал для изготовления. После</w:t>
      </w:r>
      <w:r w:rsidRPr="00181F4E">
        <w:rPr>
          <w:spacing w:val="-8"/>
        </w:rPr>
        <w:softHyphen/>
      </w:r>
      <w:r w:rsidRPr="00181F4E">
        <w:rPr>
          <w:spacing w:val="-9"/>
        </w:rPr>
        <w:t xml:space="preserve">довательность пошива прямого цельнокроеного платья на швейной </w:t>
      </w:r>
      <w:r w:rsidRPr="00181F4E">
        <w:rPr>
          <w:spacing w:val="-10"/>
        </w:rPr>
        <w:t>фабрике: заготовка переда платья, соединение плечевых срезов, об</w:t>
      </w:r>
      <w:r w:rsidRPr="00181F4E">
        <w:rPr>
          <w:spacing w:val="-10"/>
        </w:rPr>
        <w:softHyphen/>
      </w:r>
      <w:r w:rsidRPr="00181F4E">
        <w:rPr>
          <w:spacing w:val="-11"/>
        </w:rPr>
        <w:t>работка горловины, втачивание рукавов в открытую пройму или об</w:t>
      </w:r>
      <w:r w:rsidRPr="00181F4E">
        <w:rPr>
          <w:spacing w:val="-11"/>
        </w:rPr>
        <w:softHyphen/>
        <w:t xml:space="preserve">работка проймы подкройной обтачкой. Соединение боковых срезов, </w:t>
      </w:r>
      <w:r w:rsidRPr="00181F4E">
        <w:rPr>
          <w:spacing w:val="-8"/>
        </w:rPr>
        <w:t>обработка низа изделия. Утюжка и складывание изделия.</w:t>
      </w:r>
      <w:r>
        <w:t xml:space="preserve">                                      </w:t>
      </w:r>
      <w:r w:rsidRPr="00181F4E">
        <w:rPr>
          <w:b/>
          <w:bCs/>
          <w:spacing w:val="-11"/>
        </w:rPr>
        <w:t xml:space="preserve">Практические работы. </w:t>
      </w:r>
      <w:r w:rsidRPr="00181F4E">
        <w:rPr>
          <w:spacing w:val="-11"/>
        </w:rPr>
        <w:t xml:space="preserve">Раскрой платья по фабричным лекалам. </w:t>
      </w:r>
      <w:r w:rsidRPr="00181F4E">
        <w:rPr>
          <w:spacing w:val="-9"/>
        </w:rPr>
        <w:t>Пошив платья по производственной технологии</w:t>
      </w:r>
    </w:p>
    <w:p w:rsidR="00BB05BB" w:rsidRPr="00181F4E" w:rsidRDefault="00BB05BB" w:rsidP="00EB531E">
      <w:pPr>
        <w:shd w:val="clear" w:color="auto" w:fill="FFFFFF"/>
        <w:ind w:left="72" w:right="1382"/>
        <w:rPr>
          <w:sz w:val="28"/>
          <w:szCs w:val="28"/>
        </w:rPr>
      </w:pPr>
      <w:r w:rsidRPr="00181F4E">
        <w:rPr>
          <w:b/>
          <w:bCs/>
          <w:spacing w:val="-12"/>
          <w:sz w:val="28"/>
          <w:szCs w:val="28"/>
        </w:rPr>
        <w:t xml:space="preserve">Раскрой по готовым выкройкам или чертежам </w:t>
      </w:r>
      <w:r w:rsidRPr="00181F4E">
        <w:rPr>
          <w:b/>
          <w:bCs/>
          <w:spacing w:val="-11"/>
          <w:sz w:val="28"/>
          <w:szCs w:val="28"/>
        </w:rPr>
        <w:t>и пошив легкой женской одежды</w:t>
      </w:r>
    </w:p>
    <w:p w:rsidR="00BB05BB" w:rsidRPr="00181F4E" w:rsidRDefault="00BB05BB" w:rsidP="00EB531E">
      <w:pPr>
        <w:shd w:val="clear" w:color="auto" w:fill="FFFFFF"/>
      </w:pPr>
      <w:r w:rsidRPr="00181F4E">
        <w:rPr>
          <w:b/>
          <w:bCs/>
          <w:spacing w:val="-9"/>
        </w:rPr>
        <w:t xml:space="preserve">Изделия. </w:t>
      </w:r>
      <w:r w:rsidRPr="00181F4E">
        <w:rPr>
          <w:spacing w:val="-9"/>
        </w:rPr>
        <w:t>Платье, юбка, сарафан, блузка несложного фасона.</w:t>
      </w:r>
      <w:r>
        <w:t xml:space="preserve">                                                      </w:t>
      </w:r>
      <w:r w:rsidRPr="00181F4E">
        <w:rPr>
          <w:b/>
          <w:bCs/>
          <w:spacing w:val="-10"/>
        </w:rPr>
        <w:t xml:space="preserve">Теоретические сведения. </w:t>
      </w:r>
      <w:r w:rsidRPr="00181F4E">
        <w:rPr>
          <w:spacing w:val="-10"/>
        </w:rPr>
        <w:t xml:space="preserve">Готовая выкройка: названия деталей, </w:t>
      </w:r>
      <w:r w:rsidRPr="00181F4E">
        <w:rPr>
          <w:spacing w:val="-9"/>
        </w:rPr>
        <w:t>контрольные обозначения, описания к выкройке или чертежу. Вы</w:t>
      </w:r>
      <w:r w:rsidRPr="00181F4E">
        <w:rPr>
          <w:spacing w:val="-9"/>
        </w:rPr>
        <w:softHyphen/>
      </w:r>
      <w:r w:rsidRPr="00181F4E">
        <w:rPr>
          <w:spacing w:val="-10"/>
        </w:rPr>
        <w:t xml:space="preserve">бор фасона и его анализ. Подбор ткани, ниток и фурнитуры. Подбор </w:t>
      </w:r>
      <w:r w:rsidRPr="00181F4E">
        <w:rPr>
          <w:spacing w:val="-9"/>
        </w:rPr>
        <w:t>отделки для модели с отделкой. Норма расхода ткани при разной ее ширине. Анализ выкройки.</w:t>
      </w:r>
      <w:r>
        <w:t xml:space="preserve">                                                                                                                                  </w:t>
      </w:r>
      <w:r w:rsidRPr="00181F4E">
        <w:rPr>
          <w:b/>
          <w:bCs/>
          <w:spacing w:val="-11"/>
        </w:rPr>
        <w:t xml:space="preserve">Практические работы. </w:t>
      </w:r>
      <w:r w:rsidRPr="00181F4E">
        <w:rPr>
          <w:spacing w:val="-11"/>
        </w:rPr>
        <w:t xml:space="preserve">Раскладка выкройки на ткани. Проверка </w:t>
      </w:r>
      <w:r w:rsidRPr="00181F4E">
        <w:rPr>
          <w:spacing w:val="-9"/>
        </w:rPr>
        <w:t>раскладки с учетом направления рисунка, экономного использова</w:t>
      </w:r>
      <w:r w:rsidRPr="00181F4E">
        <w:rPr>
          <w:spacing w:val="-9"/>
        </w:rPr>
        <w:softHyphen/>
        <w:t>ния ткани и припусков на швы. Раскрой. Пошив и отделка изделия.</w:t>
      </w:r>
      <w:r>
        <w:t xml:space="preserve">                                                                                                                                </w:t>
      </w:r>
      <w:r w:rsidRPr="00181F4E">
        <w:rPr>
          <w:b/>
          <w:bCs/>
          <w:spacing w:val="-14"/>
        </w:rPr>
        <w:t>Самостоятельная работа</w:t>
      </w:r>
      <w:r>
        <w:rPr>
          <w:b/>
          <w:bCs/>
          <w:spacing w:val="-14"/>
        </w:rPr>
        <w:t>.</w:t>
      </w:r>
      <w:r w:rsidRPr="000F5A6F">
        <w:rPr>
          <w:color w:val="000000"/>
        </w:rPr>
        <w:t xml:space="preserve"> </w:t>
      </w:r>
      <w:r w:rsidRPr="005B6D54">
        <w:rPr>
          <w:color w:val="000000"/>
        </w:rPr>
        <w:t>Пошив платья, отрезного по линии бедер в масштабе 1:4 по готовому крою</w:t>
      </w:r>
      <w:r>
        <w:rPr>
          <w:color w:val="000000"/>
        </w:rPr>
        <w:t>.</w:t>
      </w:r>
      <w:r>
        <w:t xml:space="preserve">  </w:t>
      </w:r>
    </w:p>
    <w:p w:rsidR="00BB05BB" w:rsidRPr="00E767D7" w:rsidRDefault="00BB05BB" w:rsidP="00EB531E">
      <w:pPr>
        <w:shd w:val="clear" w:color="auto" w:fill="FFFFFF"/>
        <w:rPr>
          <w:sz w:val="28"/>
          <w:szCs w:val="28"/>
        </w:rPr>
      </w:pPr>
      <w:r w:rsidRPr="00E767D7">
        <w:rPr>
          <w:b/>
          <w:bCs/>
          <w:sz w:val="28"/>
          <w:szCs w:val="28"/>
          <w:lang w:val="en-US"/>
        </w:rPr>
        <w:t>III</w:t>
      </w:r>
      <w:r w:rsidRPr="00E767D7">
        <w:rPr>
          <w:b/>
          <w:bCs/>
          <w:sz w:val="28"/>
          <w:szCs w:val="28"/>
        </w:rPr>
        <w:t xml:space="preserve"> четверть</w:t>
      </w:r>
      <w:r>
        <w:rPr>
          <w:b/>
          <w:bCs/>
          <w:sz w:val="28"/>
          <w:szCs w:val="28"/>
        </w:rPr>
        <w:t xml:space="preserve"> 100 часов</w:t>
      </w:r>
    </w:p>
    <w:p w:rsidR="00BB05BB" w:rsidRPr="000F5A6F" w:rsidRDefault="00BB05BB" w:rsidP="00EB531E">
      <w:pPr>
        <w:shd w:val="clear" w:color="auto" w:fill="FFFFFF"/>
        <w:ind w:left="24"/>
      </w:pPr>
      <w:r w:rsidRPr="00CA57B2">
        <w:rPr>
          <w:b/>
          <w:bCs/>
          <w:iCs/>
          <w:w w:val="86"/>
          <w:sz w:val="28"/>
          <w:szCs w:val="28"/>
        </w:rPr>
        <w:t>Вводное занятие</w:t>
      </w:r>
      <w:r w:rsidRPr="00CA57B2"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0F5A6F">
        <w:rPr>
          <w:spacing w:val="-10"/>
        </w:rPr>
        <w:t>План работы на четверть.</w:t>
      </w:r>
    </w:p>
    <w:p w:rsidR="00BB05BB" w:rsidRDefault="00BB05BB" w:rsidP="00EB531E">
      <w:pPr>
        <w:shd w:val="clear" w:color="auto" w:fill="FFFFFF"/>
        <w:ind w:left="58" w:right="1766"/>
        <w:rPr>
          <w:b/>
          <w:bCs/>
          <w:spacing w:val="-11"/>
        </w:rPr>
      </w:pPr>
      <w:r>
        <w:rPr>
          <w:b/>
          <w:color w:val="000000"/>
          <w:sz w:val="28"/>
          <w:szCs w:val="28"/>
        </w:rPr>
        <w:t xml:space="preserve">Обработка отдельных деталей и узлов поясных швейных изделий. </w:t>
      </w:r>
    </w:p>
    <w:p w:rsidR="00BB05BB" w:rsidRPr="00E767D7" w:rsidRDefault="00BB05BB" w:rsidP="00EB531E">
      <w:pPr>
        <w:shd w:val="clear" w:color="auto" w:fill="FFFFFF"/>
        <w:ind w:right="29"/>
        <w:rPr>
          <w:spacing w:val="-9"/>
        </w:rPr>
      </w:pPr>
      <w:r w:rsidRPr="00E767D7">
        <w:rPr>
          <w:b/>
          <w:spacing w:val="-9"/>
        </w:rPr>
        <w:t>Теоретические сведения.</w:t>
      </w:r>
      <w:r w:rsidRPr="00E767D7">
        <w:rPr>
          <w:spacing w:val="-9"/>
        </w:rPr>
        <w:t xml:space="preserve"> </w:t>
      </w:r>
      <w:r>
        <w:rPr>
          <w:spacing w:val="-9"/>
        </w:rPr>
        <w:t xml:space="preserve"> Применение, виды и назначение отдельных деталей и узлов поясных швейных изделий. </w:t>
      </w:r>
      <w:r w:rsidRPr="002D0006">
        <w:rPr>
          <w:spacing w:val="-10"/>
        </w:rPr>
        <w:t>Производственный способ обработки засте</w:t>
      </w:r>
      <w:r w:rsidRPr="002D0006">
        <w:rPr>
          <w:spacing w:val="-10"/>
        </w:rPr>
        <w:softHyphen/>
      </w:r>
      <w:r w:rsidRPr="002D0006">
        <w:rPr>
          <w:spacing w:val="-8"/>
        </w:rPr>
        <w:t>жек в поясном изделии. Машины для обработки застежки. Новей</w:t>
      </w:r>
      <w:r w:rsidRPr="002D0006">
        <w:rPr>
          <w:spacing w:val="-8"/>
        </w:rPr>
        <w:softHyphen/>
      </w:r>
      <w:r w:rsidRPr="002D0006">
        <w:rPr>
          <w:spacing w:val="-4"/>
        </w:rPr>
        <w:t xml:space="preserve">шая технология обработки пояса. Использование прокладочных </w:t>
      </w:r>
      <w:r w:rsidRPr="002D0006">
        <w:rPr>
          <w:spacing w:val="-11"/>
        </w:rPr>
        <w:t xml:space="preserve">материалов и спецоборудования для обработки пояса. Современный </w:t>
      </w:r>
      <w:r w:rsidRPr="002D0006">
        <w:rPr>
          <w:spacing w:val="-7"/>
        </w:rPr>
        <w:t xml:space="preserve">способ обработки низа поясного изделия. </w:t>
      </w:r>
      <w:r>
        <w:rPr>
          <w:spacing w:val="-9"/>
        </w:rPr>
        <w:t xml:space="preserve">                                                                                                             </w:t>
      </w:r>
      <w:r w:rsidRPr="00E767D7">
        <w:rPr>
          <w:b/>
          <w:spacing w:val="-9"/>
        </w:rPr>
        <w:t>Практические работы.</w:t>
      </w:r>
      <w:r w:rsidRPr="00E767D7">
        <w:rPr>
          <w:spacing w:val="-9"/>
        </w:rPr>
        <w:t xml:space="preserve"> Выполнение образцов различных видов обработки отдельных деталей и узлов поясных швейных изделий.</w:t>
      </w:r>
      <w:r w:rsidRPr="00D8551F">
        <w:rPr>
          <w:spacing w:val="-5"/>
        </w:rPr>
        <w:t xml:space="preserve"> </w:t>
      </w:r>
      <w:r w:rsidRPr="002D0006">
        <w:rPr>
          <w:spacing w:val="-5"/>
        </w:rPr>
        <w:t xml:space="preserve">Обработка застежки в боковом или </w:t>
      </w:r>
      <w:r w:rsidRPr="002D0006">
        <w:rPr>
          <w:spacing w:val="-9"/>
        </w:rPr>
        <w:t>среднем шве по промышленной технологии. Обработка и соедине</w:t>
      </w:r>
      <w:r w:rsidRPr="002D0006">
        <w:rPr>
          <w:spacing w:val="-9"/>
        </w:rPr>
        <w:softHyphen/>
      </w:r>
      <w:r w:rsidRPr="002D0006">
        <w:rPr>
          <w:spacing w:val="-8"/>
        </w:rPr>
        <w:t xml:space="preserve">ние накладного кармана с основной деталью (или другая отделка). </w:t>
      </w:r>
      <w:r w:rsidRPr="002D0006">
        <w:rPr>
          <w:spacing w:val="-6"/>
        </w:rPr>
        <w:t>Обработка и соединение пояса с верхним срезом изделия при ис</w:t>
      </w:r>
      <w:r w:rsidRPr="002D0006">
        <w:rPr>
          <w:spacing w:val="-6"/>
        </w:rPr>
        <w:softHyphen/>
      </w:r>
      <w:r w:rsidRPr="002D0006">
        <w:rPr>
          <w:spacing w:val="-3"/>
        </w:rPr>
        <w:t xml:space="preserve">пользовании элементов промышленной технологии. Обработка </w:t>
      </w:r>
      <w:r w:rsidRPr="002D0006">
        <w:rPr>
          <w:spacing w:val="-9"/>
        </w:rPr>
        <w:t>швом вподгибку с открытым или закрытым срезом низа изделия на универсальной и специальной машинах.</w:t>
      </w:r>
    </w:p>
    <w:p w:rsidR="00BB05BB" w:rsidRDefault="00BB05BB" w:rsidP="00EB531E">
      <w:pPr>
        <w:shd w:val="clear" w:color="auto" w:fill="FFFFFF"/>
        <w:ind w:right="10"/>
        <w:rPr>
          <w:b/>
          <w:bCs/>
          <w:spacing w:val="-12"/>
        </w:rPr>
      </w:pPr>
      <w:r w:rsidRPr="002D0006">
        <w:rPr>
          <w:b/>
          <w:bCs/>
          <w:spacing w:val="-12"/>
          <w:sz w:val="28"/>
          <w:szCs w:val="28"/>
        </w:rPr>
        <w:t>Практическое повторение</w:t>
      </w:r>
      <w:r w:rsidRPr="002D0006">
        <w:rPr>
          <w:b/>
          <w:bCs/>
          <w:spacing w:val="-12"/>
        </w:rPr>
        <w:t xml:space="preserve"> </w:t>
      </w:r>
    </w:p>
    <w:p w:rsidR="00BB05BB" w:rsidRPr="002D0006" w:rsidRDefault="00BB05BB" w:rsidP="00EB531E">
      <w:pPr>
        <w:shd w:val="clear" w:color="auto" w:fill="FFFFFF"/>
        <w:ind w:right="10"/>
      </w:pPr>
      <w:r>
        <w:rPr>
          <w:spacing w:val="-8"/>
        </w:rPr>
        <w:t>П</w:t>
      </w:r>
      <w:r w:rsidRPr="002D0006">
        <w:rPr>
          <w:spacing w:val="-8"/>
        </w:rPr>
        <w:t xml:space="preserve">ошив изделий, равнозначных по трудности </w:t>
      </w:r>
      <w:r w:rsidRPr="002D0006">
        <w:rPr>
          <w:spacing w:val="-9"/>
        </w:rPr>
        <w:t>исполнения экзаменационным</w:t>
      </w:r>
      <w:r>
        <w:rPr>
          <w:spacing w:val="-9"/>
        </w:rPr>
        <w:t>.</w:t>
      </w:r>
      <w:r>
        <w:t xml:space="preserve">                                 </w:t>
      </w:r>
      <w:r w:rsidRPr="002D0006">
        <w:rPr>
          <w:b/>
          <w:bCs/>
          <w:spacing w:val="-8"/>
        </w:rPr>
        <w:t xml:space="preserve">Виды работы. </w:t>
      </w:r>
      <w:r w:rsidRPr="002D0006">
        <w:rPr>
          <w:spacing w:val="-8"/>
        </w:rPr>
        <w:t xml:space="preserve">Пошив фартука на поясе и клиньевой юбки с оборками, ночной сорочки. </w:t>
      </w:r>
    </w:p>
    <w:p w:rsidR="00BB05BB" w:rsidRPr="002D0006" w:rsidRDefault="00BB05BB" w:rsidP="00EB531E">
      <w:pPr>
        <w:shd w:val="clear" w:color="auto" w:fill="FFFFFF"/>
        <w:ind w:left="101"/>
        <w:rPr>
          <w:sz w:val="28"/>
          <w:szCs w:val="28"/>
        </w:rPr>
      </w:pPr>
      <w:r w:rsidRPr="002D0006">
        <w:rPr>
          <w:b/>
          <w:bCs/>
          <w:spacing w:val="-15"/>
          <w:sz w:val="28"/>
          <w:szCs w:val="28"/>
        </w:rPr>
        <w:t>Самостоятельная работа</w:t>
      </w:r>
    </w:p>
    <w:p w:rsidR="00BB05BB" w:rsidRPr="002D0006" w:rsidRDefault="00BB05BB" w:rsidP="00EB531E">
      <w:pPr>
        <w:shd w:val="clear" w:color="auto" w:fill="FFFFFF"/>
        <w:ind w:right="34"/>
      </w:pPr>
      <w:r w:rsidRPr="002D0006">
        <w:rPr>
          <w:spacing w:val="-9"/>
        </w:rPr>
        <w:t>Выполнение отдельных операций по пошиву изделия без пред</w:t>
      </w:r>
      <w:r w:rsidRPr="002D0006">
        <w:rPr>
          <w:spacing w:val="-9"/>
        </w:rPr>
        <w:softHyphen/>
        <w:t>варительного сметывания.</w:t>
      </w:r>
    </w:p>
    <w:p w:rsidR="00BB05BB" w:rsidRPr="00CA57B2" w:rsidRDefault="00BB05BB" w:rsidP="00EB531E">
      <w:pPr>
        <w:shd w:val="clear" w:color="auto" w:fill="FFFFFF"/>
        <w:ind w:left="5"/>
        <w:rPr>
          <w:sz w:val="32"/>
          <w:szCs w:val="32"/>
        </w:rPr>
      </w:pPr>
      <w:r w:rsidRPr="00CA57B2">
        <w:rPr>
          <w:b/>
          <w:bCs/>
          <w:spacing w:val="-9"/>
          <w:sz w:val="32"/>
          <w:szCs w:val="32"/>
          <w:lang w:val="en-US"/>
        </w:rPr>
        <w:t>IV</w:t>
      </w:r>
      <w:r w:rsidRPr="00CA57B2">
        <w:rPr>
          <w:b/>
          <w:bCs/>
          <w:spacing w:val="-9"/>
          <w:sz w:val="32"/>
          <w:szCs w:val="32"/>
        </w:rPr>
        <w:t xml:space="preserve"> четверть</w:t>
      </w:r>
      <w:r>
        <w:rPr>
          <w:b/>
          <w:bCs/>
          <w:spacing w:val="-9"/>
          <w:sz w:val="32"/>
          <w:szCs w:val="32"/>
        </w:rPr>
        <w:t xml:space="preserve"> 80 часов</w:t>
      </w:r>
    </w:p>
    <w:p w:rsidR="00BB05BB" w:rsidRPr="00D8551F" w:rsidRDefault="00BB05BB" w:rsidP="00EB531E">
      <w:pPr>
        <w:shd w:val="clear" w:color="auto" w:fill="FFFFFF"/>
        <w:ind w:left="10"/>
        <w:rPr>
          <w:sz w:val="28"/>
          <w:szCs w:val="28"/>
        </w:rPr>
      </w:pPr>
      <w:r w:rsidRPr="00D8551F">
        <w:rPr>
          <w:b/>
          <w:bCs/>
          <w:iCs/>
          <w:w w:val="86"/>
          <w:sz w:val="28"/>
          <w:szCs w:val="28"/>
        </w:rPr>
        <w:t>Вводное занятие</w:t>
      </w:r>
    </w:p>
    <w:p w:rsidR="00BB05BB" w:rsidRPr="002D0006" w:rsidRDefault="00BB05BB" w:rsidP="00EB531E">
      <w:pPr>
        <w:shd w:val="clear" w:color="auto" w:fill="FFFFFF"/>
      </w:pPr>
      <w:r w:rsidRPr="002D0006">
        <w:rPr>
          <w:spacing w:val="-10"/>
        </w:rPr>
        <w:t>План работы на четверть.</w:t>
      </w:r>
    </w:p>
    <w:p w:rsidR="00BB05BB" w:rsidRPr="002D0006" w:rsidRDefault="00BB05BB" w:rsidP="00EB531E">
      <w:pPr>
        <w:shd w:val="clear" w:color="auto" w:fill="FFFFFF"/>
        <w:ind w:left="10" w:right="922"/>
      </w:pPr>
      <w:r>
        <w:rPr>
          <w:b/>
          <w:color w:val="000000"/>
          <w:sz w:val="28"/>
          <w:szCs w:val="28"/>
        </w:rPr>
        <w:t xml:space="preserve">Изготовление брюк на основе готовой выкройки </w:t>
      </w:r>
    </w:p>
    <w:p w:rsidR="00BB05BB" w:rsidRPr="002D0006" w:rsidRDefault="00BB05BB" w:rsidP="00EB531E">
      <w:pPr>
        <w:shd w:val="clear" w:color="auto" w:fill="FFFFFF"/>
        <w:ind w:right="14"/>
      </w:pPr>
      <w:r>
        <w:rPr>
          <w:b/>
          <w:bCs/>
          <w:spacing w:val="-12"/>
        </w:rPr>
        <w:t>Изделие</w:t>
      </w:r>
      <w:r w:rsidRPr="002D0006">
        <w:rPr>
          <w:b/>
          <w:bCs/>
          <w:spacing w:val="-12"/>
        </w:rPr>
        <w:t xml:space="preserve">. </w:t>
      </w:r>
      <w:r w:rsidRPr="002D0006">
        <w:rPr>
          <w:spacing w:val="-12"/>
        </w:rPr>
        <w:t xml:space="preserve"> Брю</w:t>
      </w:r>
      <w:r w:rsidRPr="002D0006">
        <w:rPr>
          <w:spacing w:val="-12"/>
        </w:rPr>
        <w:softHyphen/>
      </w:r>
      <w:r w:rsidRPr="002D0006">
        <w:rPr>
          <w:spacing w:val="-9"/>
        </w:rPr>
        <w:t>ки подростковые и молодежные из ассортимента фабрики.</w:t>
      </w:r>
      <w:r>
        <w:t xml:space="preserve">                                    </w:t>
      </w:r>
      <w:r w:rsidRPr="002D0006">
        <w:rPr>
          <w:b/>
          <w:bCs/>
          <w:spacing w:val="-13"/>
        </w:rPr>
        <w:t xml:space="preserve">Теоретические сведения. </w:t>
      </w:r>
      <w:r w:rsidRPr="002D0006">
        <w:rPr>
          <w:spacing w:val="-13"/>
        </w:rPr>
        <w:t>Ассортимент поясных изделий на фаб</w:t>
      </w:r>
      <w:r w:rsidRPr="002D0006">
        <w:rPr>
          <w:spacing w:val="-13"/>
        </w:rPr>
        <w:softHyphen/>
      </w:r>
      <w:r w:rsidRPr="002D0006">
        <w:rPr>
          <w:spacing w:val="-3"/>
        </w:rPr>
        <w:t xml:space="preserve">рике. Ткани, используемые для изготовления поясных изделий: </w:t>
      </w:r>
      <w:r w:rsidRPr="002D0006">
        <w:rPr>
          <w:spacing w:val="-11"/>
        </w:rPr>
        <w:t>виды, свойства. Лекала, используемые на швейной фабрике для рас</w:t>
      </w:r>
      <w:r w:rsidRPr="002D0006">
        <w:rPr>
          <w:spacing w:val="-11"/>
        </w:rPr>
        <w:softHyphen/>
      </w:r>
      <w:r w:rsidRPr="002D0006">
        <w:rPr>
          <w:spacing w:val="-10"/>
        </w:rPr>
        <w:t xml:space="preserve">кроя поясных изделий. </w:t>
      </w:r>
      <w:r w:rsidRPr="002D0006">
        <w:rPr>
          <w:spacing w:val="-7"/>
        </w:rPr>
        <w:t xml:space="preserve">Выбор моделей, подбор </w:t>
      </w:r>
      <w:r w:rsidRPr="002D0006">
        <w:rPr>
          <w:spacing w:val="-8"/>
        </w:rPr>
        <w:t>ткани и отделки. Подбор лекал, внесение необходимых изменений в выкройку детали изделия.</w:t>
      </w:r>
      <w:r>
        <w:t xml:space="preserve">                                                                               </w:t>
      </w:r>
      <w:r w:rsidRPr="002D0006">
        <w:rPr>
          <w:b/>
          <w:bCs/>
          <w:spacing w:val="-9"/>
        </w:rPr>
        <w:t xml:space="preserve">Умение. </w:t>
      </w:r>
      <w:r w:rsidRPr="002D0006">
        <w:rPr>
          <w:spacing w:val="-9"/>
        </w:rPr>
        <w:t>Влажно-тепловая обработка шва.</w:t>
      </w:r>
      <w:r>
        <w:t xml:space="preserve">                                                                                         </w:t>
      </w:r>
      <w:r w:rsidRPr="002D0006">
        <w:rPr>
          <w:b/>
          <w:bCs/>
          <w:spacing w:val="-7"/>
        </w:rPr>
        <w:t xml:space="preserve">Практические работы. </w:t>
      </w:r>
      <w:r w:rsidRPr="002D0006">
        <w:rPr>
          <w:spacing w:val="-7"/>
        </w:rPr>
        <w:t xml:space="preserve">Раскрой изделия по готовым лекалам. </w:t>
      </w:r>
      <w:r w:rsidRPr="002D0006">
        <w:rPr>
          <w:spacing w:val="-8"/>
        </w:rPr>
        <w:t>Стачивание вытачек и боковых срезов (при пошиве брюк стачива</w:t>
      </w:r>
      <w:r w:rsidRPr="002D0006">
        <w:rPr>
          <w:spacing w:val="-9"/>
        </w:rPr>
        <w:t>ние среднего и шаговых срезов). Обметывание срезов швов. Влаж</w:t>
      </w:r>
      <w:r w:rsidRPr="002D0006">
        <w:rPr>
          <w:spacing w:val="-9"/>
        </w:rPr>
        <w:softHyphen/>
      </w:r>
      <w:r w:rsidRPr="002D0006">
        <w:rPr>
          <w:spacing w:val="-5"/>
        </w:rPr>
        <w:t xml:space="preserve">но-тепловая обработка швов. </w:t>
      </w:r>
    </w:p>
    <w:p w:rsidR="00BB05BB" w:rsidRPr="00D8551F" w:rsidRDefault="00BB05BB" w:rsidP="00EB531E">
      <w:pPr>
        <w:shd w:val="clear" w:color="auto" w:fill="FFFFFF"/>
        <w:ind w:left="5" w:right="3226"/>
        <w:rPr>
          <w:sz w:val="28"/>
          <w:szCs w:val="28"/>
        </w:rPr>
      </w:pPr>
      <w:r w:rsidRPr="00D8551F">
        <w:rPr>
          <w:b/>
          <w:bCs/>
          <w:spacing w:val="-12"/>
          <w:sz w:val="28"/>
          <w:szCs w:val="28"/>
        </w:rPr>
        <w:t xml:space="preserve">Практическое повторение </w:t>
      </w:r>
    </w:p>
    <w:p w:rsidR="00BB05BB" w:rsidRPr="002D0006" w:rsidRDefault="00BB05BB" w:rsidP="00EB531E">
      <w:pPr>
        <w:shd w:val="clear" w:color="auto" w:fill="FFFFFF"/>
        <w:ind w:right="10"/>
      </w:pPr>
      <w:r>
        <w:rPr>
          <w:spacing w:val="-8"/>
        </w:rPr>
        <w:t>П</w:t>
      </w:r>
      <w:r w:rsidRPr="002D0006">
        <w:rPr>
          <w:spacing w:val="-8"/>
        </w:rPr>
        <w:t xml:space="preserve">ошив изделий, равнозначных по трудности </w:t>
      </w:r>
      <w:r w:rsidRPr="002D0006">
        <w:rPr>
          <w:spacing w:val="-9"/>
        </w:rPr>
        <w:t>исполнения экзаменационным</w:t>
      </w:r>
      <w:r>
        <w:rPr>
          <w:spacing w:val="-9"/>
        </w:rPr>
        <w:t>.</w:t>
      </w:r>
      <w:r>
        <w:t xml:space="preserve">                                 </w:t>
      </w:r>
      <w:r w:rsidRPr="002D0006">
        <w:rPr>
          <w:b/>
          <w:bCs/>
          <w:spacing w:val="-8"/>
        </w:rPr>
        <w:t xml:space="preserve">Виды работы. </w:t>
      </w:r>
      <w:r w:rsidRPr="00D8551F">
        <w:rPr>
          <w:bCs/>
          <w:spacing w:val="-12"/>
        </w:rPr>
        <w:t>Пошив летнего сарафана</w:t>
      </w:r>
      <w:r>
        <w:rPr>
          <w:b/>
          <w:bCs/>
          <w:spacing w:val="-12"/>
        </w:rPr>
        <w:t>.</w:t>
      </w:r>
      <w:r w:rsidRPr="002D0006">
        <w:rPr>
          <w:b/>
          <w:bCs/>
          <w:spacing w:val="-12"/>
        </w:rPr>
        <w:t xml:space="preserve"> </w:t>
      </w:r>
      <w:r w:rsidRPr="002D0006">
        <w:rPr>
          <w:spacing w:val="-12"/>
        </w:rPr>
        <w:t>Стачивание с одновременным обметыванием бо</w:t>
      </w:r>
      <w:r w:rsidRPr="002D0006">
        <w:rPr>
          <w:spacing w:val="-12"/>
        </w:rPr>
        <w:softHyphen/>
      </w:r>
      <w:r w:rsidRPr="002D0006">
        <w:rPr>
          <w:spacing w:val="-10"/>
        </w:rPr>
        <w:t>ковых и других срезов на стачивающе-обметочной машине при по</w:t>
      </w:r>
      <w:r w:rsidRPr="002D0006">
        <w:rPr>
          <w:spacing w:val="-10"/>
        </w:rPr>
        <w:softHyphen/>
      </w:r>
      <w:r w:rsidRPr="002D0006">
        <w:rPr>
          <w:spacing w:val="-9"/>
        </w:rPr>
        <w:t xml:space="preserve">шиве легкой одежды. Заготовка </w:t>
      </w:r>
      <w:r>
        <w:rPr>
          <w:spacing w:val="-9"/>
        </w:rPr>
        <w:t>образцов выполнения соединительных швов.</w:t>
      </w:r>
    </w:p>
    <w:p w:rsidR="00BB05BB" w:rsidRPr="00D8551F" w:rsidRDefault="00BB05BB" w:rsidP="00EB531E">
      <w:pPr>
        <w:shd w:val="clear" w:color="auto" w:fill="FFFFFF"/>
        <w:ind w:left="5"/>
        <w:rPr>
          <w:sz w:val="28"/>
          <w:szCs w:val="28"/>
        </w:rPr>
      </w:pPr>
      <w:r w:rsidRPr="00D8551F">
        <w:rPr>
          <w:b/>
          <w:bCs/>
          <w:spacing w:val="-13"/>
          <w:sz w:val="28"/>
          <w:szCs w:val="28"/>
        </w:rPr>
        <w:t>Контрольная работа</w:t>
      </w:r>
    </w:p>
    <w:p w:rsidR="00BB05BB" w:rsidRPr="002D0006" w:rsidRDefault="00BB05BB" w:rsidP="00EB531E">
      <w:pPr>
        <w:shd w:val="clear" w:color="auto" w:fill="FFFFFF"/>
        <w:ind w:right="10"/>
      </w:pPr>
      <w:r w:rsidRPr="002D0006">
        <w:rPr>
          <w:spacing w:val="-8"/>
        </w:rPr>
        <w:t xml:space="preserve">Самостоятельный пошив изделия, равнозначного по трудности </w:t>
      </w:r>
      <w:r w:rsidRPr="002D0006">
        <w:rPr>
          <w:spacing w:val="-9"/>
        </w:rPr>
        <w:t>исполнения экзаменационному.</w:t>
      </w:r>
    </w:p>
    <w:p w:rsidR="00BB05BB" w:rsidRPr="002D0006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Pr="002D0006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Pr="002D0006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rPr>
          <w:b/>
          <w:color w:val="000000"/>
          <w:sz w:val="28"/>
          <w:szCs w:val="28"/>
        </w:rPr>
      </w:pPr>
    </w:p>
    <w:p w:rsidR="00BB05BB" w:rsidRDefault="00BB05BB" w:rsidP="00EB531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</w:t>
      </w:r>
    </w:p>
    <w:p w:rsidR="00BB05BB" w:rsidRDefault="00BB05BB" w:rsidP="00EB531E">
      <w:pPr>
        <w:rPr>
          <w:b/>
          <w:color w:val="000000"/>
          <w:sz w:val="28"/>
          <w:szCs w:val="28"/>
        </w:rPr>
      </w:pPr>
    </w:p>
    <w:p w:rsidR="00BB05BB" w:rsidRDefault="00BB05BB" w:rsidP="00EB531E">
      <w:pPr>
        <w:rPr>
          <w:b/>
          <w:color w:val="000000"/>
          <w:sz w:val="28"/>
          <w:szCs w:val="28"/>
        </w:rPr>
      </w:pPr>
    </w:p>
    <w:p w:rsidR="00BB05BB" w:rsidRDefault="00BB05BB" w:rsidP="00EB531E">
      <w:pPr>
        <w:rPr>
          <w:b/>
          <w:color w:val="000000"/>
          <w:sz w:val="28"/>
          <w:szCs w:val="28"/>
        </w:rPr>
      </w:pPr>
    </w:p>
    <w:p w:rsidR="00BB05BB" w:rsidRDefault="00BB05BB" w:rsidP="00EB531E">
      <w:pPr>
        <w:rPr>
          <w:b/>
          <w:color w:val="000000"/>
          <w:sz w:val="28"/>
          <w:szCs w:val="28"/>
        </w:rPr>
      </w:pPr>
    </w:p>
    <w:p w:rsidR="00BB05BB" w:rsidRPr="000B1B67" w:rsidRDefault="00BB05BB" w:rsidP="00EB531E">
      <w:pPr>
        <w:jc w:val="center"/>
        <w:rPr>
          <w:b/>
          <w:color w:val="000000"/>
          <w:sz w:val="28"/>
          <w:szCs w:val="28"/>
        </w:rPr>
      </w:pPr>
      <w:r w:rsidRPr="00CA57B2">
        <w:rPr>
          <w:b/>
          <w:sz w:val="28"/>
          <w:szCs w:val="28"/>
        </w:rPr>
        <w:t>Календарно-тематическое планирование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"/>
        <w:gridCol w:w="3641"/>
        <w:gridCol w:w="25"/>
        <w:gridCol w:w="1186"/>
        <w:gridCol w:w="65"/>
        <w:gridCol w:w="1559"/>
        <w:gridCol w:w="33"/>
        <w:gridCol w:w="2342"/>
      </w:tblGrid>
      <w:tr w:rsidR="00BB05BB" w:rsidRPr="00B54492" w:rsidTr="00E03878">
        <w:tc>
          <w:tcPr>
            <w:tcW w:w="720" w:type="dxa"/>
            <w:gridSpan w:val="2"/>
          </w:tcPr>
          <w:p w:rsidR="00BB05BB" w:rsidRPr="00B54492" w:rsidRDefault="00BB05BB" w:rsidP="00E03878">
            <w:pPr>
              <w:autoSpaceDE w:val="0"/>
              <w:autoSpaceDN w:val="0"/>
              <w:adjustRightInd w:val="0"/>
            </w:pPr>
            <w:r w:rsidRPr="00B54492">
              <w:t>№</w:t>
            </w:r>
          </w:p>
          <w:p w:rsidR="00BB05BB" w:rsidRPr="00B54492" w:rsidRDefault="00BB05BB" w:rsidP="00E03878">
            <w:pPr>
              <w:autoSpaceDE w:val="0"/>
              <w:autoSpaceDN w:val="0"/>
              <w:adjustRightInd w:val="0"/>
            </w:pPr>
            <w:r w:rsidRPr="00B54492">
              <w:t>п/п</w:t>
            </w:r>
          </w:p>
        </w:tc>
        <w:tc>
          <w:tcPr>
            <w:tcW w:w="3666" w:type="dxa"/>
            <w:gridSpan w:val="2"/>
          </w:tcPr>
          <w:p w:rsidR="00BB05BB" w:rsidRPr="00B54492" w:rsidRDefault="00BB05BB" w:rsidP="00E03878">
            <w:pPr>
              <w:autoSpaceDE w:val="0"/>
              <w:autoSpaceDN w:val="0"/>
              <w:adjustRightInd w:val="0"/>
            </w:pPr>
            <w:r w:rsidRPr="00B54492">
              <w:t>Наименование раздела и тем</w:t>
            </w:r>
          </w:p>
        </w:tc>
        <w:tc>
          <w:tcPr>
            <w:tcW w:w="1186" w:type="dxa"/>
          </w:tcPr>
          <w:p w:rsidR="00BB05BB" w:rsidRPr="00B54492" w:rsidRDefault="00BB05BB" w:rsidP="00E03878">
            <w:pPr>
              <w:autoSpaceDE w:val="0"/>
              <w:autoSpaceDN w:val="0"/>
              <w:adjustRightInd w:val="0"/>
            </w:pPr>
            <w:r w:rsidRPr="00B54492">
              <w:t>Часы учебного времени</w:t>
            </w:r>
          </w:p>
        </w:tc>
        <w:tc>
          <w:tcPr>
            <w:tcW w:w="1657" w:type="dxa"/>
            <w:gridSpan w:val="3"/>
          </w:tcPr>
          <w:p w:rsidR="00BB05BB" w:rsidRPr="00B54492" w:rsidRDefault="00BB05BB" w:rsidP="00E03878">
            <w:pPr>
              <w:autoSpaceDE w:val="0"/>
              <w:autoSpaceDN w:val="0"/>
              <w:adjustRightInd w:val="0"/>
            </w:pPr>
            <w:r w:rsidRPr="00B54492">
              <w:t>Плановые сроки прохождения</w:t>
            </w:r>
          </w:p>
        </w:tc>
        <w:tc>
          <w:tcPr>
            <w:tcW w:w="2342" w:type="dxa"/>
          </w:tcPr>
          <w:p w:rsidR="00BB05BB" w:rsidRPr="00B54492" w:rsidRDefault="00BB05BB" w:rsidP="00E03878">
            <w:pPr>
              <w:autoSpaceDE w:val="0"/>
              <w:autoSpaceDN w:val="0"/>
              <w:adjustRightInd w:val="0"/>
            </w:pPr>
            <w:r w:rsidRPr="00B54492">
              <w:t>Примечание</w:t>
            </w:r>
          </w:p>
        </w:tc>
      </w:tr>
      <w:tr w:rsidR="00BB05BB" w:rsidRPr="00B54492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</w:rPr>
            </w:pPr>
            <w:r w:rsidRPr="00EA4FE4">
              <w:rPr>
                <w:b/>
                <w:color w:val="000000"/>
                <w:lang w:val="en-US"/>
              </w:rPr>
              <w:t>I</w:t>
            </w:r>
            <w:r w:rsidRPr="00EA4FE4">
              <w:rPr>
                <w:b/>
                <w:color w:val="000000"/>
              </w:rPr>
              <w:t xml:space="preserve"> четверть 90 часов</w:t>
            </w: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Вводное занятие.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5.09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</w:rPr>
            </w:pPr>
            <w:r w:rsidRPr="00EA4FE4">
              <w:rPr>
                <w:b/>
                <w:color w:val="000000"/>
              </w:rPr>
              <w:t>Промышленные швейные машины 16час.</w:t>
            </w: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2-3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Машинные стежки и строчки.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5.09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Виды и обозначения швейных машин.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6.09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Общие сведения о швейных машинах.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6.09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6-7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 xml:space="preserve">Прямострочные одноигольная и двухигольная швейная машина. 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7.09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8-9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Прямострочная швейная машина однониточного цепного стежка.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8.09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10-11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Обметочная швейная машина.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8.09/12.09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12-13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Швейные машины потайного стежка.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12.09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14-15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Петельные, закрепочные и пуговичные швейные машины-полуавтоматы.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13.09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16-17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Приспособления к промышленным швейным машинам.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14.09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</w:rPr>
            </w:pPr>
            <w:r w:rsidRPr="00EA4FE4">
              <w:rPr>
                <w:b/>
                <w:color w:val="000000"/>
              </w:rPr>
              <w:t>Волокна, ткани и нетканые материалы  10 час.</w:t>
            </w: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Получение, свойства и применение синтетических волокон.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15.09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19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Ассортимент тканей из синтетических волокон и нитей.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15.09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20-21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Сведения о классификации тканей.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15.09/19.09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Определение волокнистого состава тканей.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19.09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23-24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Технологические свойства тканей из синтетических волокон.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19.09/20.09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25-26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Дополнительные сведения о тканях из натуральных волокон.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20.09/21.09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RPr="00B544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Нетканые материалы.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21.09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</w:rPr>
            </w:pPr>
            <w:r w:rsidRPr="00EA4FE4">
              <w:rPr>
                <w:b/>
                <w:color w:val="000000"/>
              </w:rPr>
              <w:t>Обработка отдельных деталей и узлов плечевых швейных изделий 19час.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28-29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Моделирование рукавов.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22.09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30-33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нижнего среза рукава  «фонарик» резиновой тесьмой с образованием  одинарной оборки.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22.09/26.09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34-37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нижнего среза рукава  «фонарик» резиновой тесьмой с образованием  двойной оборки.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27.09</w:t>
            </w:r>
          </w:p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28.09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Плосколежащие воротники.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29.09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39-42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плосколежащего воротника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29.09</w:t>
            </w:r>
          </w:p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43-46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Соединение плосколежащего воротника с горловиной изделия двойной косой обтачкой.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3.10/4.10</w:t>
            </w:r>
          </w:p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4.10/5.10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</w:rPr>
            </w:pPr>
            <w:r w:rsidRPr="00EA4FE4">
              <w:rPr>
                <w:b/>
                <w:color w:val="000000"/>
              </w:rPr>
              <w:t>Изготовление выкройки и образцов платья, отрезного по линии талии или по линии бедер  10час.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47-48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Платье отрезное по линии талии или бедер.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5.10/6.10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49-50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Изготовление выкройки отрезного платья по линии талии в масштабе 1:4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6.10/10.10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51-52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Соединение лифа с юбкой стачным швом (с вытачками)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10.10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53-54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Соединение лифа с юбкой стачным швом ( со сборками)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11.10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55-56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Соединение лифа с юбкой накладным швом.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Практическое повторение 18час.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57-74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 xml:space="preserve">Выполнение заказов школы: </w:t>
            </w:r>
            <w:r w:rsidRPr="00EA4FE4">
              <w:rPr>
                <w:b/>
                <w:color w:val="000000"/>
              </w:rPr>
              <w:t>Пошив постельного белья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Раскрой и пошив простыни.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поперечных срезов.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Раскрой и пошив наволочки.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поперечных и долевых срезов.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Раскрой и пошив пододеяльника.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поперечных и долевых срезов.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выреза.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</w:p>
          <w:p w:rsidR="00BB05BB" w:rsidRPr="00EA4FE4" w:rsidRDefault="00BB05BB" w:rsidP="00E03878">
            <w:pPr>
              <w:rPr>
                <w:color w:val="000000"/>
              </w:rPr>
            </w:pP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13.10-25.10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Самостоятельная работа 4ч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75-78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spacing w:val="-9"/>
              </w:rPr>
              <w:t>Отдельные операции по пошиву платья в масштабе 1 : 2. (Вы</w:t>
            </w:r>
            <w:r w:rsidRPr="00EA4FE4">
              <w:rPr>
                <w:spacing w:val="-9"/>
              </w:rPr>
              <w:softHyphen/>
            </w:r>
            <w:r w:rsidRPr="00EA4FE4">
              <w:rPr>
                <w:spacing w:val="-8"/>
              </w:rPr>
              <w:t>полняется по готовому крою.)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26.10</w:t>
            </w:r>
          </w:p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27.10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Пошив платья, отрезного по линии талии  30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79-81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Разработка фасонов платья, отрезного по линии талии или по линии бедер.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27.10/31.10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82-84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 xml:space="preserve">Раскрой и подготовка деталей кроя к обработке платья. 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31.10/1.11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85-86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Проведение примерки платья.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1.12/2.12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87-88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платья после примерки.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2.11/3.11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89-90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нагрудных, плечевых и талиевых вытачек на деталях кроя.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  <w:sz w:val="32"/>
                <w:szCs w:val="32"/>
                <w:lang w:val="en-US"/>
              </w:rPr>
              <w:t>II</w:t>
            </w:r>
            <w:r w:rsidRPr="00EA4FE4">
              <w:rPr>
                <w:color w:val="000000"/>
                <w:sz w:val="32"/>
                <w:szCs w:val="32"/>
              </w:rPr>
              <w:t xml:space="preserve"> четверть  70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  <w:sz w:val="22"/>
                <w:szCs w:val="22"/>
              </w:rPr>
              <w:t>Вводное занятие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  <w:sz w:val="22"/>
                <w:szCs w:val="22"/>
              </w:rPr>
              <w:t>14.11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92-94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плечевых срезов лифа.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14.11/15.11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95-96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боковых срезов лифа.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15.11/16.11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97-98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среза горловины.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16.11/17.11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99-100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боковых срезов полотнищ юбки.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101-102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Соединение лифа с юбкой.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21.11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103-105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нижнего среза изделия.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</w:p>
          <w:p w:rsidR="00BB05BB" w:rsidRPr="00EA4FE4" w:rsidRDefault="00BB05BB" w:rsidP="00E0387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21.11/22.11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106-108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23.11/24.11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Работа с готовыми выкройками и чертежами одежды                                         в журналах мод 6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109-110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Изготовление выкроек по чертежам одежды в натуральную величину.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24.11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111-112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Перевод чертежей деталей выкройки в натуральную величину.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28.11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113-114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Изготовление выкроек по чертежам одежды в уменьшенном масштабе.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28.11/29.11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Организация труда и производства на швейных предприятиях 8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115-118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Виды производства и структура швейного предприятия.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Основные рабочие профессии швейного производства.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29.11/30.11</w:t>
            </w:r>
          </w:p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30.11/1.12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119-120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Сведения о трудовом законодательстве.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121-122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Безопасность труда на швейных предприятиях.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5.12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896" w:type="dxa"/>
            <w:gridSpan w:val="8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Технология изготовления прямого цельнокроеного платья, применяемая в массовом производстве  14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123-125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Изготовление лекал и раскрой деталей швейных изделий.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5.12/6.12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126-127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Последовательность пошива прямого цельнокроеного платья.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7.12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128-131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среза проймы подкройной обтачкой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8.12/12.12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132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Сведения об изделиях с рукавами рубашечного покроя.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12.12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133-134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Последовательность пошива прямого цельнокроеного платья с рукавами рубашечного покроя.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12.12/13.12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135-136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Соединение рукава рубашечного покроя с проймой.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13.12/14.12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Технология изготовления поясных швейных изделий, применяемая в массовом производстве одежды  6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137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Сведения о верхней поясной одежде.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138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Ткани для пошива поясных швейных изделий.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15.12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139-140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Изготовление лекал и раскрой деталей поясных швейных изделий.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15.12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141-142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Последовательность пошива поясных швейных изделий.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19.12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Практическое повторение  14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143-156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Выполнение заказов школы (изготовление карнавальных костюмов)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Выбор фасона изделия.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Раскрой  и пошив изделия: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платье, юбка, брюки, блузка.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19.12-28.12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Самостоятельная работа 4ч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157-160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Пошив платья, отрезного по линии бедер в масштабе 1:4 по готовому крою.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28.12/29.12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  <w:lang w:val="en-US"/>
              </w:rPr>
              <w:t xml:space="preserve">III </w:t>
            </w:r>
            <w:r w:rsidRPr="00EA4FE4">
              <w:rPr>
                <w:b/>
                <w:color w:val="000000"/>
                <w:sz w:val="28"/>
                <w:szCs w:val="28"/>
              </w:rPr>
              <w:t>четверть 100 ч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161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Вводное занятие.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10.01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Обработка отдельных деталей и узлов поясных швейных изделий 49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162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шлевок.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10.01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163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 xml:space="preserve">Обработка шлевок для юбки на образце. 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11.01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164-165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гладких накладных карманов.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11.01/12.01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166-168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гладкого накладного кармана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12.01/16.01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169-172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гладкого накладного кармана (верхний срез обработан подкройной обтачкой)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16.01/17.01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173-174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Соединение срезов поясного изделия «джинсовым швом»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18.01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175-175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Выполнение настрочного шва с двумя отделочными строчками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19.01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177-178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застежки в среднем шве.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19.01/23.01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179-182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застежки в среднем шве тесьмой молнией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23.01/24.01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183-184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верхнего среза поясного изделия притачным поясом.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25.01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185-188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верхнего среза поясного изделия притачным поясом (первый способ)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26.01/30.01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189-192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верхнего среза поясного изделия притачным поясом (второй способ)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30.01/31.01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193-196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верхнего среза поясного изделия кулиской под резиновую тесьму.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1.02/2.02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197-200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верхнего среза юбки кулиской под резиновую тесьму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2.02/6.02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201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нижнего среза юбки.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7.02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202-203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нижних срезов брюк.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7.02/8.02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204-205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нижнего среза брюк швом вподгибку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8.02/9.02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206-208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нижнего среза брюк цельнокроеной манжетой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9.02/13.02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209-210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нижнего среза брюк резиновой тесьмой на образце.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 xml:space="preserve">Практическое повторение 38 час. 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211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b/>
              </w:rPr>
            </w:pPr>
            <w:r w:rsidRPr="00EA4FE4">
              <w:rPr>
                <w:b/>
              </w:rPr>
              <w:t>Анализ образца фартука на поясе с оборкой. Планирование работы по пошиву.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14.02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212-213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AD663E">
              <w:t>Обработка оборки.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14.02/15.02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214-215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AD663E">
              <w:t>Соединение оборки с деталью фартука.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15.02/16.02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216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AD663E">
              <w:t>Обработка пояса.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16.02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217-218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AD663E">
              <w:t>Обработка верхнего среза фартука  поясом.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16.02/20.02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219-220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AD663E">
              <w:t>Окончательная отделка фартука.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20.02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221-222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b/>
              </w:rPr>
            </w:pPr>
            <w:r w:rsidRPr="00EA4FE4">
              <w:rPr>
                <w:b/>
              </w:rPr>
              <w:t>Анализ образца ночной сорочки. Планирование работы по пошиву.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21.02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223-224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плечевых срезов сорочки. Обработка среза горловины.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22.02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225-228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 xml:space="preserve">Обработка боковых срезов верхней части сорочки. Обработка нижних срезов рукавов. 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27.02/28.02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229-230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</w:t>
            </w:r>
            <w:r w:rsidRPr="00AD663E">
              <w:t>аботка боковых срезов</w:t>
            </w:r>
            <w:r w:rsidRPr="00EA4FE4">
              <w:t xml:space="preserve"> нижней части ночной сорочки. 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28.02/1.03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231-232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Соединение верхней и нижней части ночной сорочки.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1.03/2.03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233-234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нижнего среза ночной сорочки.  Окончательная обработка.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235-236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b/>
              </w:rPr>
            </w:pPr>
            <w:r w:rsidRPr="00EA4FE4">
              <w:rPr>
                <w:b/>
              </w:rPr>
              <w:t>Анализ образца клиньевой юбки с оборкой. Планирование работы.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6.03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237-238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Соединение клиньев юбки, обмётывание.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6.03/7.03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239-240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оборки.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7.03/9.03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241-243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Соединение оборки с юбкой.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9.03/13.03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244-246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верхнего среза юбки</w:t>
            </w:r>
            <w:r w:rsidRPr="00AD663E">
              <w:t xml:space="preserve"> кулиской</w:t>
            </w:r>
            <w:r w:rsidRPr="00EA4FE4"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13.03/14.03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247-248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Окончательная обработка юбки.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14.03/15.03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b/>
              </w:rPr>
            </w:pPr>
            <w:r w:rsidRPr="00EA4FE4">
              <w:rPr>
                <w:b/>
              </w:rPr>
              <w:t>Самостоятельная работа 12час.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249-260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Шитьё по готовому крою поварского фартука. Выполнение отдельных операций без предварительного смётывания.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15.03-23.03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32"/>
                <w:szCs w:val="32"/>
              </w:rPr>
            </w:pPr>
            <w:r w:rsidRPr="00EA4FE4">
              <w:rPr>
                <w:b/>
                <w:color w:val="000000"/>
                <w:sz w:val="32"/>
                <w:szCs w:val="32"/>
                <w:lang w:val="en-US"/>
              </w:rPr>
              <w:t xml:space="preserve">IV </w:t>
            </w:r>
            <w:r w:rsidRPr="00EA4FE4">
              <w:rPr>
                <w:b/>
                <w:color w:val="000000"/>
                <w:sz w:val="32"/>
                <w:szCs w:val="32"/>
              </w:rPr>
              <w:t>четверть  80 часов</w:t>
            </w:r>
          </w:p>
        </w:tc>
      </w:tr>
      <w:tr w:rsidR="00BB05BB" w:rsidRPr="00807092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261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Вводное занятие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Изготовление брюк на основе готовой выкройки 35ч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262-263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Прямые брюки с застежкой в среднем шве.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264-265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Анализ изделия и планирование работы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4.04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266-267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Изготовление выкройки прямых брюк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5.04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268-271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Подготовка ткани к раскрою, раскладка выкройки и раскрой.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6.04/10.04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272-273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Подготовка деталей кроя к обработке и примерке.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10.04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274-275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Проведение примерки брюк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276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шлевок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12.04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277-278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накладных карманов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12.04/13.04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279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Обработка пояса.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13.04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280-281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вытачек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13.04/17.04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282-283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Соединение карманов с деталями передних половинок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17.04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284-285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боковых срезов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286-287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шаговых срезов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19.04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288-289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среднего среза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20.04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290-291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застежки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20.04/24.04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292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среза сидения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24.04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293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верхнего среза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24.04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294-295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Обработка нижнего среза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296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807092">
              <w:t>Окончательная отделка изделия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 xml:space="preserve">Практическое повторение 40 час. 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297-299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Анализ образца коротких прямых брюк с цельнокроеной  кулиской.</w:t>
            </w:r>
            <w:r w:rsidRPr="0078791B">
              <w:t xml:space="preserve"> </w:t>
            </w:r>
            <w:r w:rsidRPr="00EA4FE4">
              <w:t>Планирование работы по пошиву брюк.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26.04/27.04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300-302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накладных карманов.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27.04/2.05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303-305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боковых срезов.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3.05/4.05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306-308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Соединение накладных карманов с основными деталями изделия.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4.05/8.05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309-311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шаговых срезов.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8.05/10.05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312-314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среднего среза.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10.05/11.05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315-318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верхнего среза цельнокроеной  кулиской.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11.05/15.05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319-321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нижних срезов.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16.05/17.05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322-324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17.05/18.05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325-326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pPr>
              <w:rPr>
                <w:b/>
              </w:rPr>
            </w:pPr>
            <w:r w:rsidRPr="00EA4FE4">
              <w:rPr>
                <w:b/>
              </w:rPr>
              <w:t>Анализ образца летнего сарафана. Планирование работы.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18.05/22.05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327-328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Соединение деталей сарафана, обмётывание.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22.05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329-330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бретелей.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331-332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верхнего среза сарафана. Втачивание бретелей.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333-334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Обработка нижнего среза сарафана оборкой.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25.05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335-336</w:t>
            </w:r>
          </w:p>
        </w:tc>
        <w:tc>
          <w:tcPr>
            <w:tcW w:w="3686" w:type="dxa"/>
            <w:gridSpan w:val="2"/>
          </w:tcPr>
          <w:p w:rsidR="00BB05BB" w:rsidRPr="00EA4FE4" w:rsidRDefault="00BB05BB" w:rsidP="00E03878">
            <w:r w:rsidRPr="00EA4FE4">
              <w:t>Окончательная обработка сарафана.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25.05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B05BB" w:rsidTr="00E03878">
        <w:tc>
          <w:tcPr>
            <w:tcW w:w="9571" w:type="dxa"/>
            <w:gridSpan w:val="9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  <w:r w:rsidRPr="00EA4FE4">
              <w:rPr>
                <w:b/>
                <w:color w:val="000000"/>
                <w:sz w:val="28"/>
                <w:szCs w:val="28"/>
              </w:rPr>
              <w:t>Контрольная работа 4 час.</w:t>
            </w:r>
          </w:p>
        </w:tc>
      </w:tr>
      <w:tr w:rsidR="00BB05BB" w:rsidTr="00E03878">
        <w:tc>
          <w:tcPr>
            <w:tcW w:w="675" w:type="dxa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337-340</w:t>
            </w:r>
          </w:p>
        </w:tc>
        <w:tc>
          <w:tcPr>
            <w:tcW w:w="3686" w:type="dxa"/>
            <w:gridSpan w:val="2"/>
          </w:tcPr>
          <w:p w:rsidR="00BB05BB" w:rsidRPr="0078791B" w:rsidRDefault="00BB05BB" w:rsidP="00E03878">
            <w:pPr>
              <w:shd w:val="clear" w:color="auto" w:fill="FFFFFF"/>
              <w:ind w:right="10"/>
            </w:pPr>
            <w:r w:rsidRPr="00EA4FE4">
              <w:rPr>
                <w:spacing w:val="-8"/>
              </w:rPr>
              <w:t xml:space="preserve">Самостоятельный пошив изделия, равнозначного по трудности </w:t>
            </w:r>
            <w:r w:rsidRPr="00EA4FE4">
              <w:rPr>
                <w:spacing w:val="-9"/>
              </w:rPr>
              <w:t>исполнения экзаменационному. (По выбору учащихся)</w:t>
            </w:r>
          </w:p>
        </w:tc>
        <w:tc>
          <w:tcPr>
            <w:tcW w:w="1276" w:type="dxa"/>
            <w:gridSpan w:val="3"/>
          </w:tcPr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  <w:p w:rsidR="00BB05BB" w:rsidRPr="00EA4FE4" w:rsidRDefault="00BB05BB" w:rsidP="00E03878">
            <w:pPr>
              <w:rPr>
                <w:color w:val="000000"/>
              </w:rPr>
            </w:pPr>
            <w:r w:rsidRPr="00EA4FE4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05BB" w:rsidRPr="00EA4FE4" w:rsidRDefault="00BB05BB" w:rsidP="00E03878">
            <w:pPr>
              <w:rPr>
                <w:color w:val="000000"/>
                <w:sz w:val="28"/>
                <w:szCs w:val="28"/>
              </w:rPr>
            </w:pPr>
            <w:r w:rsidRPr="00EA4FE4">
              <w:rPr>
                <w:color w:val="000000"/>
                <w:sz w:val="28"/>
                <w:szCs w:val="28"/>
              </w:rPr>
              <w:t>29.05/30.05</w:t>
            </w:r>
          </w:p>
        </w:tc>
        <w:tc>
          <w:tcPr>
            <w:tcW w:w="2375" w:type="dxa"/>
            <w:gridSpan w:val="2"/>
          </w:tcPr>
          <w:p w:rsidR="00BB05BB" w:rsidRPr="00EA4FE4" w:rsidRDefault="00BB05BB" w:rsidP="00E03878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</w:p>
    <w:p w:rsidR="00BB05BB" w:rsidRPr="005C254C" w:rsidRDefault="00BB05BB" w:rsidP="00EB531E">
      <w:pPr>
        <w:shd w:val="clear" w:color="auto" w:fill="FFFFFF"/>
        <w:rPr>
          <w:b/>
          <w:color w:val="000000"/>
          <w:sz w:val="28"/>
          <w:szCs w:val="28"/>
        </w:rPr>
      </w:pPr>
      <w:r w:rsidRPr="005C254C">
        <w:rPr>
          <w:b/>
          <w:color w:val="000000"/>
          <w:sz w:val="28"/>
          <w:szCs w:val="28"/>
        </w:rPr>
        <w:t>Требования к уровню подгот</w:t>
      </w:r>
      <w:r>
        <w:rPr>
          <w:b/>
          <w:color w:val="000000"/>
          <w:sz w:val="28"/>
          <w:szCs w:val="28"/>
        </w:rPr>
        <w:t xml:space="preserve">овки обучающихся </w:t>
      </w:r>
    </w:p>
    <w:p w:rsidR="00BB05BB" w:rsidRPr="005C254C" w:rsidRDefault="00BB05BB" w:rsidP="00EB531E">
      <w:pPr>
        <w:shd w:val="clear" w:color="auto" w:fill="FFFFFF"/>
        <w:rPr>
          <w:b/>
          <w:i/>
          <w:color w:val="000000"/>
          <w:u w:val="single"/>
        </w:rPr>
      </w:pPr>
      <w:r w:rsidRPr="005C254C">
        <w:rPr>
          <w:b/>
          <w:color w:val="000000"/>
          <w:u w:val="single"/>
        </w:rPr>
        <w:t xml:space="preserve"> </w:t>
      </w:r>
      <w:r w:rsidRPr="005C254C">
        <w:rPr>
          <w:b/>
          <w:i/>
          <w:color w:val="000000"/>
          <w:u w:val="single"/>
        </w:rPr>
        <w:t>Должны владеть компетенциями:</w:t>
      </w:r>
    </w:p>
    <w:p w:rsidR="00BB05BB" w:rsidRPr="007D4EA8" w:rsidRDefault="00BB05BB" w:rsidP="00EB531E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>- информационно-коммуникативными (умение выслушивать и принимать во внимание взгляды других людей, умение самовыражать себя в творческой работе, сотрудничать и работать в команде);</w:t>
      </w:r>
    </w:p>
    <w:p w:rsidR="00BB05BB" w:rsidRPr="007D4EA8" w:rsidRDefault="00BB05BB" w:rsidP="00EB531E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>- социальными (умение видеть связи между настоящими и прошлыми событиями, умение сделать посильный вклад в коллективный проект, умение организовывать свою деятельность);</w:t>
      </w:r>
    </w:p>
    <w:p w:rsidR="00BB05BB" w:rsidRPr="007D4EA8" w:rsidRDefault="00BB05BB" w:rsidP="00EB531E">
      <w:pPr>
        <w:shd w:val="clear" w:color="auto" w:fill="FFFFFF"/>
        <w:rPr>
          <w:i/>
          <w:color w:val="000000"/>
        </w:rPr>
      </w:pPr>
      <w:r w:rsidRPr="007D4EA8">
        <w:rPr>
          <w:color w:val="000000"/>
        </w:rPr>
        <w:t>- эмоционально-ценностными (умение быть упорными  и стойкими перед возникшими трудностями</w:t>
      </w:r>
    </w:p>
    <w:p w:rsidR="00BB05BB" w:rsidRPr="004260F6" w:rsidRDefault="00BB05BB" w:rsidP="00EB531E">
      <w:pPr>
        <w:spacing w:line="360" w:lineRule="auto"/>
        <w:rPr>
          <w:b/>
          <w:i/>
          <w:u w:val="single"/>
        </w:rPr>
      </w:pPr>
      <w:r w:rsidRPr="004260F6">
        <w:rPr>
          <w:b/>
          <w:i/>
          <w:u w:val="single"/>
        </w:rPr>
        <w:t>К концу обучения в IX классе учащиеся должны знать: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ассортимент тканей из синтетических волокон и нитей;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особенности  влажно-тепловой  обработки  изделий  из  синтетических  тканей;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фасоны отрезного платья;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готовые выкройки;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технологию пошива прямого цельнокроѐного платья, применяемую в массовом производстве;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знать приспособления к швейным машинам;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трудовое законодательство;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терминологию влажной тепловой обработки.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правила безопасной работы; </w:t>
      </w:r>
    </w:p>
    <w:p w:rsidR="00BB05BB" w:rsidRPr="004260F6" w:rsidRDefault="00BB05BB" w:rsidP="00EB531E">
      <w:pPr>
        <w:pStyle w:val="ListParagraph"/>
        <w:numPr>
          <w:ilvl w:val="0"/>
          <w:numId w:val="45"/>
        </w:numPr>
        <w:spacing w:line="276" w:lineRule="auto"/>
      </w:pPr>
      <w:r w:rsidRPr="004260F6">
        <w:t xml:space="preserve">основные качества квалифицированного портного.  </w:t>
      </w:r>
    </w:p>
    <w:p w:rsidR="00BB05BB" w:rsidRDefault="00BB05BB" w:rsidP="00EB531E">
      <w:pPr>
        <w:rPr>
          <w:b/>
        </w:rPr>
      </w:pPr>
    </w:p>
    <w:p w:rsidR="00BB05BB" w:rsidRPr="004260F6" w:rsidRDefault="00BB05BB" w:rsidP="00EB531E">
      <w:pPr>
        <w:rPr>
          <w:b/>
          <w:i/>
          <w:u w:val="single"/>
        </w:rPr>
      </w:pPr>
      <w:r w:rsidRPr="004260F6">
        <w:rPr>
          <w:b/>
          <w:i/>
          <w:u w:val="single"/>
        </w:rPr>
        <w:t xml:space="preserve">Учащиеся должны уметь: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определять волокнистый состав тканей;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использовать выкройки основ платья, юбки, блузки для изготовления выкройки отрезного платья;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ориентироваться в задании по образцам;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составлять  план  изготовления  изделия  по  текстовой  и    инструкционной </w:t>
      </w:r>
    </w:p>
    <w:p w:rsidR="00BB05BB" w:rsidRPr="004260F6" w:rsidRDefault="00BB05BB" w:rsidP="00EB531E">
      <w:pPr>
        <w:pStyle w:val="ListParagraph"/>
      </w:pPr>
      <w:r w:rsidRPr="004260F6">
        <w:t xml:space="preserve">картам;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строить чертежи выкроек в натуральную величину;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работать на машине с различными приспособлениями;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выявлять и устранять неполадки, возникшие при работе;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выполнять чистку и смазку швейных машин; </w:t>
      </w:r>
    </w:p>
    <w:p w:rsidR="00BB05BB" w:rsidRPr="004260F6" w:rsidRDefault="00BB05BB" w:rsidP="00EB531E">
      <w:pPr>
        <w:pStyle w:val="ListParagraph"/>
        <w:numPr>
          <w:ilvl w:val="0"/>
          <w:numId w:val="46"/>
        </w:numPr>
      </w:pPr>
      <w:r w:rsidRPr="004260F6">
        <w:t xml:space="preserve">рационально организовывать рабочее место швеи-мотористки; </w:t>
      </w:r>
    </w:p>
    <w:p w:rsidR="00BB05BB" w:rsidRDefault="00BB05BB" w:rsidP="00EB531E">
      <w:pPr>
        <w:shd w:val="clear" w:color="auto" w:fill="FFFFFF"/>
        <w:autoSpaceDE w:val="0"/>
        <w:autoSpaceDN w:val="0"/>
        <w:adjustRightInd w:val="0"/>
      </w:pPr>
      <w:r w:rsidRPr="004260F6">
        <w:t xml:space="preserve">выполнять отдельные операции по пошиву изделия без предварительного </w:t>
      </w:r>
    </w:p>
    <w:p w:rsidR="00BB05BB" w:rsidRDefault="00BB05BB" w:rsidP="00EB531E">
      <w:pPr>
        <w:shd w:val="clear" w:color="auto" w:fill="FFFFFF"/>
        <w:autoSpaceDE w:val="0"/>
        <w:autoSpaceDN w:val="0"/>
        <w:adjustRightInd w:val="0"/>
      </w:pPr>
    </w:p>
    <w:p w:rsidR="00BB05BB" w:rsidRDefault="00BB05BB" w:rsidP="00EB531E">
      <w:pPr>
        <w:shd w:val="clear" w:color="auto" w:fill="FFFFFF"/>
        <w:autoSpaceDE w:val="0"/>
        <w:autoSpaceDN w:val="0"/>
        <w:adjustRightInd w:val="0"/>
      </w:pPr>
    </w:p>
    <w:p w:rsidR="00BB05BB" w:rsidRPr="005C254C" w:rsidRDefault="00BB05BB" w:rsidP="00EB531E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u w:val="single"/>
        </w:rPr>
      </w:pPr>
      <w:r w:rsidRPr="004260F6">
        <w:rPr>
          <w:b/>
          <w:bCs/>
          <w:i/>
          <w:iCs/>
          <w:color w:val="000000"/>
          <w:u w:val="single"/>
        </w:rPr>
        <w:t xml:space="preserve"> </w:t>
      </w:r>
      <w:r w:rsidRPr="005C254C">
        <w:rPr>
          <w:b/>
          <w:bCs/>
          <w:i/>
          <w:iCs/>
          <w:color w:val="000000"/>
          <w:u w:val="single"/>
        </w:rPr>
        <w:t>использовать приобретенные знания и умения в практической деятельности</w:t>
      </w:r>
    </w:p>
    <w:p w:rsidR="00BB05BB" w:rsidRPr="005C254C" w:rsidRDefault="00BB05BB" w:rsidP="00EB53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u w:val="single"/>
        </w:rPr>
      </w:pPr>
      <w:r w:rsidRPr="005C254C">
        <w:rPr>
          <w:b/>
          <w:bCs/>
          <w:i/>
          <w:iCs/>
          <w:color w:val="000000"/>
          <w:u w:val="single"/>
        </w:rPr>
        <w:t xml:space="preserve"> и по</w:t>
      </w:r>
      <w:r w:rsidRPr="005C254C">
        <w:rPr>
          <w:b/>
          <w:bCs/>
          <w:i/>
          <w:iCs/>
          <w:color w:val="000000"/>
          <w:u w:val="single"/>
        </w:rPr>
        <w:softHyphen/>
        <w:t>вседневной жизни:</w:t>
      </w:r>
    </w:p>
    <w:p w:rsidR="00BB05BB" w:rsidRPr="007D4EA8" w:rsidRDefault="00BB05BB" w:rsidP="00EB531E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мелкого ремонта изделий из различных материалов;</w:t>
      </w:r>
    </w:p>
    <w:p w:rsidR="00BB05BB" w:rsidRPr="007D4EA8" w:rsidRDefault="00BB05BB" w:rsidP="00EB531E">
      <w:pPr>
        <w:shd w:val="clear" w:color="auto" w:fill="FFFFFF"/>
        <w:rPr>
          <w:i/>
          <w:color w:val="000000"/>
        </w:rPr>
      </w:pPr>
      <w:r w:rsidRPr="007D4EA8">
        <w:rPr>
          <w:color w:val="000000"/>
        </w:rPr>
        <w:t>-создания изделий с использованием ручных инструментов, машин, оборудования и приспособлений;</w:t>
      </w:r>
      <w:r w:rsidRPr="007D4EA8">
        <w:rPr>
          <w:i/>
          <w:color w:val="000000"/>
        </w:rPr>
        <w:t xml:space="preserve">                                         </w:t>
      </w:r>
    </w:p>
    <w:p w:rsidR="00BB05BB" w:rsidRPr="007D4EA8" w:rsidRDefault="00BB05BB" w:rsidP="00EB531E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i/>
          <w:color w:val="000000"/>
        </w:rPr>
        <w:t xml:space="preserve">   </w:t>
      </w:r>
      <w:r w:rsidRPr="007D4EA8">
        <w:rPr>
          <w:color w:val="000000"/>
        </w:rPr>
        <w:t>- контроля качества выполняемых работ с применением измерительных, контрольных и разметочных инструментов;</w:t>
      </w:r>
    </w:p>
    <w:p w:rsidR="00BB05BB" w:rsidRPr="007D4EA8" w:rsidRDefault="00BB05BB" w:rsidP="00EB531E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обеспечения безопасности труда.</w:t>
      </w:r>
    </w:p>
    <w:p w:rsidR="00BB05BB" w:rsidRDefault="00BB05BB" w:rsidP="00EB531E">
      <w:pPr>
        <w:shd w:val="clear" w:color="auto" w:fill="FFFFFF"/>
        <w:rPr>
          <w:i/>
          <w:color w:val="000000"/>
        </w:rPr>
      </w:pPr>
      <w:r w:rsidRPr="007D4EA8">
        <w:rPr>
          <w:i/>
          <w:color w:val="000000"/>
        </w:rPr>
        <w:t xml:space="preserve">                          </w:t>
      </w:r>
      <w:r>
        <w:rPr>
          <w:i/>
          <w:color w:val="000000"/>
        </w:rPr>
        <w:t xml:space="preserve">            </w:t>
      </w:r>
    </w:p>
    <w:p w:rsidR="00BB05BB" w:rsidRDefault="00BB05BB" w:rsidP="00EB531E">
      <w:pPr>
        <w:shd w:val="clear" w:color="auto" w:fill="FFFFFF"/>
        <w:rPr>
          <w:i/>
          <w:color w:val="000000"/>
        </w:rPr>
      </w:pPr>
    </w:p>
    <w:p w:rsidR="00BB05BB" w:rsidRPr="007D4EA8" w:rsidRDefault="00BB05BB" w:rsidP="00EB531E">
      <w:pPr>
        <w:shd w:val="clear" w:color="auto" w:fill="FFFFFF"/>
        <w:rPr>
          <w:i/>
          <w:color w:val="000000"/>
        </w:rPr>
      </w:pPr>
      <w:r>
        <w:rPr>
          <w:i/>
          <w:color w:val="000000"/>
        </w:rPr>
        <w:t xml:space="preserve">  </w:t>
      </w:r>
      <w:r w:rsidRPr="007D4EA8">
        <w:rPr>
          <w:i/>
          <w:color w:val="000000"/>
        </w:rPr>
        <w:t xml:space="preserve"> </w:t>
      </w:r>
      <w:r w:rsidRPr="007D4EA8">
        <w:rPr>
          <w:b/>
          <w:color w:val="000000"/>
        </w:rPr>
        <w:t>Ожидаемые результаты:</w:t>
      </w:r>
    </w:p>
    <w:p w:rsidR="00BB05BB" w:rsidRPr="007D4EA8" w:rsidRDefault="00BB05BB" w:rsidP="00EB531E">
      <w:pPr>
        <w:jc w:val="both"/>
        <w:rPr>
          <w:color w:val="000000"/>
        </w:rPr>
      </w:pPr>
      <w:r>
        <w:rPr>
          <w:i/>
          <w:color w:val="000000"/>
        </w:rPr>
        <w:t xml:space="preserve">         </w:t>
      </w:r>
      <w:r>
        <w:rPr>
          <w:color w:val="000000"/>
        </w:rPr>
        <w:t>О</w:t>
      </w:r>
      <w:r w:rsidRPr="007D4EA8">
        <w:rPr>
          <w:color w:val="000000"/>
        </w:rPr>
        <w:t>жидаемые ре</w:t>
      </w:r>
      <w:r>
        <w:rPr>
          <w:color w:val="000000"/>
        </w:rPr>
        <w:t>зультаты освоения обучающимися 9</w:t>
      </w:r>
      <w:r w:rsidRPr="007D4EA8">
        <w:rPr>
          <w:color w:val="000000"/>
        </w:rPr>
        <w:t xml:space="preserve"> класса выделенных образовательных областей исходя из представленных в них содержательных линий,  согласно Концепции «Специальных федеральных государственных образовательных стандартов для детей с ограниченными возможностями здоровья» включают два компонента: «академический» и формирование жизненной компетенции, я именно:</w:t>
      </w:r>
    </w:p>
    <w:p w:rsidR="00BB05BB" w:rsidRPr="007D4EA8" w:rsidRDefault="00BB05BB" w:rsidP="00EB531E">
      <w:pPr>
        <w:shd w:val="clear" w:color="auto" w:fill="FFFFFF"/>
        <w:ind w:firstLine="540"/>
        <w:jc w:val="both"/>
        <w:rPr>
          <w:color w:val="000000"/>
        </w:rPr>
      </w:pPr>
      <w:r w:rsidRPr="007D4EA8">
        <w:rPr>
          <w:color w:val="000000"/>
        </w:rPr>
        <w:t xml:space="preserve">- овладение обучающимися трудовыми знаниями и умениями, необходимых для выполнения практических работ; </w:t>
      </w:r>
    </w:p>
    <w:p w:rsidR="00BB05BB" w:rsidRPr="007D4EA8" w:rsidRDefault="00BB05BB" w:rsidP="00EB531E">
      <w:pPr>
        <w:ind w:firstLine="540"/>
        <w:jc w:val="both"/>
        <w:rPr>
          <w:color w:val="000000"/>
        </w:rPr>
      </w:pPr>
      <w:r w:rsidRPr="007D4EA8">
        <w:rPr>
          <w:color w:val="000000"/>
        </w:rPr>
        <w:t>- овладение правилами и приемами выполнения ручных и машинных работ;</w:t>
      </w:r>
    </w:p>
    <w:p w:rsidR="00BB05BB" w:rsidRPr="007D4EA8" w:rsidRDefault="00BB05BB" w:rsidP="00EB531E">
      <w:pPr>
        <w:ind w:firstLine="540"/>
        <w:jc w:val="both"/>
        <w:rPr>
          <w:color w:val="000000"/>
        </w:rPr>
      </w:pPr>
      <w:r w:rsidRPr="007D4EA8">
        <w:rPr>
          <w:color w:val="000000"/>
        </w:rPr>
        <w:t>- овладение способами в формировании профессиональных планов и в выборе профессии.</w:t>
      </w:r>
    </w:p>
    <w:p w:rsidR="00BB05BB" w:rsidRPr="004260F6" w:rsidRDefault="00BB05BB" w:rsidP="00EB531E">
      <w:pPr>
        <w:tabs>
          <w:tab w:val="left" w:pos="0"/>
        </w:tabs>
        <w:ind w:right="-284"/>
        <w:outlineLvl w:val="0"/>
        <w:rPr>
          <w:color w:val="000000"/>
        </w:rPr>
      </w:pPr>
      <w:r>
        <w:rPr>
          <w:color w:val="000000"/>
        </w:rPr>
        <w:t xml:space="preserve">                                     </w:t>
      </w:r>
      <w:r w:rsidRPr="005C254C">
        <w:rPr>
          <w:b/>
          <w:sz w:val="28"/>
          <w:szCs w:val="28"/>
        </w:rPr>
        <w:t>Формы оценивания: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t>Учитель должен подходить к оценочному баллу индивидуально, учитывая при оценочном суждении следующие моменты:</w:t>
      </w:r>
    </w:p>
    <w:p w:rsidR="00BB05BB" w:rsidRPr="007D4EA8" w:rsidRDefault="00BB05BB" w:rsidP="00EB531E">
      <w:pPr>
        <w:numPr>
          <w:ilvl w:val="0"/>
          <w:numId w:val="5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BB05BB" w:rsidRPr="007D4EA8" w:rsidRDefault="00BB05BB" w:rsidP="00EB531E">
      <w:pPr>
        <w:numPr>
          <w:ilvl w:val="0"/>
          <w:numId w:val="5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Прилежание ученика во время работы.</w:t>
      </w:r>
    </w:p>
    <w:p w:rsidR="00BB05BB" w:rsidRPr="007D4EA8" w:rsidRDefault="00BB05BB" w:rsidP="00EB531E">
      <w:pPr>
        <w:numPr>
          <w:ilvl w:val="0"/>
          <w:numId w:val="5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Степень умственной отсталости.</w:t>
      </w:r>
    </w:p>
    <w:p w:rsidR="00BB05BB" w:rsidRPr="007D4EA8" w:rsidRDefault="00BB05BB" w:rsidP="00EB531E">
      <w:pPr>
        <w:numPr>
          <w:ilvl w:val="0"/>
          <w:numId w:val="5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Уровень патологии органов зрения, слуха и речи.</w:t>
      </w:r>
    </w:p>
    <w:p w:rsidR="00BB05BB" w:rsidRPr="007D4EA8" w:rsidRDefault="00BB05BB" w:rsidP="00EB531E">
      <w:pPr>
        <w:numPr>
          <w:ilvl w:val="0"/>
          <w:numId w:val="5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Уровень физического развития ученика.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За теоретическую часть: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«5»</w:t>
      </w:r>
      <w:r w:rsidRPr="007D4EA8">
        <w:t xml:space="preserve"> ставится ученику, если теоретический материал усвоен в полном объёме, изложен без существенных ошибок с приме</w:t>
      </w:r>
      <w:r>
        <w:t>нением профессиональной  термино</w:t>
      </w:r>
      <w:r w:rsidRPr="007D4EA8">
        <w:t>логии.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«4»</w:t>
      </w:r>
      <w:r w:rsidRPr="007D4EA8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«3»</w:t>
      </w:r>
      <w:r w:rsidRPr="007D4EA8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«2»</w:t>
      </w:r>
      <w:r w:rsidRPr="007D4EA8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За практическую работу: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«5»</w:t>
      </w:r>
      <w:r w:rsidRPr="007D4EA8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«4»</w:t>
      </w:r>
      <w:r w:rsidRPr="007D4EA8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«3»</w:t>
      </w:r>
      <w:r w:rsidRPr="007D4EA8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«2»</w:t>
      </w:r>
      <w:r w:rsidRPr="007D4EA8">
        <w:t xml:space="preserve"> ставится ученику, если работа не выполнена.</w:t>
      </w:r>
    </w:p>
    <w:p w:rsidR="00BB05BB" w:rsidRPr="007D4EA8" w:rsidRDefault="00BB05BB" w:rsidP="00EB531E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7D4EA8">
        <w:rPr>
          <w:b/>
        </w:rPr>
        <w:t>Контроль.</w:t>
      </w:r>
    </w:p>
    <w:p w:rsidR="00BB05BB" w:rsidRPr="007D4EA8" w:rsidRDefault="00BB05BB" w:rsidP="00EB531E">
      <w:pPr>
        <w:tabs>
          <w:tab w:val="left" w:pos="0"/>
        </w:tabs>
        <w:ind w:right="-284"/>
        <w:jc w:val="both"/>
        <w:outlineLvl w:val="0"/>
      </w:pPr>
      <w:r w:rsidRPr="007D4EA8"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BB05BB" w:rsidRPr="007D4EA8" w:rsidRDefault="00BB05BB" w:rsidP="00EB531E">
      <w:pPr>
        <w:ind w:left="720"/>
        <w:jc w:val="center"/>
        <w:rPr>
          <w:b/>
        </w:rPr>
      </w:pPr>
    </w:p>
    <w:p w:rsidR="00BB05BB" w:rsidRDefault="00BB05BB" w:rsidP="00EB531E">
      <w:pPr>
        <w:shd w:val="clear" w:color="auto" w:fill="FFFFFF"/>
        <w:rPr>
          <w:b/>
        </w:rPr>
      </w:pPr>
      <w:r>
        <w:rPr>
          <w:b/>
        </w:rPr>
        <w:t xml:space="preserve">                                      </w:t>
      </w:r>
    </w:p>
    <w:p w:rsidR="00BB05BB" w:rsidRDefault="00BB05BB" w:rsidP="00EB531E">
      <w:pPr>
        <w:shd w:val="clear" w:color="auto" w:fill="FFFFFF"/>
        <w:rPr>
          <w:b/>
        </w:rPr>
      </w:pPr>
    </w:p>
    <w:p w:rsidR="00BB05BB" w:rsidRDefault="00BB05BB" w:rsidP="00EB531E">
      <w:pPr>
        <w:shd w:val="clear" w:color="auto" w:fill="FFFFFF"/>
        <w:rPr>
          <w:b/>
        </w:rPr>
      </w:pPr>
    </w:p>
    <w:p w:rsidR="00BB05BB" w:rsidRDefault="00BB05BB" w:rsidP="00EB531E">
      <w:pPr>
        <w:shd w:val="clear" w:color="auto" w:fill="FFFFFF"/>
        <w:rPr>
          <w:b/>
        </w:rPr>
      </w:pPr>
    </w:p>
    <w:p w:rsidR="00BB05BB" w:rsidRDefault="00BB05BB" w:rsidP="00EB531E">
      <w:pPr>
        <w:shd w:val="clear" w:color="auto" w:fill="FFFFFF"/>
        <w:rPr>
          <w:b/>
        </w:rPr>
      </w:pPr>
    </w:p>
    <w:p w:rsidR="00BB05BB" w:rsidRDefault="00BB05BB" w:rsidP="00EB531E">
      <w:pPr>
        <w:shd w:val="clear" w:color="auto" w:fill="FFFFFF"/>
        <w:rPr>
          <w:b/>
        </w:rPr>
      </w:pPr>
    </w:p>
    <w:p w:rsidR="00BB05BB" w:rsidRDefault="00BB05BB" w:rsidP="00EB531E">
      <w:pPr>
        <w:shd w:val="clear" w:color="auto" w:fill="FFFFFF"/>
        <w:rPr>
          <w:b/>
        </w:rPr>
      </w:pPr>
    </w:p>
    <w:p w:rsidR="00BB05BB" w:rsidRPr="005C254C" w:rsidRDefault="00BB05BB" w:rsidP="00EB531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C254C">
        <w:rPr>
          <w:b/>
          <w:color w:val="000000"/>
          <w:sz w:val="28"/>
          <w:szCs w:val="28"/>
        </w:rPr>
        <w:t>Учебно-методическое обеспечение</w:t>
      </w:r>
    </w:p>
    <w:p w:rsidR="00BB05BB" w:rsidRPr="007D4EA8" w:rsidRDefault="00BB05BB" w:rsidP="00EB531E">
      <w:pPr>
        <w:shd w:val="clear" w:color="auto" w:fill="FFFFFF"/>
        <w:rPr>
          <w:color w:val="000000"/>
        </w:rPr>
      </w:pPr>
      <w:r>
        <w:rPr>
          <w:i/>
          <w:color w:val="000000"/>
        </w:rPr>
        <w:t xml:space="preserve">                                                       </w:t>
      </w:r>
      <w:r w:rsidRPr="007D4EA8">
        <w:rPr>
          <w:color w:val="000000"/>
        </w:rPr>
        <w:t>Основная литература:</w:t>
      </w:r>
    </w:p>
    <w:p w:rsidR="00BB05BB" w:rsidRPr="007D4EA8" w:rsidRDefault="00BB05BB" w:rsidP="00EB531E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 xml:space="preserve">1. </w:t>
      </w:r>
      <w:r>
        <w:t>Швейное дело: учебник для  9 класса</w:t>
      </w:r>
      <w:r w:rsidRPr="007D4EA8">
        <w:t xml:space="preserve"> / Г. Б. Картушина, Г. Г. М</w:t>
      </w:r>
      <w:r>
        <w:t>озговая. М.: - Просвещение, 2016</w:t>
      </w:r>
      <w:r w:rsidRPr="007D4EA8">
        <w:t xml:space="preserve"> г.</w:t>
      </w:r>
    </w:p>
    <w:p w:rsidR="00BB05BB" w:rsidRPr="007D4EA8" w:rsidRDefault="00BB05BB" w:rsidP="00EB531E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Pr="007D4EA8">
        <w:rPr>
          <w:color w:val="000000"/>
        </w:rPr>
        <w:t>Дополнительная литература:</w:t>
      </w:r>
    </w:p>
    <w:p w:rsidR="00BB05BB" w:rsidRPr="007D4EA8" w:rsidRDefault="00BB05BB" w:rsidP="00EB531E">
      <w:pPr>
        <w:jc w:val="both"/>
      </w:pPr>
      <w:r w:rsidRPr="007D4EA8">
        <w:t>1. Арефьев И. П. Занимательные</w:t>
      </w:r>
      <w:r>
        <w:t xml:space="preserve"> уроки технологии для девочек, 9</w:t>
      </w:r>
      <w:r w:rsidRPr="007D4EA8">
        <w:t xml:space="preserve"> класс. Пособие для</w:t>
      </w:r>
      <w:r>
        <w:t xml:space="preserve"> учителей. М.: - Просвещение, 2013г.</w:t>
      </w:r>
    </w:p>
    <w:p w:rsidR="00BB05BB" w:rsidRPr="007D4EA8" w:rsidRDefault="00BB05BB" w:rsidP="00EB531E">
      <w:pPr>
        <w:shd w:val="clear" w:color="auto" w:fill="FFFFFF"/>
        <w:jc w:val="both"/>
        <w:rPr>
          <w:color w:val="212121"/>
        </w:rPr>
      </w:pPr>
      <w:r w:rsidRPr="007D4EA8">
        <w:rPr>
          <w:color w:val="000000"/>
        </w:rPr>
        <w:t>2.Баженов В.И. Материалы для швейны</w:t>
      </w:r>
      <w:r>
        <w:rPr>
          <w:color w:val="000000"/>
        </w:rPr>
        <w:t>х изделий. - М.: -Просвещение</w:t>
      </w:r>
      <w:r w:rsidRPr="007D4EA8">
        <w:rPr>
          <w:color w:val="000000"/>
        </w:rPr>
        <w:t xml:space="preserve">, </w:t>
      </w:r>
      <w:r>
        <w:rPr>
          <w:color w:val="212121"/>
        </w:rPr>
        <w:t>2014г</w:t>
      </w:r>
      <w:r w:rsidRPr="007D4EA8">
        <w:rPr>
          <w:color w:val="212121"/>
        </w:rPr>
        <w:t>.</w:t>
      </w:r>
    </w:p>
    <w:p w:rsidR="00BB05BB" w:rsidRPr="007D4EA8" w:rsidRDefault="00BB05BB" w:rsidP="00EB531E">
      <w:pPr>
        <w:shd w:val="clear" w:color="auto" w:fill="FFFFFF"/>
        <w:jc w:val="both"/>
      </w:pPr>
      <w:r w:rsidRPr="007D4EA8">
        <w:t>3. Ильина Н. Н. 100 психологических тестов и упражнений для подготовки ребенка</w:t>
      </w:r>
      <w:r>
        <w:t xml:space="preserve"> к шк</w:t>
      </w:r>
      <w:r w:rsidRPr="007D4EA8">
        <w:t xml:space="preserve">оле. - М.: ООО «Дельта», </w:t>
      </w:r>
      <w:r>
        <w:t>2015 г.</w:t>
      </w:r>
    </w:p>
    <w:p w:rsidR="00BB05BB" w:rsidRPr="007D4EA8" w:rsidRDefault="00BB05BB" w:rsidP="00EB531E">
      <w:pPr>
        <w:shd w:val="clear" w:color="auto" w:fill="FFFFFF"/>
        <w:jc w:val="both"/>
      </w:pPr>
      <w:r>
        <w:rPr>
          <w:color w:val="212121"/>
        </w:rPr>
        <w:t>4</w:t>
      </w:r>
      <w:r w:rsidRPr="007D4EA8">
        <w:rPr>
          <w:color w:val="212121"/>
        </w:rPr>
        <w:t>. Максимова М.В., Кузьмина М.А. Лоскутики. - ЗАО «</w:t>
      </w:r>
      <w:r>
        <w:rPr>
          <w:color w:val="212121"/>
        </w:rPr>
        <w:t>Издательство «ЭКСМО-Пресс», 2011г</w:t>
      </w:r>
      <w:r w:rsidRPr="007D4EA8">
        <w:rPr>
          <w:color w:val="212121"/>
        </w:rPr>
        <w:t>.</w:t>
      </w:r>
      <w:r w:rsidRPr="007D4EA8">
        <w:t xml:space="preserve"> </w:t>
      </w:r>
      <w:r>
        <w:t xml:space="preserve">                                                                                                                                                           </w:t>
      </w:r>
    </w:p>
    <w:p w:rsidR="00BB05BB" w:rsidRPr="00E7511C" w:rsidRDefault="00BB05BB" w:rsidP="00EB531E">
      <w:pPr>
        <w:shd w:val="clear" w:color="auto" w:fill="FFFFFF"/>
        <w:ind w:firstLine="540"/>
        <w:jc w:val="both"/>
        <w:rPr>
          <w:color w:val="000000"/>
        </w:rPr>
      </w:pPr>
    </w:p>
    <w:p w:rsidR="00BB05BB" w:rsidRDefault="00BB05BB" w:rsidP="00EB531E">
      <w:pPr>
        <w:shd w:val="clear" w:color="auto" w:fill="FFFFFF"/>
        <w:jc w:val="center"/>
        <w:rPr>
          <w:color w:val="000000"/>
        </w:rPr>
      </w:pPr>
      <w:r w:rsidRPr="00E7511C">
        <w:rPr>
          <w:color w:val="000000"/>
        </w:rPr>
        <w:t>Литература для учащихся:</w:t>
      </w:r>
    </w:p>
    <w:p w:rsidR="00BB05BB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</w:pPr>
      <w:r>
        <w:t>Швейное дело: учебник для  9 класса</w:t>
      </w:r>
      <w:r w:rsidRPr="007D4EA8">
        <w:t xml:space="preserve"> / Г. Б. Картушина, Г. Г. М</w:t>
      </w:r>
      <w:r>
        <w:t>озговая. М.: - Просвещение, 2016</w:t>
      </w:r>
      <w:r w:rsidRPr="007D4EA8">
        <w:t xml:space="preserve"> г.</w:t>
      </w:r>
    </w:p>
    <w:p w:rsidR="00BB05BB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5 класса / О.А. Кожина, Е.Н. Кудакова, С.Э. Макруцкая.:- Дрофа,2014г</w:t>
      </w:r>
    </w:p>
    <w:p w:rsidR="00BB05BB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6 класса / О.А. Кожина, Е.Н. Кудакова, С.Э. Макруцкая.:- Дрофа,2014г</w:t>
      </w:r>
    </w:p>
    <w:p w:rsidR="00BB05BB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7 класса / О.А. Кожина, Е.Н. Кудакова, С.Э. Макруцкая.:- Дрофа,2015г</w:t>
      </w:r>
    </w:p>
    <w:p w:rsidR="00BB05BB" w:rsidRDefault="00BB05BB" w:rsidP="00EB531E">
      <w:pPr>
        <w:pStyle w:val="ListParagraph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8 класса / О.А. Кожина, Е.Н. Кудакова, С.Э. Макруцкая.:- Дрофа,2015г</w:t>
      </w:r>
    </w:p>
    <w:p w:rsidR="00BB05BB" w:rsidRPr="00282E6B" w:rsidRDefault="00BB05BB" w:rsidP="00EB531E">
      <w:pPr>
        <w:pStyle w:val="ListParagraph"/>
        <w:shd w:val="clear" w:color="auto" w:fill="FFFFFF"/>
        <w:jc w:val="both"/>
        <w:rPr>
          <w:color w:val="000000"/>
        </w:rPr>
      </w:pPr>
    </w:p>
    <w:p w:rsidR="00BB05BB" w:rsidRPr="00E7511C" w:rsidRDefault="00BB05BB" w:rsidP="00EB531E">
      <w:pPr>
        <w:shd w:val="clear" w:color="auto" w:fill="FFFFFF"/>
        <w:rPr>
          <w:color w:val="000000"/>
        </w:rPr>
      </w:pPr>
    </w:p>
    <w:p w:rsidR="00BB05BB" w:rsidRPr="00E7511C" w:rsidRDefault="00BB05BB" w:rsidP="00EB531E">
      <w:pPr>
        <w:shd w:val="clear" w:color="auto" w:fill="FFFFFF"/>
        <w:ind w:firstLine="540"/>
        <w:jc w:val="both"/>
        <w:rPr>
          <w:color w:val="000000"/>
        </w:rPr>
      </w:pPr>
    </w:p>
    <w:p w:rsidR="00BB05BB" w:rsidRDefault="00BB05BB" w:rsidP="00EB531E">
      <w:pPr>
        <w:shd w:val="clear" w:color="auto" w:fill="FFFFFF"/>
        <w:ind w:firstLine="540"/>
        <w:jc w:val="both"/>
        <w:rPr>
          <w:color w:val="000000"/>
        </w:rPr>
      </w:pPr>
      <w:r w:rsidRPr="00E7511C">
        <w:rPr>
          <w:color w:val="000000"/>
        </w:rPr>
        <w:t xml:space="preserve"> </w:t>
      </w:r>
    </w:p>
    <w:p w:rsidR="00BB05BB" w:rsidRDefault="00BB05BB" w:rsidP="00EB531E">
      <w:pPr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</w:t>
      </w:r>
    </w:p>
    <w:p w:rsidR="00BB05BB" w:rsidRDefault="00BB05BB" w:rsidP="00EB531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                     </w:t>
      </w:r>
    </w:p>
    <w:p w:rsidR="00BB05BB" w:rsidRDefault="00BB05BB" w:rsidP="00EB531E">
      <w:pPr>
        <w:shd w:val="clear" w:color="auto" w:fill="FFFFFF"/>
        <w:jc w:val="both"/>
        <w:rPr>
          <w:color w:val="000000"/>
        </w:rPr>
      </w:pPr>
    </w:p>
    <w:p w:rsidR="00BB05BB" w:rsidRDefault="00BB05BB" w:rsidP="00EB531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B05BB" w:rsidRDefault="00BB05BB" w:rsidP="00EB531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B05BB" w:rsidRPr="001F2BC8" w:rsidRDefault="00BB05BB" w:rsidP="00EB531E">
      <w:pPr>
        <w:rPr>
          <w:b/>
        </w:rPr>
      </w:pPr>
    </w:p>
    <w:p w:rsidR="00BB05BB" w:rsidRPr="001F2BC8" w:rsidRDefault="00BB05BB" w:rsidP="00EB531E">
      <w:pPr>
        <w:rPr>
          <w:b/>
        </w:rPr>
      </w:pPr>
    </w:p>
    <w:p w:rsidR="00BB05BB" w:rsidRPr="001F2BC8" w:rsidRDefault="00BB05BB" w:rsidP="00EB531E">
      <w:pPr>
        <w:rPr>
          <w:b/>
        </w:rPr>
      </w:pPr>
    </w:p>
    <w:p w:rsidR="00BB05BB" w:rsidRPr="001F2BC8" w:rsidRDefault="00BB05BB" w:rsidP="00EB531E">
      <w:pPr>
        <w:tabs>
          <w:tab w:val="left" w:pos="960"/>
          <w:tab w:val="left" w:pos="1275"/>
        </w:tabs>
        <w:ind w:left="-540"/>
        <w:jc w:val="center"/>
        <w:rPr>
          <w:b/>
        </w:rPr>
      </w:pPr>
    </w:p>
    <w:p w:rsidR="00BB05BB" w:rsidRDefault="00BB05BB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sectPr w:rsidR="00BB05BB" w:rsidSect="00C05190">
      <w:footerReference w:type="default" r:id="rId13"/>
      <w:pgSz w:w="16838" w:h="11906" w:orient="landscape"/>
      <w:pgMar w:top="851" w:right="1134" w:bottom="170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5BB" w:rsidRDefault="00BB05BB" w:rsidP="006A22BF">
      <w:r>
        <w:separator/>
      </w:r>
    </w:p>
  </w:endnote>
  <w:endnote w:type="continuationSeparator" w:id="0">
    <w:p w:rsidR="00BB05BB" w:rsidRDefault="00BB05BB" w:rsidP="006A2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S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5BB" w:rsidRDefault="00BB05BB">
    <w:pPr>
      <w:pStyle w:val="Footer"/>
      <w:jc w:val="center"/>
    </w:pPr>
    <w:fldSimple w:instr=" PAGE   \* MERGEFORMAT ">
      <w:r>
        <w:rPr>
          <w:noProof/>
        </w:rPr>
        <w:t>126</w:t>
      </w:r>
    </w:fldSimple>
  </w:p>
  <w:p w:rsidR="00BB05BB" w:rsidRDefault="00BB05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5BB" w:rsidRDefault="00BB05BB" w:rsidP="006A22BF">
      <w:r>
        <w:separator/>
      </w:r>
    </w:p>
  </w:footnote>
  <w:footnote w:type="continuationSeparator" w:id="0">
    <w:p w:rsidR="00BB05BB" w:rsidRDefault="00BB05BB" w:rsidP="006A22BF">
      <w:r>
        <w:continuationSeparator/>
      </w:r>
    </w:p>
  </w:footnote>
  <w:footnote w:id="1">
    <w:p w:rsidR="00BB05BB" w:rsidRDefault="00BB05BB" w:rsidP="00FD76C9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</w:pPr>
      <w:rPr>
        <w:rFonts w:ascii="OpenSymbol" w:hAnsi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260"/>
        </w:tabs>
        <w:ind w:left="126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620"/>
        </w:tabs>
        <w:ind w:left="162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340"/>
        </w:tabs>
        <w:ind w:left="234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700"/>
        </w:tabs>
        <w:ind w:left="270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/>
      </w:rPr>
    </w:lvl>
  </w:abstractNum>
  <w:abstractNum w:abstractNumId="3">
    <w:nsid w:val="00000005"/>
    <w:multiLevelType w:val="multi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4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◦"/>
      <w:lvlJc w:val="left"/>
      <w:pPr>
        <w:tabs>
          <w:tab w:val="num" w:pos="1150"/>
        </w:tabs>
        <w:ind w:left="115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10"/>
        </w:tabs>
        <w:ind w:left="151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/>
        <w:color w:val="000000"/>
        <w:sz w:val="24"/>
      </w:rPr>
    </w:lvl>
    <w:lvl w:ilvl="4">
      <w:start w:val="1"/>
      <w:numFmt w:val="bullet"/>
      <w:lvlText w:val="◦"/>
      <w:lvlJc w:val="left"/>
      <w:pPr>
        <w:tabs>
          <w:tab w:val="num" w:pos="2230"/>
        </w:tabs>
        <w:ind w:left="223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90"/>
        </w:tabs>
        <w:ind w:left="259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/>
        <w:color w:val="000000"/>
        <w:sz w:val="24"/>
      </w:rPr>
    </w:lvl>
    <w:lvl w:ilvl="7">
      <w:start w:val="1"/>
      <w:numFmt w:val="bullet"/>
      <w:lvlText w:val="◦"/>
      <w:lvlJc w:val="left"/>
      <w:pPr>
        <w:tabs>
          <w:tab w:val="num" w:pos="3310"/>
        </w:tabs>
        <w:ind w:left="331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70"/>
        </w:tabs>
        <w:ind w:left="3670" w:hanging="360"/>
      </w:pPr>
      <w:rPr>
        <w:rFonts w:ascii="OpenSymbol" w:hAnsi="OpenSymbol"/>
      </w:rPr>
    </w:lvl>
  </w:abstractNum>
  <w:abstractNum w:abstractNumId="6">
    <w:nsid w:val="01153252"/>
    <w:multiLevelType w:val="hybridMultilevel"/>
    <w:tmpl w:val="77DE0FE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E054B8"/>
    <w:multiLevelType w:val="hybridMultilevel"/>
    <w:tmpl w:val="AB4AD54A"/>
    <w:lvl w:ilvl="0" w:tplc="20140B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8F314D7"/>
    <w:multiLevelType w:val="hybridMultilevel"/>
    <w:tmpl w:val="3EAE166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A65817"/>
    <w:multiLevelType w:val="hybridMultilevel"/>
    <w:tmpl w:val="86F854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A9716E"/>
    <w:multiLevelType w:val="hybridMultilevel"/>
    <w:tmpl w:val="CAB65CCE"/>
    <w:lvl w:ilvl="0" w:tplc="04190007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C84101"/>
    <w:multiLevelType w:val="hybridMultilevel"/>
    <w:tmpl w:val="25881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3B40EAB"/>
    <w:multiLevelType w:val="hybridMultilevel"/>
    <w:tmpl w:val="DC843CEC"/>
    <w:lvl w:ilvl="0" w:tplc="BEC41F40">
      <w:start w:val="1"/>
      <w:numFmt w:val="bullet"/>
      <w:lvlText w:val="•"/>
      <w:lvlJc w:val="left"/>
      <w:pPr>
        <w:ind w:left="672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1" w:tplc="62DC185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E9DC2F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BA62BD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1BEA270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5534392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5144329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6602BD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09F20A1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6">
    <w:nsid w:val="17F670E9"/>
    <w:multiLevelType w:val="hybridMultilevel"/>
    <w:tmpl w:val="C47E9FC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067F41"/>
    <w:multiLevelType w:val="hybridMultilevel"/>
    <w:tmpl w:val="4EC41D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BBB06F8"/>
    <w:multiLevelType w:val="hybridMultilevel"/>
    <w:tmpl w:val="1C925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6A553F"/>
    <w:multiLevelType w:val="hybridMultilevel"/>
    <w:tmpl w:val="4910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F40545"/>
    <w:multiLevelType w:val="hybridMultilevel"/>
    <w:tmpl w:val="BF9EA218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266B1116"/>
    <w:multiLevelType w:val="multilevel"/>
    <w:tmpl w:val="6302C08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2">
    <w:nsid w:val="277022C5"/>
    <w:multiLevelType w:val="hybridMultilevel"/>
    <w:tmpl w:val="058059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9014BA3"/>
    <w:multiLevelType w:val="hybridMultilevel"/>
    <w:tmpl w:val="ED9AD36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5">
    <w:nsid w:val="2DB11374"/>
    <w:multiLevelType w:val="hybridMultilevel"/>
    <w:tmpl w:val="F66E62F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EB3CC4"/>
    <w:multiLevelType w:val="hybridMultilevel"/>
    <w:tmpl w:val="C89EF2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BC0E2B"/>
    <w:multiLevelType w:val="hybridMultilevel"/>
    <w:tmpl w:val="8EEA4C1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1151F49"/>
    <w:multiLevelType w:val="hybridMultilevel"/>
    <w:tmpl w:val="EEA61E5C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9">
    <w:nsid w:val="33545782"/>
    <w:multiLevelType w:val="hybridMultilevel"/>
    <w:tmpl w:val="CDE67F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9041EA4"/>
    <w:multiLevelType w:val="hybridMultilevel"/>
    <w:tmpl w:val="75FEF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ED53B3"/>
    <w:multiLevelType w:val="multilevel"/>
    <w:tmpl w:val="0922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CD200A4"/>
    <w:multiLevelType w:val="hybridMultilevel"/>
    <w:tmpl w:val="9EBAD44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F638B0"/>
    <w:multiLevelType w:val="hybridMultilevel"/>
    <w:tmpl w:val="D51C49A6"/>
    <w:lvl w:ilvl="0" w:tplc="D868A86A">
      <w:start w:val="1"/>
      <w:numFmt w:val="bullet"/>
      <w:lvlText w:val="•"/>
      <w:lvlJc w:val="left"/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1" w:tplc="95F8E05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32126C6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5C325C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BD44835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A572A29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675A7F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1ECAA18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7C74F5E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>
    <w:nsid w:val="3F9D28C4"/>
    <w:multiLevelType w:val="hybridMultilevel"/>
    <w:tmpl w:val="3446AE5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2445F9A"/>
    <w:multiLevelType w:val="hybridMultilevel"/>
    <w:tmpl w:val="B2CA765C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6">
    <w:nsid w:val="48D54B35"/>
    <w:multiLevelType w:val="hybridMultilevel"/>
    <w:tmpl w:val="D038A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0A687E"/>
    <w:multiLevelType w:val="hybridMultilevel"/>
    <w:tmpl w:val="92B8207E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9">
    <w:nsid w:val="50E4075B"/>
    <w:multiLevelType w:val="hybridMultilevel"/>
    <w:tmpl w:val="B00674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2A132EE"/>
    <w:multiLevelType w:val="hybridMultilevel"/>
    <w:tmpl w:val="A3CAF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A15B9B"/>
    <w:multiLevelType w:val="hybridMultilevel"/>
    <w:tmpl w:val="40D20252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5C851C3B"/>
    <w:multiLevelType w:val="hybridMultilevel"/>
    <w:tmpl w:val="808E3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DB94F08"/>
    <w:multiLevelType w:val="hybridMultilevel"/>
    <w:tmpl w:val="6FE28E1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5">
    <w:nsid w:val="6A60205E"/>
    <w:multiLevelType w:val="hybridMultilevel"/>
    <w:tmpl w:val="E86C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06750A"/>
    <w:multiLevelType w:val="hybridMultilevel"/>
    <w:tmpl w:val="B464D0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34152E"/>
    <w:multiLevelType w:val="hybridMultilevel"/>
    <w:tmpl w:val="7D26B12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EF7587"/>
    <w:multiLevelType w:val="hybridMultilevel"/>
    <w:tmpl w:val="57FE250E"/>
    <w:lvl w:ilvl="0" w:tplc="04190007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9">
    <w:nsid w:val="7F1C346A"/>
    <w:multiLevelType w:val="hybridMultilevel"/>
    <w:tmpl w:val="F754F038"/>
    <w:lvl w:ilvl="0" w:tplc="5EBCD90A">
      <w:start w:val="1"/>
      <w:numFmt w:val="bullet"/>
      <w:lvlText w:val="•"/>
      <w:lvlJc w:val="left"/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1" w:tplc="0BC4B9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CD92EB1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5134A9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DD6E52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4BA4588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A762E17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877627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F2566B5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num w:numId="1">
    <w:abstractNumId w:val="12"/>
  </w:num>
  <w:num w:numId="2">
    <w:abstractNumId w:val="14"/>
  </w:num>
  <w:num w:numId="3">
    <w:abstractNumId w:val="37"/>
  </w:num>
  <w:num w:numId="4">
    <w:abstractNumId w:val="13"/>
  </w:num>
  <w:num w:numId="5">
    <w:abstractNumId w:val="10"/>
  </w:num>
  <w:num w:numId="6">
    <w:abstractNumId w:val="40"/>
  </w:num>
  <w:num w:numId="7">
    <w:abstractNumId w:val="22"/>
  </w:num>
  <w:num w:numId="8">
    <w:abstractNumId w:val="29"/>
  </w:num>
  <w:num w:numId="9">
    <w:abstractNumId w:val="18"/>
  </w:num>
  <w:num w:numId="10">
    <w:abstractNumId w:val="19"/>
  </w:num>
  <w:num w:numId="11">
    <w:abstractNumId w:val="38"/>
  </w:num>
  <w:num w:numId="12">
    <w:abstractNumId w:val="28"/>
  </w:num>
  <w:num w:numId="13">
    <w:abstractNumId w:val="31"/>
  </w:num>
  <w:num w:numId="14">
    <w:abstractNumId w:val="42"/>
  </w:num>
  <w:num w:numId="15">
    <w:abstractNumId w:val="36"/>
  </w:num>
  <w:num w:numId="16">
    <w:abstractNumId w:val="3"/>
  </w:num>
  <w:num w:numId="17">
    <w:abstractNumId w:val="5"/>
  </w:num>
  <w:num w:numId="18">
    <w:abstractNumId w:val="33"/>
  </w:num>
  <w:num w:numId="19">
    <w:abstractNumId w:val="24"/>
  </w:num>
  <w:num w:numId="20">
    <w:abstractNumId w:val="44"/>
  </w:num>
  <w:num w:numId="21">
    <w:abstractNumId w:val="49"/>
  </w:num>
  <w:num w:numId="22">
    <w:abstractNumId w:val="15"/>
  </w:num>
  <w:num w:numId="23">
    <w:abstractNumId w:val="47"/>
  </w:num>
  <w:num w:numId="24">
    <w:abstractNumId w:val="8"/>
  </w:num>
  <w:num w:numId="25">
    <w:abstractNumId w:val="48"/>
  </w:num>
  <w:num w:numId="26">
    <w:abstractNumId w:val="6"/>
  </w:num>
  <w:num w:numId="27">
    <w:abstractNumId w:val="32"/>
  </w:num>
  <w:num w:numId="28">
    <w:abstractNumId w:val="23"/>
  </w:num>
  <w:num w:numId="29">
    <w:abstractNumId w:val="27"/>
  </w:num>
  <w:num w:numId="30">
    <w:abstractNumId w:val="34"/>
  </w:num>
  <w:num w:numId="31">
    <w:abstractNumId w:val="46"/>
  </w:num>
  <w:num w:numId="32">
    <w:abstractNumId w:val="11"/>
  </w:num>
  <w:num w:numId="33">
    <w:abstractNumId w:val="25"/>
  </w:num>
  <w:num w:numId="34">
    <w:abstractNumId w:val="39"/>
  </w:num>
  <w:num w:numId="35">
    <w:abstractNumId w:val="43"/>
  </w:num>
  <w:num w:numId="36">
    <w:abstractNumId w:val="16"/>
  </w:num>
  <w:num w:numId="37">
    <w:abstractNumId w:val="26"/>
  </w:num>
  <w:num w:numId="38">
    <w:abstractNumId w:val="9"/>
  </w:num>
  <w:num w:numId="39">
    <w:abstractNumId w:val="20"/>
  </w:num>
  <w:num w:numId="40">
    <w:abstractNumId w:val="35"/>
  </w:num>
  <w:num w:numId="41">
    <w:abstractNumId w:val="21"/>
  </w:num>
  <w:num w:numId="42">
    <w:abstractNumId w:val="41"/>
  </w:num>
  <w:num w:numId="43">
    <w:abstractNumId w:val="7"/>
  </w:num>
  <w:num w:numId="44">
    <w:abstractNumId w:val="17"/>
  </w:num>
  <w:num w:numId="45">
    <w:abstractNumId w:val="45"/>
  </w:num>
  <w:num w:numId="46">
    <w:abstractNumId w:val="30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BC7"/>
    <w:rsid w:val="0001375D"/>
    <w:rsid w:val="00013BEA"/>
    <w:rsid w:val="00017BF6"/>
    <w:rsid w:val="00022DD8"/>
    <w:rsid w:val="000254C3"/>
    <w:rsid w:val="00030397"/>
    <w:rsid w:val="00040855"/>
    <w:rsid w:val="00053A8B"/>
    <w:rsid w:val="00070DBE"/>
    <w:rsid w:val="00084099"/>
    <w:rsid w:val="00085878"/>
    <w:rsid w:val="00092FE6"/>
    <w:rsid w:val="000A1B75"/>
    <w:rsid w:val="000A3338"/>
    <w:rsid w:val="000A5549"/>
    <w:rsid w:val="000A608A"/>
    <w:rsid w:val="000B1B67"/>
    <w:rsid w:val="000B479A"/>
    <w:rsid w:val="000B6644"/>
    <w:rsid w:val="000C38E0"/>
    <w:rsid w:val="000D11B0"/>
    <w:rsid w:val="000F5A6F"/>
    <w:rsid w:val="000F697F"/>
    <w:rsid w:val="000F787F"/>
    <w:rsid w:val="001040D9"/>
    <w:rsid w:val="00106928"/>
    <w:rsid w:val="001116DB"/>
    <w:rsid w:val="0012006D"/>
    <w:rsid w:val="00123BB5"/>
    <w:rsid w:val="00131062"/>
    <w:rsid w:val="001316E0"/>
    <w:rsid w:val="0013359E"/>
    <w:rsid w:val="0014190F"/>
    <w:rsid w:val="00145BD6"/>
    <w:rsid w:val="00145F35"/>
    <w:rsid w:val="001479BB"/>
    <w:rsid w:val="001505C2"/>
    <w:rsid w:val="00181344"/>
    <w:rsid w:val="00181F4E"/>
    <w:rsid w:val="0018771B"/>
    <w:rsid w:val="001904B6"/>
    <w:rsid w:val="00193C2C"/>
    <w:rsid w:val="0019605F"/>
    <w:rsid w:val="001A5047"/>
    <w:rsid w:val="001B4542"/>
    <w:rsid w:val="001C2E57"/>
    <w:rsid w:val="001C4427"/>
    <w:rsid w:val="001D080C"/>
    <w:rsid w:val="001D2003"/>
    <w:rsid w:val="001D310D"/>
    <w:rsid w:val="001D631A"/>
    <w:rsid w:val="001E00CB"/>
    <w:rsid w:val="001E6F35"/>
    <w:rsid w:val="001F2BC8"/>
    <w:rsid w:val="001F3D66"/>
    <w:rsid w:val="002011DA"/>
    <w:rsid w:val="00201AC3"/>
    <w:rsid w:val="00213869"/>
    <w:rsid w:val="00213E53"/>
    <w:rsid w:val="00214952"/>
    <w:rsid w:val="00223A73"/>
    <w:rsid w:val="00224635"/>
    <w:rsid w:val="00225C71"/>
    <w:rsid w:val="00226936"/>
    <w:rsid w:val="002409E3"/>
    <w:rsid w:val="0024132E"/>
    <w:rsid w:val="002423C5"/>
    <w:rsid w:val="0024255F"/>
    <w:rsid w:val="0026140E"/>
    <w:rsid w:val="00271E9C"/>
    <w:rsid w:val="00274D84"/>
    <w:rsid w:val="00282E6B"/>
    <w:rsid w:val="002877BF"/>
    <w:rsid w:val="00295BC5"/>
    <w:rsid w:val="00295E38"/>
    <w:rsid w:val="002A1487"/>
    <w:rsid w:val="002A7B75"/>
    <w:rsid w:val="002B435A"/>
    <w:rsid w:val="002D0006"/>
    <w:rsid w:val="002F26C6"/>
    <w:rsid w:val="00332423"/>
    <w:rsid w:val="00334BCF"/>
    <w:rsid w:val="00357178"/>
    <w:rsid w:val="00366733"/>
    <w:rsid w:val="003734B7"/>
    <w:rsid w:val="003735F7"/>
    <w:rsid w:val="00375252"/>
    <w:rsid w:val="00377F52"/>
    <w:rsid w:val="003846AC"/>
    <w:rsid w:val="003935A0"/>
    <w:rsid w:val="003A1275"/>
    <w:rsid w:val="003A34C0"/>
    <w:rsid w:val="003B16CE"/>
    <w:rsid w:val="003B51A2"/>
    <w:rsid w:val="003C335E"/>
    <w:rsid w:val="003D03DB"/>
    <w:rsid w:val="003E6953"/>
    <w:rsid w:val="00420FD8"/>
    <w:rsid w:val="00421750"/>
    <w:rsid w:val="004260F6"/>
    <w:rsid w:val="00427F7B"/>
    <w:rsid w:val="00434D01"/>
    <w:rsid w:val="00444BAF"/>
    <w:rsid w:val="004471DC"/>
    <w:rsid w:val="00452BE4"/>
    <w:rsid w:val="0045592D"/>
    <w:rsid w:val="00457F04"/>
    <w:rsid w:val="004710EE"/>
    <w:rsid w:val="004759F0"/>
    <w:rsid w:val="00483E1C"/>
    <w:rsid w:val="0048600B"/>
    <w:rsid w:val="004950D2"/>
    <w:rsid w:val="004E5617"/>
    <w:rsid w:val="004F00C7"/>
    <w:rsid w:val="004F53C9"/>
    <w:rsid w:val="00502E23"/>
    <w:rsid w:val="00504F2D"/>
    <w:rsid w:val="00512A48"/>
    <w:rsid w:val="00514170"/>
    <w:rsid w:val="0052060D"/>
    <w:rsid w:val="00526BEE"/>
    <w:rsid w:val="00534206"/>
    <w:rsid w:val="00535821"/>
    <w:rsid w:val="00535827"/>
    <w:rsid w:val="00537624"/>
    <w:rsid w:val="005417A4"/>
    <w:rsid w:val="005766FC"/>
    <w:rsid w:val="00582C66"/>
    <w:rsid w:val="00596725"/>
    <w:rsid w:val="005A042E"/>
    <w:rsid w:val="005A4F0F"/>
    <w:rsid w:val="005B52DF"/>
    <w:rsid w:val="005B6D54"/>
    <w:rsid w:val="005B760A"/>
    <w:rsid w:val="005C0FA9"/>
    <w:rsid w:val="005C254C"/>
    <w:rsid w:val="005C3B3D"/>
    <w:rsid w:val="005D4A5E"/>
    <w:rsid w:val="005D4E82"/>
    <w:rsid w:val="005F7078"/>
    <w:rsid w:val="0060309C"/>
    <w:rsid w:val="00634F58"/>
    <w:rsid w:val="0063673C"/>
    <w:rsid w:val="00643279"/>
    <w:rsid w:val="0065471D"/>
    <w:rsid w:val="00666281"/>
    <w:rsid w:val="00674654"/>
    <w:rsid w:val="00677A7E"/>
    <w:rsid w:val="00685288"/>
    <w:rsid w:val="00692394"/>
    <w:rsid w:val="006A22BF"/>
    <w:rsid w:val="006A6AC9"/>
    <w:rsid w:val="006C72E7"/>
    <w:rsid w:val="006D7B26"/>
    <w:rsid w:val="006F1685"/>
    <w:rsid w:val="00701616"/>
    <w:rsid w:val="00702C52"/>
    <w:rsid w:val="00705E45"/>
    <w:rsid w:val="0070691A"/>
    <w:rsid w:val="00717E0A"/>
    <w:rsid w:val="00726536"/>
    <w:rsid w:val="00730AE1"/>
    <w:rsid w:val="0073325B"/>
    <w:rsid w:val="00734ACC"/>
    <w:rsid w:val="007422A0"/>
    <w:rsid w:val="00750737"/>
    <w:rsid w:val="00752BC7"/>
    <w:rsid w:val="00761E3F"/>
    <w:rsid w:val="007729E7"/>
    <w:rsid w:val="00776ECB"/>
    <w:rsid w:val="00777DF4"/>
    <w:rsid w:val="00782E02"/>
    <w:rsid w:val="0078791B"/>
    <w:rsid w:val="007931EF"/>
    <w:rsid w:val="00797A63"/>
    <w:rsid w:val="007B79D2"/>
    <w:rsid w:val="007C4E75"/>
    <w:rsid w:val="007C651B"/>
    <w:rsid w:val="007D35CD"/>
    <w:rsid w:val="007D4DA5"/>
    <w:rsid w:val="007D4EA8"/>
    <w:rsid w:val="007E2F4A"/>
    <w:rsid w:val="007E7561"/>
    <w:rsid w:val="007F1D92"/>
    <w:rsid w:val="00807092"/>
    <w:rsid w:val="00823C42"/>
    <w:rsid w:val="008250D5"/>
    <w:rsid w:val="00826164"/>
    <w:rsid w:val="008348FE"/>
    <w:rsid w:val="00836F8C"/>
    <w:rsid w:val="0084672E"/>
    <w:rsid w:val="008566DE"/>
    <w:rsid w:val="008606D2"/>
    <w:rsid w:val="008716C5"/>
    <w:rsid w:val="00871810"/>
    <w:rsid w:val="00871937"/>
    <w:rsid w:val="00876F52"/>
    <w:rsid w:val="008A79C6"/>
    <w:rsid w:val="008C1789"/>
    <w:rsid w:val="008C2BE9"/>
    <w:rsid w:val="008C3FC1"/>
    <w:rsid w:val="008C47B9"/>
    <w:rsid w:val="008D13E5"/>
    <w:rsid w:val="008D3607"/>
    <w:rsid w:val="008D5A3E"/>
    <w:rsid w:val="008E66A0"/>
    <w:rsid w:val="008F6CD9"/>
    <w:rsid w:val="008F7074"/>
    <w:rsid w:val="009045F6"/>
    <w:rsid w:val="0091014E"/>
    <w:rsid w:val="009107C6"/>
    <w:rsid w:val="00923B00"/>
    <w:rsid w:val="009272C0"/>
    <w:rsid w:val="0093028D"/>
    <w:rsid w:val="00943116"/>
    <w:rsid w:val="009667AE"/>
    <w:rsid w:val="009678E2"/>
    <w:rsid w:val="00970A04"/>
    <w:rsid w:val="009718D5"/>
    <w:rsid w:val="00976C19"/>
    <w:rsid w:val="00994B71"/>
    <w:rsid w:val="009B4C53"/>
    <w:rsid w:val="009C55A1"/>
    <w:rsid w:val="009D0C79"/>
    <w:rsid w:val="009F492B"/>
    <w:rsid w:val="009F6823"/>
    <w:rsid w:val="00A0206C"/>
    <w:rsid w:val="00A02F2D"/>
    <w:rsid w:val="00A05E8D"/>
    <w:rsid w:val="00A13CA1"/>
    <w:rsid w:val="00A16132"/>
    <w:rsid w:val="00A176F5"/>
    <w:rsid w:val="00A210AE"/>
    <w:rsid w:val="00A25CC8"/>
    <w:rsid w:val="00A32BC7"/>
    <w:rsid w:val="00A42177"/>
    <w:rsid w:val="00A452C0"/>
    <w:rsid w:val="00A47385"/>
    <w:rsid w:val="00A53CA4"/>
    <w:rsid w:val="00A61B59"/>
    <w:rsid w:val="00A62766"/>
    <w:rsid w:val="00A636A9"/>
    <w:rsid w:val="00A67D54"/>
    <w:rsid w:val="00A81ABD"/>
    <w:rsid w:val="00A82325"/>
    <w:rsid w:val="00AB065D"/>
    <w:rsid w:val="00AC749C"/>
    <w:rsid w:val="00AC7BFB"/>
    <w:rsid w:val="00AD06C1"/>
    <w:rsid w:val="00AD663E"/>
    <w:rsid w:val="00AE48C8"/>
    <w:rsid w:val="00AF3FE2"/>
    <w:rsid w:val="00B13662"/>
    <w:rsid w:val="00B20A7C"/>
    <w:rsid w:val="00B23358"/>
    <w:rsid w:val="00B26520"/>
    <w:rsid w:val="00B4279A"/>
    <w:rsid w:val="00B43D20"/>
    <w:rsid w:val="00B44206"/>
    <w:rsid w:val="00B47590"/>
    <w:rsid w:val="00B54492"/>
    <w:rsid w:val="00B60B53"/>
    <w:rsid w:val="00B62D90"/>
    <w:rsid w:val="00B74015"/>
    <w:rsid w:val="00B817FB"/>
    <w:rsid w:val="00B84390"/>
    <w:rsid w:val="00B93834"/>
    <w:rsid w:val="00BA79B6"/>
    <w:rsid w:val="00BB05BB"/>
    <w:rsid w:val="00BB33E6"/>
    <w:rsid w:val="00BB5490"/>
    <w:rsid w:val="00BB730B"/>
    <w:rsid w:val="00BD02C6"/>
    <w:rsid w:val="00BE3AF1"/>
    <w:rsid w:val="00C05190"/>
    <w:rsid w:val="00C05CAD"/>
    <w:rsid w:val="00C20CDC"/>
    <w:rsid w:val="00C26C77"/>
    <w:rsid w:val="00C31A7E"/>
    <w:rsid w:val="00C37D54"/>
    <w:rsid w:val="00C44BD1"/>
    <w:rsid w:val="00C57258"/>
    <w:rsid w:val="00C6209B"/>
    <w:rsid w:val="00C64D33"/>
    <w:rsid w:val="00C65428"/>
    <w:rsid w:val="00C72095"/>
    <w:rsid w:val="00C72F5B"/>
    <w:rsid w:val="00C74CCB"/>
    <w:rsid w:val="00C76ACD"/>
    <w:rsid w:val="00C80850"/>
    <w:rsid w:val="00C95D02"/>
    <w:rsid w:val="00CA57B2"/>
    <w:rsid w:val="00CA6552"/>
    <w:rsid w:val="00CB080E"/>
    <w:rsid w:val="00CB1713"/>
    <w:rsid w:val="00CB40E5"/>
    <w:rsid w:val="00CD5A56"/>
    <w:rsid w:val="00CD5ABE"/>
    <w:rsid w:val="00CE3E0A"/>
    <w:rsid w:val="00CF1191"/>
    <w:rsid w:val="00CF5F41"/>
    <w:rsid w:val="00D171BB"/>
    <w:rsid w:val="00D3428F"/>
    <w:rsid w:val="00D347E3"/>
    <w:rsid w:val="00D41BBA"/>
    <w:rsid w:val="00D542DC"/>
    <w:rsid w:val="00D551B3"/>
    <w:rsid w:val="00D6047C"/>
    <w:rsid w:val="00D67D96"/>
    <w:rsid w:val="00D7260E"/>
    <w:rsid w:val="00D73A6B"/>
    <w:rsid w:val="00D7765A"/>
    <w:rsid w:val="00D81886"/>
    <w:rsid w:val="00D83CB3"/>
    <w:rsid w:val="00D8551F"/>
    <w:rsid w:val="00D941B3"/>
    <w:rsid w:val="00D9548F"/>
    <w:rsid w:val="00DA2AAC"/>
    <w:rsid w:val="00DA3802"/>
    <w:rsid w:val="00DB6FBD"/>
    <w:rsid w:val="00DC15EC"/>
    <w:rsid w:val="00DC58D5"/>
    <w:rsid w:val="00DD102E"/>
    <w:rsid w:val="00DD4152"/>
    <w:rsid w:val="00DD53DF"/>
    <w:rsid w:val="00DE7655"/>
    <w:rsid w:val="00E0214A"/>
    <w:rsid w:val="00E0269A"/>
    <w:rsid w:val="00E03878"/>
    <w:rsid w:val="00E21600"/>
    <w:rsid w:val="00E21D1F"/>
    <w:rsid w:val="00E25EE0"/>
    <w:rsid w:val="00E6606D"/>
    <w:rsid w:val="00E72A92"/>
    <w:rsid w:val="00E73A2C"/>
    <w:rsid w:val="00E74BFD"/>
    <w:rsid w:val="00E7511C"/>
    <w:rsid w:val="00E76483"/>
    <w:rsid w:val="00E767D7"/>
    <w:rsid w:val="00E821D6"/>
    <w:rsid w:val="00E84ED9"/>
    <w:rsid w:val="00E90D4E"/>
    <w:rsid w:val="00E91D79"/>
    <w:rsid w:val="00EA3911"/>
    <w:rsid w:val="00EA4FE4"/>
    <w:rsid w:val="00EA5607"/>
    <w:rsid w:val="00EA7386"/>
    <w:rsid w:val="00EA7E39"/>
    <w:rsid w:val="00EB0DEB"/>
    <w:rsid w:val="00EB531E"/>
    <w:rsid w:val="00EB5BD9"/>
    <w:rsid w:val="00EB74E5"/>
    <w:rsid w:val="00EC1BB8"/>
    <w:rsid w:val="00EC2B11"/>
    <w:rsid w:val="00EC6804"/>
    <w:rsid w:val="00ED5514"/>
    <w:rsid w:val="00EE15CE"/>
    <w:rsid w:val="00EE3518"/>
    <w:rsid w:val="00EE4607"/>
    <w:rsid w:val="00EF06EE"/>
    <w:rsid w:val="00EF29E8"/>
    <w:rsid w:val="00EF49F9"/>
    <w:rsid w:val="00F053AB"/>
    <w:rsid w:val="00F12791"/>
    <w:rsid w:val="00F214A1"/>
    <w:rsid w:val="00F32354"/>
    <w:rsid w:val="00F3382C"/>
    <w:rsid w:val="00F40B07"/>
    <w:rsid w:val="00F46111"/>
    <w:rsid w:val="00F53A59"/>
    <w:rsid w:val="00F736FE"/>
    <w:rsid w:val="00F831C1"/>
    <w:rsid w:val="00FA3372"/>
    <w:rsid w:val="00FA770F"/>
    <w:rsid w:val="00FB1F82"/>
    <w:rsid w:val="00FB2088"/>
    <w:rsid w:val="00FB3DC1"/>
    <w:rsid w:val="00FB6025"/>
    <w:rsid w:val="00FD09BD"/>
    <w:rsid w:val="00FD4BE7"/>
    <w:rsid w:val="00FD67E8"/>
    <w:rsid w:val="00FD76C9"/>
    <w:rsid w:val="00FF2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BC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Heading"/>
    <w:next w:val="Textbody"/>
    <w:link w:val="Heading1Char"/>
    <w:uiPriority w:val="99"/>
    <w:qFormat/>
    <w:locked/>
    <w:rsid w:val="00FD76C9"/>
    <w:pPr>
      <w:numPr>
        <w:numId w:val="2"/>
      </w:numPr>
      <w:outlineLvl w:val="0"/>
    </w:pPr>
    <w:rPr>
      <w:b/>
      <w:bCs/>
    </w:rPr>
  </w:style>
  <w:style w:type="paragraph" w:styleId="Heading2">
    <w:name w:val="heading 2"/>
    <w:basedOn w:val="Heading"/>
    <w:next w:val="Textbody"/>
    <w:link w:val="Heading2Char"/>
    <w:uiPriority w:val="99"/>
    <w:qFormat/>
    <w:locked/>
    <w:rsid w:val="00FD76C9"/>
    <w:pPr>
      <w:numPr>
        <w:ilvl w:val="1"/>
        <w:numId w:val="2"/>
      </w:numPr>
      <w:spacing w:before="200"/>
      <w:outlineLvl w:val="1"/>
    </w:pPr>
    <w:rPr>
      <w:b/>
      <w:bCs/>
    </w:rPr>
  </w:style>
  <w:style w:type="paragraph" w:styleId="Heading3">
    <w:name w:val="heading 3"/>
    <w:basedOn w:val="Heading"/>
    <w:next w:val="Textbody"/>
    <w:link w:val="Heading3Char"/>
    <w:uiPriority w:val="99"/>
    <w:qFormat/>
    <w:locked/>
    <w:rsid w:val="00FD76C9"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2423"/>
    <w:rPr>
      <w:rFonts w:ascii="Liberation Sans" w:hAnsi="Liberation Sans" w:cs="FreeSans"/>
      <w:b/>
      <w:bCs/>
      <w:kern w:val="1"/>
      <w:sz w:val="28"/>
      <w:szCs w:val="28"/>
      <w:lang w:val="ru-RU"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32423"/>
    <w:rPr>
      <w:rFonts w:ascii="Liberation Sans" w:hAnsi="Liberation Sans" w:cs="FreeSans"/>
      <w:b/>
      <w:bCs/>
      <w:kern w:val="1"/>
      <w:sz w:val="28"/>
      <w:szCs w:val="28"/>
      <w:lang w:val="ru-RU" w:eastAsia="zh-CN" w:bidi="hi-I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D76C9"/>
    <w:rPr>
      <w:rFonts w:ascii="Liberation Sans" w:hAnsi="Liberation Sans" w:cs="FreeSans"/>
      <w:b/>
      <w:bCs/>
      <w:color w:val="808080"/>
      <w:kern w:val="1"/>
      <w:sz w:val="28"/>
      <w:szCs w:val="28"/>
      <w:lang w:val="ru-RU" w:eastAsia="zh-CN" w:bidi="hi-IN"/>
    </w:rPr>
  </w:style>
  <w:style w:type="paragraph" w:styleId="ListParagraph">
    <w:name w:val="List Paragraph"/>
    <w:basedOn w:val="Normal"/>
    <w:uiPriority w:val="99"/>
    <w:qFormat/>
    <w:rsid w:val="00A32B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32BC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2BC7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2269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F707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7074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7C4E75"/>
    <w:pPr>
      <w:spacing w:before="100" w:beforeAutospacing="1" w:after="119"/>
    </w:pPr>
  </w:style>
  <w:style w:type="character" w:customStyle="1" w:styleId="c3">
    <w:name w:val="c3"/>
    <w:basedOn w:val="DefaultParagraphFont"/>
    <w:uiPriority w:val="99"/>
    <w:rsid w:val="00FB6025"/>
    <w:rPr>
      <w:rFonts w:cs="Times New Roman"/>
    </w:rPr>
  </w:style>
  <w:style w:type="character" w:styleId="LineNumber">
    <w:name w:val="line number"/>
    <w:basedOn w:val="DefaultParagraphFont"/>
    <w:uiPriority w:val="99"/>
    <w:semiHidden/>
    <w:rsid w:val="00C05190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C0519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05190"/>
    <w:pPr>
      <w:spacing w:afterAutospacing="1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190"/>
    <w:rPr>
      <w:rFonts w:ascii="Tahoma" w:hAnsi="Tahoma" w:cs="Tahoma"/>
      <w:sz w:val="16"/>
      <w:szCs w:val="16"/>
      <w:lang w:eastAsia="en-US"/>
    </w:rPr>
  </w:style>
  <w:style w:type="character" w:customStyle="1" w:styleId="FootnoteTextChar">
    <w:name w:val="Footnote Text Char"/>
    <w:uiPriority w:val="99"/>
    <w:semiHidden/>
    <w:locked/>
    <w:rsid w:val="00C05190"/>
  </w:style>
  <w:style w:type="paragraph" w:styleId="FootnoteText">
    <w:name w:val="footnote text"/>
    <w:basedOn w:val="Normal"/>
    <w:link w:val="FootnoteTextChar1"/>
    <w:uiPriority w:val="99"/>
    <w:semiHidden/>
    <w:rsid w:val="00C05190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332423"/>
    <w:rPr>
      <w:rFonts w:ascii="Times New Roman" w:hAnsi="Times New Roman" w:cs="Times New Roman"/>
      <w:sz w:val="20"/>
      <w:szCs w:val="20"/>
    </w:rPr>
  </w:style>
  <w:style w:type="character" w:customStyle="1" w:styleId="1">
    <w:name w:val="Текст сноски Знак1"/>
    <w:basedOn w:val="DefaultParagraphFont"/>
    <w:uiPriority w:val="99"/>
    <w:semiHidden/>
    <w:rsid w:val="00C05190"/>
    <w:rPr>
      <w:rFonts w:ascii="Times New Roman" w:hAnsi="Times New Roman" w:cs="Times New Roman"/>
    </w:rPr>
  </w:style>
  <w:style w:type="character" w:customStyle="1" w:styleId="BodyTextIndentChar1">
    <w:name w:val="Body Text Indent Char1"/>
    <w:uiPriority w:val="99"/>
    <w:locked/>
    <w:rsid w:val="00FD76C9"/>
    <w:rPr>
      <w:rFonts w:ascii="Calibri" w:hAnsi="Calibri"/>
      <w:sz w:val="24"/>
      <w:lang w:val="ru-RU"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FD76C9"/>
    <w:pPr>
      <w:spacing w:line="360" w:lineRule="auto"/>
      <w:ind w:left="1413"/>
      <w:jc w:val="both"/>
    </w:pPr>
    <w:rPr>
      <w:rFonts w:ascii="Calibri" w:eastAsia="Calibri" w:hAnsi="Calibri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32423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№1_"/>
    <w:link w:val="11"/>
    <w:uiPriority w:val="99"/>
    <w:locked/>
    <w:rsid w:val="00FD76C9"/>
    <w:rPr>
      <w:b/>
      <w:spacing w:val="2"/>
      <w:sz w:val="33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FD76C9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Calibri" w:eastAsia="Calibri" w:hAnsi="Calibri"/>
      <w:b/>
      <w:spacing w:val="2"/>
      <w:sz w:val="33"/>
      <w:szCs w:val="20"/>
      <w:shd w:val="clear" w:color="auto" w:fill="FFFFFF"/>
    </w:rPr>
  </w:style>
  <w:style w:type="paragraph" w:customStyle="1" w:styleId="Default">
    <w:name w:val="Default"/>
    <w:uiPriority w:val="99"/>
    <w:rsid w:val="00FD76C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FD76C9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32423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FD76C9"/>
    <w:rPr>
      <w:lang w:eastAsia="en-US"/>
    </w:rPr>
  </w:style>
  <w:style w:type="character" w:customStyle="1" w:styleId="WW8Num1z0">
    <w:name w:val="WW8Num1z0"/>
    <w:uiPriority w:val="99"/>
    <w:rsid w:val="00FD76C9"/>
  </w:style>
  <w:style w:type="character" w:customStyle="1" w:styleId="WW8Num1z1">
    <w:name w:val="WW8Num1z1"/>
    <w:uiPriority w:val="99"/>
    <w:rsid w:val="00FD76C9"/>
  </w:style>
  <w:style w:type="character" w:customStyle="1" w:styleId="WW8Num1z2">
    <w:name w:val="WW8Num1z2"/>
    <w:uiPriority w:val="99"/>
    <w:rsid w:val="00FD76C9"/>
  </w:style>
  <w:style w:type="character" w:customStyle="1" w:styleId="WW8Num1z3">
    <w:name w:val="WW8Num1z3"/>
    <w:uiPriority w:val="99"/>
    <w:rsid w:val="00FD76C9"/>
  </w:style>
  <w:style w:type="character" w:customStyle="1" w:styleId="WW8Num1z4">
    <w:name w:val="WW8Num1z4"/>
    <w:uiPriority w:val="99"/>
    <w:rsid w:val="00FD76C9"/>
  </w:style>
  <w:style w:type="character" w:customStyle="1" w:styleId="WW8Num1z5">
    <w:name w:val="WW8Num1z5"/>
    <w:uiPriority w:val="99"/>
    <w:rsid w:val="00FD76C9"/>
  </w:style>
  <w:style w:type="character" w:customStyle="1" w:styleId="WW8Num1z6">
    <w:name w:val="WW8Num1z6"/>
    <w:uiPriority w:val="99"/>
    <w:rsid w:val="00FD76C9"/>
  </w:style>
  <w:style w:type="character" w:customStyle="1" w:styleId="WW8Num1z7">
    <w:name w:val="WW8Num1z7"/>
    <w:uiPriority w:val="99"/>
    <w:rsid w:val="00FD76C9"/>
  </w:style>
  <w:style w:type="character" w:customStyle="1" w:styleId="WW8Num1z8">
    <w:name w:val="WW8Num1z8"/>
    <w:uiPriority w:val="99"/>
    <w:rsid w:val="00FD76C9"/>
  </w:style>
  <w:style w:type="character" w:customStyle="1" w:styleId="WW8Num2z0">
    <w:name w:val="WW8Num2z0"/>
    <w:uiPriority w:val="99"/>
    <w:rsid w:val="00FD76C9"/>
  </w:style>
  <w:style w:type="character" w:customStyle="1" w:styleId="WW8Num2z1">
    <w:name w:val="WW8Num2z1"/>
    <w:uiPriority w:val="99"/>
    <w:rsid w:val="00FD76C9"/>
  </w:style>
  <w:style w:type="character" w:customStyle="1" w:styleId="WW8Num2z2">
    <w:name w:val="WW8Num2z2"/>
    <w:uiPriority w:val="99"/>
    <w:rsid w:val="00FD76C9"/>
  </w:style>
  <w:style w:type="character" w:customStyle="1" w:styleId="WW8Num2z3">
    <w:name w:val="WW8Num2z3"/>
    <w:uiPriority w:val="99"/>
    <w:rsid w:val="00FD76C9"/>
  </w:style>
  <w:style w:type="character" w:customStyle="1" w:styleId="WW8Num2z4">
    <w:name w:val="WW8Num2z4"/>
    <w:uiPriority w:val="99"/>
    <w:rsid w:val="00FD76C9"/>
  </w:style>
  <w:style w:type="character" w:customStyle="1" w:styleId="WW8Num2z5">
    <w:name w:val="WW8Num2z5"/>
    <w:uiPriority w:val="99"/>
    <w:rsid w:val="00FD76C9"/>
  </w:style>
  <w:style w:type="character" w:customStyle="1" w:styleId="WW8Num2z6">
    <w:name w:val="WW8Num2z6"/>
    <w:uiPriority w:val="99"/>
    <w:rsid w:val="00FD76C9"/>
  </w:style>
  <w:style w:type="character" w:customStyle="1" w:styleId="WW8Num2z7">
    <w:name w:val="WW8Num2z7"/>
    <w:uiPriority w:val="99"/>
    <w:rsid w:val="00FD76C9"/>
  </w:style>
  <w:style w:type="character" w:customStyle="1" w:styleId="WW8Num2z8">
    <w:name w:val="WW8Num2z8"/>
    <w:uiPriority w:val="99"/>
    <w:rsid w:val="00FD76C9"/>
  </w:style>
  <w:style w:type="character" w:customStyle="1" w:styleId="WW8Num3z0">
    <w:name w:val="WW8Num3z0"/>
    <w:uiPriority w:val="99"/>
    <w:rsid w:val="00FD76C9"/>
    <w:rPr>
      <w:rFonts w:ascii="Symbol" w:hAnsi="Symbol"/>
    </w:rPr>
  </w:style>
  <w:style w:type="character" w:customStyle="1" w:styleId="WW8Num3z1">
    <w:name w:val="WW8Num3z1"/>
    <w:uiPriority w:val="99"/>
    <w:rsid w:val="00FD76C9"/>
    <w:rPr>
      <w:rFonts w:ascii="OpenSymbol" w:hAnsi="OpenSymbol"/>
    </w:rPr>
  </w:style>
  <w:style w:type="character" w:customStyle="1" w:styleId="WW8Num4z0">
    <w:name w:val="WW8Num4z0"/>
    <w:uiPriority w:val="99"/>
    <w:rsid w:val="00FD76C9"/>
    <w:rPr>
      <w:rFonts w:ascii="Symbol" w:hAnsi="Symbol"/>
    </w:rPr>
  </w:style>
  <w:style w:type="character" w:customStyle="1" w:styleId="WW8Num4z1">
    <w:name w:val="WW8Num4z1"/>
    <w:uiPriority w:val="99"/>
    <w:rsid w:val="00FD76C9"/>
    <w:rPr>
      <w:rFonts w:ascii="OpenSymbol" w:hAnsi="OpenSymbol"/>
    </w:rPr>
  </w:style>
  <w:style w:type="character" w:customStyle="1" w:styleId="WW8Num5z0">
    <w:name w:val="WW8Num5z0"/>
    <w:uiPriority w:val="99"/>
    <w:rsid w:val="00FD76C9"/>
    <w:rPr>
      <w:rFonts w:ascii="Symbol" w:hAnsi="Symbol"/>
    </w:rPr>
  </w:style>
  <w:style w:type="character" w:customStyle="1" w:styleId="WW8Num5z1">
    <w:name w:val="WW8Num5z1"/>
    <w:uiPriority w:val="99"/>
    <w:rsid w:val="00FD76C9"/>
    <w:rPr>
      <w:rFonts w:ascii="Courier New" w:hAnsi="Courier New"/>
    </w:rPr>
  </w:style>
  <w:style w:type="character" w:customStyle="1" w:styleId="WW8Num5z2">
    <w:name w:val="WW8Num5z2"/>
    <w:uiPriority w:val="99"/>
    <w:rsid w:val="00FD76C9"/>
    <w:rPr>
      <w:rFonts w:ascii="Wingdings" w:hAnsi="Wingdings"/>
    </w:rPr>
  </w:style>
  <w:style w:type="character" w:customStyle="1" w:styleId="WW8Num6z0">
    <w:name w:val="WW8Num6z0"/>
    <w:uiPriority w:val="99"/>
    <w:rsid w:val="00FD76C9"/>
    <w:rPr>
      <w:rFonts w:ascii="Symbol" w:hAnsi="Symbol"/>
    </w:rPr>
  </w:style>
  <w:style w:type="character" w:customStyle="1" w:styleId="WW8Num6z1">
    <w:name w:val="WW8Num6z1"/>
    <w:uiPriority w:val="99"/>
    <w:rsid w:val="00FD76C9"/>
    <w:rPr>
      <w:rFonts w:ascii="Courier New" w:hAnsi="Courier New"/>
    </w:rPr>
  </w:style>
  <w:style w:type="character" w:customStyle="1" w:styleId="WW8Num6z2">
    <w:name w:val="WW8Num6z2"/>
    <w:uiPriority w:val="99"/>
    <w:rsid w:val="00FD76C9"/>
    <w:rPr>
      <w:rFonts w:ascii="Wingdings" w:hAnsi="Wingdings"/>
    </w:rPr>
  </w:style>
  <w:style w:type="character" w:customStyle="1" w:styleId="WW8Num7z0">
    <w:name w:val="WW8Num7z0"/>
    <w:uiPriority w:val="99"/>
    <w:rsid w:val="00FD76C9"/>
    <w:rPr>
      <w:rFonts w:ascii="Symbol" w:hAnsi="Symbol"/>
      <w:color w:val="000000"/>
      <w:sz w:val="24"/>
    </w:rPr>
  </w:style>
  <w:style w:type="character" w:customStyle="1" w:styleId="WW8Num7z1">
    <w:name w:val="WW8Num7z1"/>
    <w:uiPriority w:val="99"/>
    <w:rsid w:val="00FD76C9"/>
    <w:rPr>
      <w:rFonts w:ascii="OpenSymbol" w:hAnsi="OpenSymbol"/>
    </w:rPr>
  </w:style>
  <w:style w:type="character" w:customStyle="1" w:styleId="WW8Num3z2">
    <w:name w:val="WW8Num3z2"/>
    <w:uiPriority w:val="99"/>
    <w:rsid w:val="00FD76C9"/>
    <w:rPr>
      <w:rFonts w:ascii="Wingdings" w:hAnsi="Wingdings"/>
    </w:rPr>
  </w:style>
  <w:style w:type="character" w:customStyle="1" w:styleId="WW8Num7z2">
    <w:name w:val="WW8Num7z2"/>
    <w:uiPriority w:val="99"/>
    <w:rsid w:val="00FD76C9"/>
    <w:rPr>
      <w:rFonts w:ascii="Wingdings" w:hAnsi="Wingdings"/>
    </w:rPr>
  </w:style>
  <w:style w:type="character" w:customStyle="1" w:styleId="12">
    <w:name w:val="Основной шрифт абзаца1"/>
    <w:uiPriority w:val="99"/>
    <w:rsid w:val="00FD76C9"/>
  </w:style>
  <w:style w:type="character" w:customStyle="1" w:styleId="ListLabel1">
    <w:name w:val="ListLabel 1"/>
    <w:uiPriority w:val="99"/>
    <w:rsid w:val="00FD76C9"/>
  </w:style>
  <w:style w:type="character" w:customStyle="1" w:styleId="BulletSymbols">
    <w:name w:val="Bullet Symbols"/>
    <w:uiPriority w:val="99"/>
    <w:rsid w:val="00FD76C9"/>
    <w:rPr>
      <w:rFonts w:ascii="OpenSymbol" w:hAnsi="OpenSymbol"/>
    </w:rPr>
  </w:style>
  <w:style w:type="character" w:customStyle="1" w:styleId="a">
    <w:name w:val="Маркеры списка"/>
    <w:uiPriority w:val="99"/>
    <w:rsid w:val="00FD76C9"/>
    <w:rPr>
      <w:rFonts w:ascii="OpenSymbol" w:hAnsi="OpenSymbol"/>
    </w:rPr>
  </w:style>
  <w:style w:type="paragraph" w:customStyle="1" w:styleId="13">
    <w:name w:val="Заголовок1"/>
    <w:basedOn w:val="Heading"/>
    <w:next w:val="Textbody"/>
    <w:uiPriority w:val="99"/>
    <w:rsid w:val="00FD76C9"/>
    <w:pPr>
      <w:jc w:val="center"/>
    </w:pPr>
    <w:rPr>
      <w:b/>
      <w:bCs/>
      <w:sz w:val="56"/>
      <w:szCs w:val="56"/>
    </w:rPr>
  </w:style>
  <w:style w:type="paragraph" w:styleId="BodyText">
    <w:name w:val="Body Text"/>
    <w:basedOn w:val="Normal"/>
    <w:link w:val="BodyTextChar"/>
    <w:uiPriority w:val="99"/>
    <w:rsid w:val="00FD76C9"/>
    <w:pPr>
      <w:widowControl w:val="0"/>
      <w:suppressAutoHyphens/>
      <w:spacing w:after="140" w:line="288" w:lineRule="auto"/>
      <w:textAlignment w:val="baseline"/>
    </w:pPr>
    <w:rPr>
      <w:rFonts w:ascii="Liberation Serif" w:hAnsi="Liberation Serif" w:cs="FreeSans"/>
      <w:kern w:val="1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D76C9"/>
    <w:rPr>
      <w:rFonts w:ascii="Liberation Serif" w:hAnsi="Liberation Serif" w:cs="FreeSans"/>
      <w:kern w:val="1"/>
      <w:sz w:val="24"/>
      <w:szCs w:val="24"/>
      <w:lang w:val="ru-RU" w:eastAsia="zh-CN" w:bidi="hi-IN"/>
    </w:rPr>
  </w:style>
  <w:style w:type="paragraph" w:styleId="List">
    <w:name w:val="List"/>
    <w:basedOn w:val="Textbody"/>
    <w:uiPriority w:val="99"/>
    <w:rsid w:val="00FD76C9"/>
  </w:style>
  <w:style w:type="paragraph" w:styleId="Caption">
    <w:name w:val="caption"/>
    <w:basedOn w:val="Normal"/>
    <w:uiPriority w:val="99"/>
    <w:qFormat/>
    <w:locked/>
    <w:rsid w:val="00FD76C9"/>
    <w:pPr>
      <w:widowControl w:val="0"/>
      <w:suppressLineNumbers/>
      <w:suppressAutoHyphens/>
      <w:spacing w:before="120" w:after="120"/>
      <w:textAlignment w:val="baseline"/>
    </w:pPr>
    <w:rPr>
      <w:rFonts w:ascii="Liberation Serif" w:hAnsi="Liberation Serif" w:cs="FreeSans"/>
      <w:i/>
      <w:iCs/>
      <w:kern w:val="1"/>
      <w:lang w:eastAsia="zh-CN" w:bidi="hi-IN"/>
    </w:rPr>
  </w:style>
  <w:style w:type="paragraph" w:customStyle="1" w:styleId="14">
    <w:name w:val="Указатель1"/>
    <w:basedOn w:val="Normal"/>
    <w:uiPriority w:val="99"/>
    <w:rsid w:val="00FD76C9"/>
    <w:pPr>
      <w:widowControl w:val="0"/>
      <w:suppressLineNumbers/>
      <w:suppressAutoHyphens/>
      <w:textAlignment w:val="baseline"/>
    </w:pPr>
    <w:rPr>
      <w:rFonts w:ascii="Liberation Serif" w:hAnsi="Liberation Serif" w:cs="FreeSans"/>
      <w:kern w:val="1"/>
      <w:lang w:eastAsia="zh-CN" w:bidi="hi-IN"/>
    </w:rPr>
  </w:style>
  <w:style w:type="paragraph" w:customStyle="1" w:styleId="Standard">
    <w:name w:val="Standard"/>
    <w:uiPriority w:val="99"/>
    <w:rsid w:val="00FD76C9"/>
    <w:pPr>
      <w:widowControl w:val="0"/>
      <w:suppressAutoHyphens/>
      <w:textAlignment w:val="baseline"/>
    </w:pPr>
    <w:rPr>
      <w:rFonts w:ascii="Liberation Serif" w:eastAsia="Times New Roman" w:hAnsi="Liberation Serif" w:cs="FreeSans"/>
      <w:kern w:val="1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uiPriority w:val="99"/>
    <w:rsid w:val="00FD76C9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uiPriority w:val="99"/>
    <w:rsid w:val="00FD76C9"/>
    <w:pPr>
      <w:spacing w:after="140" w:line="288" w:lineRule="auto"/>
    </w:pPr>
  </w:style>
  <w:style w:type="paragraph" w:customStyle="1" w:styleId="15">
    <w:name w:val="Название объекта1"/>
    <w:basedOn w:val="Standard"/>
    <w:uiPriority w:val="99"/>
    <w:rsid w:val="00FD76C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FD76C9"/>
    <w:pPr>
      <w:suppressLineNumbers/>
    </w:pPr>
  </w:style>
  <w:style w:type="paragraph" w:customStyle="1" w:styleId="a0">
    <w:name w:val="Абзац списка"/>
    <w:basedOn w:val="Standard"/>
    <w:uiPriority w:val="99"/>
    <w:rsid w:val="00FD76C9"/>
    <w:pPr>
      <w:spacing w:after="200"/>
      <w:ind w:left="720"/>
    </w:pPr>
  </w:style>
  <w:style w:type="paragraph" w:customStyle="1" w:styleId="Quotations">
    <w:name w:val="Quotations"/>
    <w:basedOn w:val="Standard"/>
    <w:uiPriority w:val="99"/>
    <w:rsid w:val="00FD76C9"/>
    <w:pPr>
      <w:spacing w:after="283"/>
      <w:ind w:left="567" w:right="567"/>
    </w:pPr>
  </w:style>
  <w:style w:type="paragraph" w:styleId="Subtitle">
    <w:name w:val="Subtitle"/>
    <w:basedOn w:val="Heading"/>
    <w:next w:val="Textbody"/>
    <w:link w:val="SubtitleChar"/>
    <w:uiPriority w:val="99"/>
    <w:qFormat/>
    <w:locked/>
    <w:rsid w:val="00FD76C9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32423"/>
    <w:rPr>
      <w:rFonts w:ascii="Cambria" w:hAnsi="Cambria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FD76C9"/>
    <w:rPr>
      <w:rFonts w:cs="Times New Roman"/>
      <w:color w:val="000080"/>
      <w:u w:val="single"/>
    </w:rPr>
  </w:style>
  <w:style w:type="character" w:styleId="Strong">
    <w:name w:val="Strong"/>
    <w:basedOn w:val="DefaultParagraphFont"/>
    <w:uiPriority w:val="99"/>
    <w:qFormat/>
    <w:locked/>
    <w:rsid w:val="00FD76C9"/>
    <w:rPr>
      <w:rFonts w:cs="Times New Roman"/>
      <w:b/>
      <w:bCs/>
    </w:rPr>
  </w:style>
  <w:style w:type="paragraph" w:customStyle="1" w:styleId="arialtextsmallall">
    <w:name w:val="arial_text_small_all"/>
    <w:basedOn w:val="Normal"/>
    <w:uiPriority w:val="99"/>
    <w:rsid w:val="00FD76C9"/>
    <w:pPr>
      <w:spacing w:before="100" w:beforeAutospacing="1" w:after="100" w:afterAutospacing="1"/>
    </w:pPr>
  </w:style>
  <w:style w:type="character" w:customStyle="1" w:styleId="Absatz-Standardschriftart">
    <w:name w:val="Absatz-Standardschriftart"/>
    <w:uiPriority w:val="99"/>
    <w:rsid w:val="00FD76C9"/>
  </w:style>
  <w:style w:type="character" w:customStyle="1" w:styleId="WW-Absatz-Standardschriftart">
    <w:name w:val="WW-Absatz-Standardschriftart"/>
    <w:uiPriority w:val="99"/>
    <w:rsid w:val="00FD76C9"/>
  </w:style>
  <w:style w:type="character" w:customStyle="1" w:styleId="WW-Absatz-Standardschriftart1">
    <w:name w:val="WW-Absatz-Standardschriftart1"/>
    <w:uiPriority w:val="99"/>
    <w:rsid w:val="00FD76C9"/>
  </w:style>
  <w:style w:type="character" w:customStyle="1" w:styleId="WW-Absatz-Standardschriftart11">
    <w:name w:val="WW-Absatz-Standardschriftart11"/>
    <w:uiPriority w:val="99"/>
    <w:rsid w:val="00FD76C9"/>
  </w:style>
  <w:style w:type="character" w:customStyle="1" w:styleId="WW-Absatz-Standardschriftart111">
    <w:name w:val="WW-Absatz-Standardschriftart111"/>
    <w:uiPriority w:val="99"/>
    <w:rsid w:val="00FD76C9"/>
  </w:style>
  <w:style w:type="paragraph" w:customStyle="1" w:styleId="a1">
    <w:name w:val="Заголовок"/>
    <w:basedOn w:val="Normal"/>
    <w:next w:val="BodyText"/>
    <w:uiPriority w:val="99"/>
    <w:rsid w:val="00FD76C9"/>
    <w:pPr>
      <w:keepNext/>
      <w:widowControl w:val="0"/>
      <w:suppressAutoHyphens/>
      <w:spacing w:before="240" w:after="120"/>
    </w:pPr>
    <w:rPr>
      <w:rFonts w:ascii="DejaVu Sans" w:eastAsia="Calibri" w:hAnsi="DejaVu Sans" w:cs="DejaVu Sans"/>
      <w:kern w:val="1"/>
      <w:sz w:val="28"/>
      <w:szCs w:val="28"/>
    </w:rPr>
  </w:style>
  <w:style w:type="paragraph" w:customStyle="1" w:styleId="16">
    <w:name w:val="Название1"/>
    <w:basedOn w:val="Normal"/>
    <w:uiPriority w:val="99"/>
    <w:rsid w:val="00FD76C9"/>
    <w:pPr>
      <w:widowControl w:val="0"/>
      <w:suppressLineNumbers/>
      <w:suppressAutoHyphens/>
      <w:spacing w:before="120" w:after="120"/>
    </w:pPr>
    <w:rPr>
      <w:rFonts w:ascii="DejaVu Sans" w:eastAsia="Calibri" w:hAnsi="DejaVu Sans"/>
      <w:i/>
      <w:iCs/>
      <w:kern w:val="1"/>
    </w:rPr>
  </w:style>
  <w:style w:type="paragraph" w:customStyle="1" w:styleId="a2">
    <w:name w:val="Содержимое таблицы"/>
    <w:basedOn w:val="Normal"/>
    <w:uiPriority w:val="99"/>
    <w:rsid w:val="00FD76C9"/>
    <w:pPr>
      <w:widowControl w:val="0"/>
      <w:suppressLineNumbers/>
      <w:suppressAutoHyphens/>
    </w:pPr>
    <w:rPr>
      <w:rFonts w:ascii="DejaVu Sans" w:eastAsia="Calibri" w:hAnsi="DejaVu Sans"/>
      <w:kern w:val="1"/>
    </w:rPr>
  </w:style>
  <w:style w:type="paragraph" w:customStyle="1" w:styleId="a3">
    <w:name w:val="Заголовок таблицы"/>
    <w:basedOn w:val="a2"/>
    <w:uiPriority w:val="99"/>
    <w:rsid w:val="00FD76C9"/>
    <w:pPr>
      <w:jc w:val="center"/>
    </w:pPr>
    <w:rPr>
      <w:b/>
      <w:bCs/>
    </w:rPr>
  </w:style>
  <w:style w:type="paragraph" w:customStyle="1" w:styleId="17">
    <w:name w:val="Без интервала1"/>
    <w:uiPriority w:val="99"/>
    <w:rsid w:val="00FD76C9"/>
    <w:rPr>
      <w:rFonts w:eastAsia="Times New Roman"/>
      <w:lang w:eastAsia="en-US"/>
    </w:rPr>
  </w:style>
  <w:style w:type="character" w:customStyle="1" w:styleId="2">
    <w:name w:val="Знак Знак2"/>
    <w:uiPriority w:val="99"/>
    <w:rsid w:val="00EB531E"/>
    <w:rPr>
      <w:rFonts w:ascii="Arial" w:hAnsi="Arial"/>
      <w:b/>
      <w:i/>
      <w:sz w:val="28"/>
      <w:lang w:val="ru-RU" w:eastAsia="ru-RU"/>
    </w:rPr>
  </w:style>
  <w:style w:type="character" w:styleId="Emphasis">
    <w:name w:val="Emphasis"/>
    <w:basedOn w:val="DefaultParagraphFont"/>
    <w:uiPriority w:val="99"/>
    <w:qFormat/>
    <w:locked/>
    <w:rsid w:val="00EB531E"/>
    <w:rPr>
      <w:rFonts w:cs="Times New Roman"/>
      <w:i/>
    </w:rPr>
  </w:style>
  <w:style w:type="character" w:customStyle="1" w:styleId="18">
    <w:name w:val="Знак Знак1"/>
    <w:uiPriority w:val="99"/>
    <w:locked/>
    <w:rsid w:val="00EB531E"/>
    <w:rPr>
      <w:rFonts w:eastAsia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EB531E"/>
    <w:rPr>
      <w:rFonts w:cs="Times New Roman"/>
    </w:rPr>
  </w:style>
  <w:style w:type="character" w:customStyle="1" w:styleId="1Verdana">
    <w:name w:val="Заголовок №1 + Verdana"/>
    <w:aliases w:val="10,5 pt,Интервал 0 pt,Заголовок №2 (3) + Tahoma,9,Заголовок №1 (4) + Times New Roman,5 pt1,12,Заголовок №1 + Tahoma,Заголовок №1 + Franklin Gothic Heavy,11,Не полужирный,Заголовок №1 (7) + 10,Заголовок №1 (7) + Franklin Gothic He"/>
    <w:uiPriority w:val="99"/>
    <w:rsid w:val="00EB531E"/>
    <w:rPr>
      <w:rFonts w:ascii="Verdana" w:hAnsi="Verdana"/>
      <w:b/>
      <w:spacing w:val="-10"/>
      <w:sz w:val="21"/>
    </w:rPr>
  </w:style>
  <w:style w:type="paragraph" w:customStyle="1" w:styleId="c10c11">
    <w:name w:val="c10 c11"/>
    <w:basedOn w:val="Normal"/>
    <w:uiPriority w:val="99"/>
    <w:rsid w:val="00EB531E"/>
    <w:pPr>
      <w:spacing w:before="100" w:beforeAutospacing="1" w:after="100" w:afterAutospacing="1"/>
    </w:pPr>
    <w:rPr>
      <w:rFonts w:eastAsia="Calibri"/>
    </w:rPr>
  </w:style>
  <w:style w:type="character" w:customStyle="1" w:styleId="c1">
    <w:name w:val="c1"/>
    <w:basedOn w:val="DefaultParagraphFont"/>
    <w:uiPriority w:val="99"/>
    <w:rsid w:val="00EB531E"/>
    <w:rPr>
      <w:rFonts w:cs="Times New Roman"/>
    </w:rPr>
  </w:style>
  <w:style w:type="paragraph" w:customStyle="1" w:styleId="a4">
    <w:name w:val="Без интервала"/>
    <w:uiPriority w:val="99"/>
    <w:rsid w:val="00EB531E"/>
    <w:rPr>
      <w:rFonts w:ascii="Times New Roman" w:hAnsi="Times New Roman"/>
      <w:sz w:val="24"/>
      <w:szCs w:val="24"/>
    </w:rPr>
  </w:style>
  <w:style w:type="character" w:customStyle="1" w:styleId="20">
    <w:name w:val="Основной текст (2) + Полужирный"/>
    <w:uiPriority w:val="99"/>
    <w:rsid w:val="00EB531E"/>
    <w:rPr>
      <w:b/>
      <w:sz w:val="21"/>
    </w:rPr>
  </w:style>
  <w:style w:type="character" w:customStyle="1" w:styleId="22Tahoma">
    <w:name w:val="Заголовок №2 (2) + Tahoma"/>
    <w:aliases w:val="Полужирный,Не курсив"/>
    <w:uiPriority w:val="99"/>
    <w:rsid w:val="00EB531E"/>
    <w:rPr>
      <w:rFonts w:ascii="Tahoma" w:hAnsi="Tahoma"/>
      <w:b/>
      <w:i/>
      <w:sz w:val="19"/>
    </w:rPr>
  </w:style>
  <w:style w:type="character" w:customStyle="1" w:styleId="a5">
    <w:name w:val="Знак Знак"/>
    <w:uiPriority w:val="99"/>
    <w:rsid w:val="00EB531E"/>
    <w:rPr>
      <w:rFonts w:ascii="Tahoma" w:hAnsi="Tahoma"/>
      <w:sz w:val="16"/>
    </w:rPr>
  </w:style>
  <w:style w:type="table" w:customStyle="1" w:styleId="19">
    <w:name w:val="Сетка таблицы1"/>
    <w:uiPriority w:val="99"/>
    <w:rsid w:val="00EB531E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EB531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B53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531E"/>
    <w:rPr>
      <w:rFonts w:eastAsia="Times New Roman" w:cs="Times New Roman"/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B5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B531E"/>
    <w:rPr>
      <w:b/>
      <w:bCs/>
    </w:rPr>
  </w:style>
  <w:style w:type="paragraph" w:styleId="Index1">
    <w:name w:val="index 1"/>
    <w:basedOn w:val="Normal"/>
    <w:next w:val="Normal"/>
    <w:autoRedefine/>
    <w:uiPriority w:val="99"/>
    <w:semiHidden/>
    <w:rsid w:val="00EB531E"/>
    <w:pPr>
      <w:ind w:left="240" w:hanging="240"/>
    </w:pPr>
    <w:rPr>
      <w:rFonts w:eastAsia="SimSun"/>
      <w:lang w:eastAsia="zh-CN"/>
    </w:rPr>
  </w:style>
  <w:style w:type="paragraph" w:styleId="Index2">
    <w:name w:val="index 2"/>
    <w:basedOn w:val="Normal"/>
    <w:next w:val="Normal"/>
    <w:autoRedefine/>
    <w:uiPriority w:val="99"/>
    <w:semiHidden/>
    <w:rsid w:val="00EB531E"/>
    <w:pPr>
      <w:ind w:left="480" w:hanging="240"/>
    </w:pPr>
    <w:rPr>
      <w:rFonts w:eastAsia="SimSun"/>
      <w:lang w:eastAsia="zh-CN"/>
    </w:rPr>
  </w:style>
  <w:style w:type="paragraph" w:styleId="Index3">
    <w:name w:val="index 3"/>
    <w:basedOn w:val="Normal"/>
    <w:next w:val="Normal"/>
    <w:autoRedefine/>
    <w:uiPriority w:val="99"/>
    <w:semiHidden/>
    <w:rsid w:val="00EB531E"/>
    <w:pPr>
      <w:ind w:left="720" w:hanging="240"/>
    </w:pPr>
    <w:rPr>
      <w:rFonts w:eastAsia="SimSun"/>
      <w:lang w:eastAsia="zh-CN"/>
    </w:rPr>
  </w:style>
  <w:style w:type="paragraph" w:styleId="Index4">
    <w:name w:val="index 4"/>
    <w:basedOn w:val="Normal"/>
    <w:next w:val="Normal"/>
    <w:autoRedefine/>
    <w:uiPriority w:val="99"/>
    <w:semiHidden/>
    <w:rsid w:val="00EB531E"/>
    <w:pPr>
      <w:ind w:left="960" w:hanging="240"/>
    </w:pPr>
    <w:rPr>
      <w:rFonts w:eastAsia="SimSun"/>
      <w:lang w:eastAsia="zh-CN"/>
    </w:rPr>
  </w:style>
  <w:style w:type="paragraph" w:styleId="Index5">
    <w:name w:val="index 5"/>
    <w:basedOn w:val="Normal"/>
    <w:next w:val="Normal"/>
    <w:autoRedefine/>
    <w:uiPriority w:val="99"/>
    <w:semiHidden/>
    <w:rsid w:val="00EB531E"/>
    <w:pPr>
      <w:ind w:left="1200" w:hanging="240"/>
    </w:pPr>
    <w:rPr>
      <w:rFonts w:eastAsia="SimSun"/>
      <w:lang w:eastAsia="zh-CN"/>
    </w:rPr>
  </w:style>
  <w:style w:type="paragraph" w:styleId="Index6">
    <w:name w:val="index 6"/>
    <w:basedOn w:val="Normal"/>
    <w:next w:val="Normal"/>
    <w:autoRedefine/>
    <w:uiPriority w:val="99"/>
    <w:semiHidden/>
    <w:rsid w:val="00EB531E"/>
    <w:pPr>
      <w:ind w:left="1440" w:hanging="240"/>
    </w:pPr>
    <w:rPr>
      <w:rFonts w:eastAsia="SimSun"/>
      <w:lang w:eastAsia="zh-CN"/>
    </w:rPr>
  </w:style>
  <w:style w:type="paragraph" w:styleId="Index7">
    <w:name w:val="index 7"/>
    <w:basedOn w:val="Normal"/>
    <w:next w:val="Normal"/>
    <w:autoRedefine/>
    <w:uiPriority w:val="99"/>
    <w:semiHidden/>
    <w:rsid w:val="00EB531E"/>
    <w:pPr>
      <w:ind w:left="1680" w:hanging="240"/>
    </w:pPr>
    <w:rPr>
      <w:rFonts w:eastAsia="SimSun"/>
      <w:lang w:eastAsia="zh-CN"/>
    </w:rPr>
  </w:style>
  <w:style w:type="paragraph" w:styleId="Index8">
    <w:name w:val="index 8"/>
    <w:basedOn w:val="Normal"/>
    <w:next w:val="Normal"/>
    <w:autoRedefine/>
    <w:uiPriority w:val="99"/>
    <w:semiHidden/>
    <w:rsid w:val="00EB531E"/>
    <w:pPr>
      <w:ind w:left="1920" w:hanging="240"/>
    </w:pPr>
    <w:rPr>
      <w:rFonts w:eastAsia="SimSun"/>
      <w:lang w:eastAsia="zh-CN"/>
    </w:rPr>
  </w:style>
  <w:style w:type="paragraph" w:styleId="Index9">
    <w:name w:val="index 9"/>
    <w:basedOn w:val="Normal"/>
    <w:next w:val="Normal"/>
    <w:autoRedefine/>
    <w:uiPriority w:val="99"/>
    <w:semiHidden/>
    <w:rsid w:val="00EB531E"/>
    <w:pPr>
      <w:ind w:left="2160" w:hanging="240"/>
    </w:pPr>
    <w:rPr>
      <w:rFonts w:eastAsia="SimSun"/>
      <w:lang w:eastAsia="zh-CN"/>
    </w:rPr>
  </w:style>
  <w:style w:type="paragraph" w:styleId="IndexHeading">
    <w:name w:val="index heading"/>
    <w:basedOn w:val="Normal"/>
    <w:next w:val="Index1"/>
    <w:uiPriority w:val="99"/>
    <w:semiHidden/>
    <w:rsid w:val="00EB531E"/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3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drof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6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29</cp:revision>
  <cp:lastPrinted>2017-12-16T04:40:00Z</cp:lastPrinted>
  <dcterms:created xsi:type="dcterms:W3CDTF">2017-12-12T15:14:00Z</dcterms:created>
  <dcterms:modified xsi:type="dcterms:W3CDTF">2019-10-17T04:45:00Z</dcterms:modified>
</cp:coreProperties>
</file>